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4D4A1" w14:textId="260671BC" w:rsidR="00CF0BAF" w:rsidRPr="00C50B91" w:rsidRDefault="00C50B91">
      <w:pPr>
        <w:spacing w:before="72"/>
        <w:ind w:left="3481" w:right="3499"/>
        <w:jc w:val="center"/>
        <w:rPr>
          <w:rFonts w:asciiTheme="majorHAnsi" w:hAnsiTheme="majorHAnsi"/>
          <w:b/>
          <w:bCs/>
          <w:sz w:val="24"/>
          <w:szCs w:val="24"/>
        </w:rPr>
      </w:pPr>
      <w:r w:rsidRPr="00C50B91">
        <w:rPr>
          <w:rFonts w:ascii="Calibri" w:hAnsi="Calibri" w:cs="Calibri"/>
          <w:b/>
          <w:bCs/>
          <w:sz w:val="24"/>
          <w:szCs w:val="24"/>
        </w:rPr>
        <w:t>Dillan Salas</w:t>
      </w:r>
    </w:p>
    <w:p w14:paraId="575E2045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5108D39A" w14:textId="4A61FC2D" w:rsidR="00CF0BAF" w:rsidRPr="00C50B91" w:rsidRDefault="002C0187">
      <w:pPr>
        <w:spacing w:line="260" w:lineRule="exact"/>
        <w:ind w:left="101"/>
        <w:rPr>
          <w:rFonts w:asciiTheme="majorHAnsi" w:hAnsiTheme="majorHAnsi"/>
          <w:sz w:val="22"/>
          <w:szCs w:val="22"/>
        </w:rPr>
        <w:sectPr w:rsidR="00CF0BAF" w:rsidRPr="00C50B91">
          <w:footerReference w:type="default" r:id="rId7"/>
          <w:pgSz w:w="12240" w:h="15840"/>
          <w:pgMar w:top="1360" w:right="1320" w:bottom="280" w:left="1340" w:header="0" w:footer="1786" w:gutter="0"/>
          <w:pgNumType w:start="1"/>
          <w:cols w:space="720"/>
        </w:sectPr>
      </w:pPr>
      <w:r w:rsidRPr="00C50B91">
        <w:rPr>
          <w:rFonts w:asciiTheme="majorHAnsi" w:hAnsiTheme="majorHAnsi"/>
          <w:spacing w:val="1"/>
          <w:position w:val="-1"/>
          <w:sz w:val="22"/>
          <w:szCs w:val="22"/>
          <w:u w:color="000000"/>
        </w:rPr>
        <w:t>W</w:t>
      </w:r>
      <w:r w:rsidRPr="00C50B91">
        <w:rPr>
          <w:rFonts w:asciiTheme="majorHAnsi" w:hAnsiTheme="majorHAnsi"/>
          <w:position w:val="-1"/>
          <w:sz w:val="22"/>
          <w:szCs w:val="22"/>
          <w:u w:color="000000"/>
        </w:rPr>
        <w:t>ork</w:t>
      </w:r>
      <w:r w:rsidRPr="00C50B91">
        <w:rPr>
          <w:rFonts w:asciiTheme="majorHAnsi" w:hAnsiTheme="majorHAnsi"/>
          <w:position w:val="-1"/>
          <w:sz w:val="22"/>
          <w:szCs w:val="22"/>
        </w:rPr>
        <w:t xml:space="preserve">:                                                                                    </w:t>
      </w:r>
      <w:r w:rsidRPr="00C50B91">
        <w:rPr>
          <w:rFonts w:asciiTheme="majorHAnsi" w:hAnsiTheme="majorHAnsi"/>
          <w:spacing w:val="47"/>
          <w:position w:val="-1"/>
          <w:sz w:val="22"/>
          <w:szCs w:val="22"/>
        </w:rPr>
        <w:t xml:space="preserve"> </w:t>
      </w:r>
      <w:r w:rsidR="00C50B91" w:rsidRPr="00C50B91">
        <w:rPr>
          <w:rFonts w:asciiTheme="majorHAnsi" w:hAnsiTheme="majorHAnsi"/>
          <w:spacing w:val="47"/>
          <w:position w:val="-1"/>
          <w:sz w:val="22"/>
          <w:szCs w:val="22"/>
        </w:rPr>
        <w:tab/>
      </w:r>
      <w:r w:rsidR="00C50B91" w:rsidRPr="00C50B91">
        <w:rPr>
          <w:rFonts w:asciiTheme="majorHAnsi" w:hAnsiTheme="majorHAnsi"/>
          <w:spacing w:val="47"/>
          <w:position w:val="-1"/>
          <w:sz w:val="22"/>
          <w:szCs w:val="22"/>
        </w:rPr>
        <w:tab/>
        <w:t xml:space="preserve"> </w:t>
      </w:r>
      <w:r w:rsidRPr="00C50B91">
        <w:rPr>
          <w:rFonts w:asciiTheme="majorHAnsi" w:hAnsiTheme="majorHAnsi"/>
          <w:position w:val="-1"/>
          <w:sz w:val="22"/>
          <w:szCs w:val="22"/>
          <w:u w:color="000000"/>
        </w:rPr>
        <w:t>Hom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position w:val="-1"/>
          <w:sz w:val="22"/>
          <w:szCs w:val="22"/>
        </w:rPr>
        <w:t>:</w:t>
      </w:r>
    </w:p>
    <w:p w14:paraId="5AAAA14C" w14:textId="77777777" w:rsidR="00CF0BAF" w:rsidRPr="00C50B91" w:rsidRDefault="002C0187">
      <w:pPr>
        <w:spacing w:before="5"/>
        <w:ind w:left="101" w:right="-4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m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urdue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Univ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rsi</w:t>
      </w:r>
      <w:r w:rsidRPr="00C50B91">
        <w:rPr>
          <w:rFonts w:asciiTheme="majorHAnsi" w:hAnsiTheme="majorHAnsi"/>
          <w:spacing w:val="5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st 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ond,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N </w:t>
      </w:r>
      <w:r w:rsidRPr="00C50B91">
        <w:rPr>
          <w:rFonts w:asciiTheme="majorHAnsi" w:hAnsiTheme="majorHAnsi"/>
          <w:sz w:val="22"/>
          <w:szCs w:val="22"/>
        </w:rPr>
        <w:t>46323</w:t>
      </w:r>
    </w:p>
    <w:p w14:paraId="5EFABF18" w14:textId="1FED3D58" w:rsidR="00CF0BAF" w:rsidRPr="00C50B91" w:rsidRDefault="002C0187">
      <w:pPr>
        <w:ind w:left="101" w:right="1914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(219)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989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2587</w:t>
      </w:r>
      <w:hyperlink r:id="rId8" w:history="1">
        <w:r w:rsidR="00C50B91" w:rsidRPr="00C50B91">
          <w:rPr>
            <w:rStyle w:val="Hyperlink"/>
            <w:rFonts w:asciiTheme="majorHAnsi" w:hAnsiTheme="majorHAnsi"/>
            <w:sz w:val="22"/>
            <w:szCs w:val="22"/>
            <w:u w:val="none"/>
          </w:rPr>
          <w:t xml:space="preserve"> dillan@gmail.com</w:t>
        </w:r>
      </w:hyperlink>
    </w:p>
    <w:p w14:paraId="5481D76E" w14:textId="77777777" w:rsidR="00CF0BAF" w:rsidRPr="00C50B91" w:rsidRDefault="002C0187">
      <w:pPr>
        <w:spacing w:before="5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br w:type="column"/>
      </w:r>
      <w:r w:rsidRPr="00C50B91">
        <w:rPr>
          <w:rFonts w:asciiTheme="majorHAnsi" w:hAnsiTheme="majorHAnsi"/>
          <w:sz w:val="22"/>
          <w:szCs w:val="22"/>
        </w:rPr>
        <w:t>2500 N.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k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vi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w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#1302</w:t>
      </w:r>
    </w:p>
    <w:p w14:paraId="14327D64" w14:textId="77777777" w:rsidR="00CF0BAF" w:rsidRPr="00C50B91" w:rsidRDefault="002C0187">
      <w:pPr>
        <w:ind w:right="1873"/>
        <w:rPr>
          <w:rFonts w:asciiTheme="majorHAnsi" w:hAnsiTheme="majorHAnsi"/>
          <w:sz w:val="22"/>
          <w:szCs w:val="22"/>
        </w:rPr>
        <w:sectPr w:rsidR="00CF0BAF" w:rsidRPr="00C50B91">
          <w:type w:val="continuous"/>
          <w:pgSz w:w="12240" w:h="15840"/>
          <w:pgMar w:top="1360" w:right="1320" w:bottom="280" w:left="1340" w:header="720" w:footer="720" w:gutter="0"/>
          <w:cols w:num="2" w:space="720" w:equalWidth="0">
            <w:col w:w="3869" w:space="1993"/>
            <w:col w:w="3718"/>
          </w:cols>
        </w:sectPr>
      </w:pPr>
      <w:r w:rsidRPr="00C50B91">
        <w:rPr>
          <w:rFonts w:asciiTheme="majorHAnsi" w:hAnsiTheme="majorHAnsi"/>
          <w:sz w:val="22"/>
          <w:szCs w:val="22"/>
        </w:rPr>
        <w:t>Chic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o,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IL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60614 (708)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334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3178</w:t>
      </w:r>
    </w:p>
    <w:p w14:paraId="1A9953E1" w14:textId="057F8359" w:rsidR="00CF0BAF" w:rsidRPr="00C50B91" w:rsidRDefault="002C0187" w:rsidP="00C50B91">
      <w:pPr>
        <w:spacing w:before="29" w:line="260" w:lineRule="exact"/>
        <w:ind w:right="4274"/>
        <w:rPr>
          <w:rFonts w:asciiTheme="majorHAnsi" w:hAnsiTheme="majorHAnsi"/>
          <w:b/>
          <w:bCs/>
          <w:sz w:val="22"/>
          <w:szCs w:val="22"/>
        </w:rPr>
      </w:pPr>
      <w:r w:rsidRPr="00C50B91">
        <w:rPr>
          <w:rFonts w:asciiTheme="majorHAnsi" w:hAnsiTheme="majorHAnsi"/>
          <w:b/>
          <w:bCs/>
          <w:position w:val="-1"/>
          <w:sz w:val="22"/>
          <w:szCs w:val="22"/>
          <w:u w:color="000000"/>
        </w:rPr>
        <w:t>Education</w:t>
      </w:r>
    </w:p>
    <w:p w14:paraId="073395AA" w14:textId="77777777" w:rsidR="00CF0BAF" w:rsidRPr="00C50B91" w:rsidRDefault="002C0187">
      <w:pPr>
        <w:spacing w:before="29"/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h.D. 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ge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urdue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nive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si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st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3"/>
          <w:sz w:val="22"/>
          <w:szCs w:val="22"/>
        </w:rPr>
        <w:t>a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ndiana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- 1987.</w:t>
      </w:r>
    </w:p>
    <w:p w14:paraId="0AF4FC08" w14:textId="77777777" w:rsidR="00CF0BAF" w:rsidRPr="00C50B91" w:rsidRDefault="002C0187" w:rsidP="00C50B91">
      <w:pPr>
        <w:ind w:firstLine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lat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 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: 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ld 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lop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nt.</w:t>
      </w:r>
    </w:p>
    <w:p w14:paraId="73757800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23CBBB2" w14:textId="07DEA89B" w:rsidR="00CF0BAF" w:rsidRPr="00C50B91" w:rsidRDefault="002C0187" w:rsidP="00C50B91">
      <w:pPr>
        <w:spacing w:line="480" w:lineRule="auto"/>
        <w:ind w:left="101" w:right="58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M.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. 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Couns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ng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z w:val="22"/>
          <w:szCs w:val="22"/>
          <w:u w:color="000000"/>
        </w:rPr>
        <w:t>olo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ms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Do</w:t>
      </w:r>
      <w:r w:rsidRPr="00C50B91">
        <w:rPr>
          <w:rFonts w:asciiTheme="majorHAnsi" w:hAnsiTheme="majorHAnsi"/>
          <w:spacing w:val="-1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rs </w:t>
      </w:r>
      <w:r w:rsidRPr="00C50B91">
        <w:rPr>
          <w:rFonts w:asciiTheme="majorHAnsi" w:hAnsiTheme="majorHAnsi"/>
          <w:spacing w:val="-1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ro</w:t>
      </w:r>
      <w:r w:rsidRPr="00C50B91">
        <w:rPr>
          <w:rFonts w:asciiTheme="majorHAnsi" w:hAnsiTheme="majorHAnsi"/>
          <w:spacing w:val="1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ino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- 1979.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.A. 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hol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Univ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 Colo</w:t>
      </w:r>
      <w:r w:rsidRPr="00C50B91">
        <w:rPr>
          <w:rFonts w:asciiTheme="majorHAnsi" w:hAnsiTheme="majorHAnsi"/>
          <w:spacing w:val="2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do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oulde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, Color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do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1975.</w:t>
      </w:r>
    </w:p>
    <w:p w14:paraId="00C5ACBC" w14:textId="77777777" w:rsidR="00C50B91" w:rsidRDefault="00C50B91" w:rsidP="00C50B91">
      <w:pPr>
        <w:spacing w:line="260" w:lineRule="exact"/>
        <w:ind w:right="3830" w:firstLine="101"/>
        <w:rPr>
          <w:rFonts w:asciiTheme="majorHAnsi" w:hAnsiTheme="majorHAnsi"/>
          <w:b/>
          <w:bCs/>
          <w:position w:val="-1"/>
          <w:sz w:val="22"/>
          <w:szCs w:val="22"/>
          <w:u w:color="000000"/>
        </w:rPr>
      </w:pPr>
    </w:p>
    <w:p w14:paraId="7D2646F8" w14:textId="3265A708" w:rsidR="00CF0BAF" w:rsidRPr="00C50B91" w:rsidRDefault="002C0187" w:rsidP="00C50B91">
      <w:pPr>
        <w:spacing w:line="260" w:lineRule="exact"/>
        <w:ind w:right="3830" w:firstLine="101"/>
        <w:rPr>
          <w:rFonts w:asciiTheme="majorHAnsi" w:hAnsiTheme="majorHAnsi"/>
          <w:b/>
          <w:bCs/>
          <w:sz w:val="22"/>
          <w:szCs w:val="22"/>
        </w:rPr>
      </w:pPr>
      <w:r w:rsidRPr="00C50B91">
        <w:rPr>
          <w:rFonts w:asciiTheme="majorHAnsi" w:hAnsiTheme="majorHAnsi"/>
          <w:b/>
          <w:bCs/>
          <w:position w:val="-1"/>
          <w:sz w:val="22"/>
          <w:szCs w:val="22"/>
          <w:u w:color="000000"/>
        </w:rPr>
        <w:t>Advanced Training</w:t>
      </w:r>
    </w:p>
    <w:p w14:paraId="407D90F4" w14:textId="77777777" w:rsidR="00CF0BAF" w:rsidRPr="00C50B91" w:rsidRDefault="002C0187">
      <w:pPr>
        <w:spacing w:before="29"/>
        <w:ind w:left="101" w:right="75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 Th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nter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tud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s/The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nst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tu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Chic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go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2"/>
          <w:sz w:val="22"/>
          <w:szCs w:val="22"/>
        </w:rPr>
        <w:t>-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 prog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z w:val="22"/>
          <w:szCs w:val="22"/>
        </w:rPr>
        <w:t>m 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Chic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o,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3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is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- 1982.</w:t>
      </w:r>
    </w:p>
    <w:p w14:paraId="2C2EBA08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7A39322" w14:textId="77777777" w:rsidR="00CF0BAF" w:rsidRPr="00C50B91" w:rsidRDefault="002C0187">
      <w:pPr>
        <w:ind w:left="101" w:right="76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rea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nt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1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Chi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d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x</w:t>
      </w:r>
      <w:r w:rsidRPr="00C50B91">
        <w:rPr>
          <w:rFonts w:asciiTheme="majorHAnsi" w:hAnsiTheme="majorHAnsi"/>
          <w:sz w:val="22"/>
          <w:szCs w:val="22"/>
          <w:u w:color="000000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Abuse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z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ns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rn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Vi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ee</w:t>
      </w:r>
      <w:r w:rsidRPr="00C50B91">
        <w:rPr>
          <w:rFonts w:asciiTheme="majorHAnsi" w:hAnsiTheme="majorHAnsi"/>
          <w:sz w:val="22"/>
          <w:szCs w:val="22"/>
        </w:rPr>
        <w:t>k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 prog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z w:val="22"/>
          <w:szCs w:val="22"/>
        </w:rPr>
        <w:t>m 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Chic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o,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3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is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- 1981.</w:t>
      </w:r>
    </w:p>
    <w:p w14:paraId="69CC06E9" w14:textId="77777777" w:rsidR="00C50B91" w:rsidRDefault="00C50B91" w:rsidP="00C50B91">
      <w:pPr>
        <w:spacing w:line="260" w:lineRule="exact"/>
        <w:ind w:right="3919"/>
        <w:rPr>
          <w:rFonts w:asciiTheme="majorHAnsi" w:hAnsiTheme="majorHAnsi"/>
          <w:sz w:val="22"/>
          <w:szCs w:val="22"/>
        </w:rPr>
      </w:pPr>
    </w:p>
    <w:p w14:paraId="3629F383" w14:textId="41694B9A" w:rsidR="00CF0BAF" w:rsidRPr="00C50B91" w:rsidRDefault="002C0187" w:rsidP="00C50B91">
      <w:pPr>
        <w:spacing w:line="260" w:lineRule="exact"/>
        <w:ind w:right="3919" w:firstLine="101"/>
        <w:rPr>
          <w:rFonts w:asciiTheme="majorHAnsi" w:hAnsiTheme="majorHAnsi"/>
          <w:b/>
          <w:bCs/>
          <w:sz w:val="22"/>
          <w:szCs w:val="22"/>
        </w:rPr>
      </w:pPr>
      <w:r w:rsidRPr="00C50B91">
        <w:rPr>
          <w:rFonts w:asciiTheme="majorHAnsi" w:hAnsiTheme="majorHAnsi"/>
          <w:b/>
          <w:bCs/>
          <w:position w:val="-1"/>
          <w:sz w:val="22"/>
          <w:szCs w:val="22"/>
          <w:u w:color="000000"/>
        </w:rPr>
        <w:t>Work E</w:t>
      </w:r>
      <w:r w:rsidRPr="00C50B91">
        <w:rPr>
          <w:rFonts w:asciiTheme="majorHAnsi" w:hAnsiTheme="majorHAnsi"/>
          <w:b/>
          <w:bCs/>
          <w:position w:val="-1"/>
          <w:sz w:val="22"/>
          <w:szCs w:val="22"/>
          <w:u w:color="000000"/>
        </w:rPr>
        <w:t>xperience</w:t>
      </w:r>
    </w:p>
    <w:p w14:paraId="026FC61B" w14:textId="77777777" w:rsidR="00CF0BAF" w:rsidRPr="00C50B91" w:rsidRDefault="002C0187">
      <w:pPr>
        <w:spacing w:before="29"/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ro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fe</w:t>
      </w:r>
      <w:r w:rsidRPr="00C50B91">
        <w:rPr>
          <w:rFonts w:asciiTheme="majorHAnsi" w:hAnsiTheme="majorHAnsi"/>
          <w:sz w:val="22"/>
          <w:szCs w:val="22"/>
          <w:u w:color="000000"/>
        </w:rPr>
        <w:t>ssor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–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–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rtm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vi</w:t>
      </w:r>
      <w:r w:rsidRPr="00C50B91">
        <w:rPr>
          <w:rFonts w:asciiTheme="majorHAnsi" w:hAnsiTheme="majorHAnsi"/>
          <w:spacing w:val="3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ien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–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urd</w:t>
      </w:r>
      <w:r w:rsidRPr="00C50B91">
        <w:rPr>
          <w:rFonts w:asciiTheme="majorHAnsi" w:hAnsiTheme="majorHAnsi"/>
          <w:spacing w:val="1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e</w:t>
      </w:r>
    </w:p>
    <w:p w14:paraId="407C9CE9" w14:textId="77777777" w:rsidR="00C50B91" w:rsidRDefault="002C0187" w:rsidP="00C50B91">
      <w:pPr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Univ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rth</w:t>
      </w:r>
      <w:r w:rsidRPr="00C50B91">
        <w:rPr>
          <w:rFonts w:asciiTheme="majorHAnsi" w:hAnsiTheme="majorHAnsi"/>
          <w:spacing w:val="-1"/>
          <w:sz w:val="22"/>
          <w:szCs w:val="22"/>
        </w:rPr>
        <w:t>we</w:t>
      </w:r>
      <w:r w:rsidRPr="00C50B91">
        <w:rPr>
          <w:rFonts w:asciiTheme="majorHAnsi" w:hAnsiTheme="majorHAnsi"/>
          <w:sz w:val="22"/>
          <w:szCs w:val="22"/>
        </w:rPr>
        <w:t>st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–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ond,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ndiana – A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 xml:space="preserve">ust 2013 to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nt.</w:t>
      </w:r>
    </w:p>
    <w:p w14:paraId="15AE4C94" w14:textId="77777777" w:rsidR="00C50B91" w:rsidRDefault="00C50B91" w:rsidP="00C50B91">
      <w:pPr>
        <w:ind w:left="101"/>
        <w:rPr>
          <w:rFonts w:asciiTheme="majorHAnsi" w:hAnsiTheme="majorHAnsi"/>
          <w:sz w:val="22"/>
          <w:szCs w:val="22"/>
        </w:rPr>
      </w:pPr>
    </w:p>
    <w:p w14:paraId="3C8768B0" w14:textId="079C63D3" w:rsidR="00CF0BAF" w:rsidRPr="00C50B91" w:rsidRDefault="002C0187" w:rsidP="00C50B91">
      <w:pPr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ht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gr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ours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un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our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 Hum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lop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tud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s.   Advis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students,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ng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 in 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hol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4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vi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ies.</w:t>
      </w:r>
    </w:p>
    <w:p w14:paraId="31C7FDE2" w14:textId="77777777" w:rsidR="00CF0BAF" w:rsidRPr="00C50B91" w:rsidRDefault="00CF0BAF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2FFD71F2" w14:textId="77777777" w:rsidR="00CF0BAF" w:rsidRPr="00C50B91" w:rsidRDefault="002C0187">
      <w:pPr>
        <w:ind w:left="101"/>
        <w:rPr>
          <w:rFonts w:asciiTheme="majorHAnsi" w:hAnsiTheme="majorHAnsi"/>
          <w:sz w:val="22"/>
          <w:szCs w:val="22"/>
        </w:rPr>
        <w:sectPr w:rsidR="00CF0BAF" w:rsidRPr="00C50B91">
          <w:type w:val="continuous"/>
          <w:pgSz w:w="12240" w:h="15840"/>
          <w:pgMar w:top="1360" w:right="1320" w:bottom="280" w:left="1340" w:header="720" w:footer="720" w:gutter="0"/>
          <w:cols w:space="720"/>
        </w:sectPr>
      </w:pP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ro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fe</w:t>
      </w:r>
      <w:r w:rsidRPr="00C50B91">
        <w:rPr>
          <w:rFonts w:asciiTheme="majorHAnsi" w:hAnsiTheme="majorHAnsi"/>
          <w:sz w:val="22"/>
          <w:szCs w:val="22"/>
          <w:u w:color="000000"/>
        </w:rPr>
        <w:t>ssor</w:t>
      </w:r>
      <w:r w:rsidRPr="00C50B91">
        <w:rPr>
          <w:rFonts w:asciiTheme="majorHAnsi" w:hAnsiTheme="majorHAnsi"/>
          <w:spacing w:val="4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4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Dire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tor</w:t>
      </w:r>
      <w:r w:rsidRPr="00C50B91">
        <w:rPr>
          <w:rFonts w:asciiTheme="majorHAnsi" w:hAnsiTheme="majorHAnsi"/>
          <w:spacing w:val="4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4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4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4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rtm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4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vior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</w:p>
    <w:p w14:paraId="290913FA" w14:textId="77777777" w:rsidR="00CF0BAF" w:rsidRPr="00C50B91" w:rsidRDefault="002C0187" w:rsidP="00C50B91">
      <w:pPr>
        <w:spacing w:before="72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lastRenderedPageBreak/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ien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s 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urd</w:t>
      </w:r>
      <w:r w:rsidRPr="00C50B91">
        <w:rPr>
          <w:rFonts w:asciiTheme="majorHAnsi" w:hAnsiTheme="majorHAnsi"/>
          <w:spacing w:val="1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Univ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si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lu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a 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1997 to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Au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ust 201</w:t>
      </w:r>
      <w:r w:rsidRPr="00C50B91">
        <w:rPr>
          <w:rFonts w:asciiTheme="majorHAnsi" w:hAnsiTheme="majorHAnsi"/>
          <w:spacing w:val="1"/>
          <w:sz w:val="22"/>
          <w:szCs w:val="22"/>
        </w:rPr>
        <w:t>3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5C502719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09F8DCA7" w14:textId="77777777" w:rsidR="00CF0BAF" w:rsidRPr="00C50B91" w:rsidRDefault="002C0187">
      <w:pPr>
        <w:ind w:left="820" w:right="84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ht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gr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ours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un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our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in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hol</w:t>
      </w:r>
      <w:r w:rsidRPr="00C50B91">
        <w:rPr>
          <w:rFonts w:asciiTheme="majorHAnsi" w:hAnsiTheme="majorHAnsi"/>
          <w:spacing w:val="3"/>
          <w:sz w:val="22"/>
          <w:szCs w:val="22"/>
        </w:rPr>
        <w:t>o</w:t>
      </w:r>
      <w:r w:rsidRPr="00C50B91">
        <w:rPr>
          <w:rFonts w:asciiTheme="majorHAnsi" w:hAnsiTheme="majorHAnsi"/>
          <w:spacing w:val="2"/>
          <w:sz w:val="22"/>
          <w:szCs w:val="22"/>
        </w:rPr>
        <w:t>g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Dir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loped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ste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'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pr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. Advis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 stud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nts,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on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om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s,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 in s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hola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vi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4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s.</w:t>
      </w:r>
    </w:p>
    <w:p w14:paraId="2B359BBB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2A41D17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iate</w:t>
      </w:r>
      <w:r w:rsidRPr="00C50B91">
        <w:rPr>
          <w:rFonts w:asciiTheme="majorHAnsi" w:hAnsiTheme="majorHAnsi"/>
          <w:spacing w:val="5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ro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fe</w:t>
      </w:r>
      <w:r w:rsidRPr="00C50B91">
        <w:rPr>
          <w:rFonts w:asciiTheme="majorHAnsi" w:hAnsiTheme="majorHAnsi"/>
          <w:sz w:val="22"/>
          <w:szCs w:val="22"/>
          <w:u w:color="000000"/>
        </w:rPr>
        <w:t>ssor</w:t>
      </w:r>
      <w:r w:rsidRPr="00C50B91">
        <w:rPr>
          <w:rFonts w:asciiTheme="majorHAnsi" w:hAnsiTheme="majorHAnsi"/>
          <w:spacing w:val="5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5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Dir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tor</w:t>
      </w:r>
      <w:r w:rsidRPr="00C50B91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gr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5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rtm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</w:p>
    <w:p w14:paraId="2CFCD220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vi</w:t>
      </w:r>
      <w:r w:rsidRPr="00C50B91">
        <w:rPr>
          <w:rFonts w:asciiTheme="majorHAnsi" w:hAnsiTheme="majorHAnsi"/>
          <w:spacing w:val="3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ien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rdue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Univ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rsi</w:t>
      </w:r>
      <w:r w:rsidRPr="00C50B91">
        <w:rPr>
          <w:rFonts w:asciiTheme="majorHAnsi" w:hAnsiTheme="majorHAnsi"/>
          <w:spacing w:val="5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lu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ond,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ndiana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1992 to </w:t>
      </w:r>
      <w:r w:rsidRPr="00C50B91">
        <w:rPr>
          <w:rFonts w:asciiTheme="majorHAnsi" w:hAnsiTheme="majorHAnsi"/>
          <w:spacing w:val="3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1997.</w:t>
      </w:r>
    </w:p>
    <w:p w14:paraId="7A15D623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2C4E59E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Assis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nt</w:t>
      </w:r>
      <w:r w:rsidRPr="00C50B91">
        <w:rPr>
          <w:rFonts w:asciiTheme="majorHAnsi" w:hAnsiTheme="majorHAnsi"/>
          <w:spacing w:val="5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ro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fe</w:t>
      </w:r>
      <w:r w:rsidRPr="00C50B91">
        <w:rPr>
          <w:rFonts w:asciiTheme="majorHAnsi" w:hAnsiTheme="majorHAnsi"/>
          <w:sz w:val="22"/>
          <w:szCs w:val="22"/>
          <w:u w:color="000000"/>
        </w:rPr>
        <w:t>ssor</w:t>
      </w:r>
      <w:r w:rsidRPr="00C50B91">
        <w:rPr>
          <w:rFonts w:asciiTheme="majorHAnsi" w:hAnsiTheme="majorHAnsi"/>
          <w:spacing w:val="5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5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Dir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tor</w:t>
      </w:r>
      <w:r w:rsidRPr="00C50B91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5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5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5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gr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m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5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rtm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5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</w:p>
    <w:p w14:paraId="46A99D43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vi</w:t>
      </w:r>
      <w:r w:rsidRPr="00C50B91">
        <w:rPr>
          <w:rFonts w:asciiTheme="majorHAnsi" w:hAnsiTheme="majorHAnsi"/>
          <w:spacing w:val="3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urdue</w:t>
      </w:r>
      <w:r w:rsidRPr="00C50B91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Uni</w:t>
      </w:r>
      <w:r w:rsidRPr="00C50B91">
        <w:rPr>
          <w:rFonts w:asciiTheme="majorHAnsi" w:hAnsiTheme="majorHAnsi"/>
          <w:spacing w:val="2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lu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ond,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na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ust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1988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</w:p>
    <w:p w14:paraId="7402FC63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1992.</w:t>
      </w:r>
    </w:p>
    <w:p w14:paraId="31995521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6263B3DE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riv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te Pr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ac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3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ond,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na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ort C</w:t>
      </w:r>
      <w:r w:rsidRPr="00C50B91">
        <w:rPr>
          <w:rFonts w:asciiTheme="majorHAnsi" w:hAnsiTheme="majorHAnsi"/>
          <w:spacing w:val="3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ins,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olor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do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Au</w:t>
      </w:r>
      <w:r w:rsidRPr="00C50B91">
        <w:rPr>
          <w:rFonts w:asciiTheme="majorHAnsi" w:hAnsiTheme="majorHAnsi"/>
          <w:spacing w:val="-3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ust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1987 to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nt.</w:t>
      </w:r>
    </w:p>
    <w:p w14:paraId="25F84688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0B6A50D" w14:textId="77777777" w:rsidR="00CF0BAF" w:rsidRPr="00C50B91" w:rsidRDefault="002C0187">
      <w:pPr>
        <w:ind w:left="820" w:right="77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Condu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ted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priv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Also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provid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rvision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onsultation 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o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pr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fess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ls.</w:t>
      </w:r>
    </w:p>
    <w:p w14:paraId="39E6AECD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1CCC876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Consultant</w:t>
      </w:r>
      <w:r w:rsidRPr="00C50B91">
        <w:rPr>
          <w:rFonts w:asciiTheme="majorHAnsi" w:hAnsiTheme="majorHAnsi"/>
          <w:sz w:val="22"/>
          <w:szCs w:val="22"/>
        </w:rPr>
        <w:t xml:space="preserve">  –  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mpa</w:t>
      </w:r>
      <w:r w:rsidRPr="00C50B91">
        <w:rPr>
          <w:rFonts w:asciiTheme="majorHAnsi" w:hAnsiTheme="majorHAnsi"/>
          <w:spacing w:val="-3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na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5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– 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rerville,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N  – 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Fe</w:t>
      </w:r>
      <w:r w:rsidRPr="00C50B91">
        <w:rPr>
          <w:rFonts w:asciiTheme="majorHAnsi" w:hAnsiTheme="majorHAnsi"/>
          <w:sz w:val="22"/>
          <w:szCs w:val="22"/>
        </w:rPr>
        <w:t>br</w:t>
      </w:r>
      <w:r w:rsidRPr="00C50B91">
        <w:rPr>
          <w:rFonts w:asciiTheme="majorHAnsi" w:hAnsiTheme="majorHAnsi"/>
          <w:spacing w:val="1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2000 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o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ptemb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 20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>2.</w:t>
      </w:r>
    </w:p>
    <w:p w14:paraId="0833367B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FBDB778" w14:textId="77777777" w:rsidR="00CF0BAF" w:rsidRPr="00C50B91" w:rsidRDefault="002C0187">
      <w:pPr>
        <w:ind w:left="820" w:right="3301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rovid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 tr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ng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 sup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rvision 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o 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z w:val="22"/>
          <w:szCs w:val="22"/>
        </w:rPr>
        <w:t>pis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s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d st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1C344592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C5DB6C0" w14:textId="77777777" w:rsidR="00CF0BAF" w:rsidRPr="00C50B91" w:rsidRDefault="002C0187">
      <w:pPr>
        <w:ind w:left="100" w:right="79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Assis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nt</w:t>
      </w:r>
      <w:r w:rsidRPr="00C50B91">
        <w:rPr>
          <w:rFonts w:asciiTheme="majorHAnsi" w:hAnsiTheme="majorHAnsi"/>
          <w:spacing w:val="-1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ro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fe</w:t>
      </w:r>
      <w:r w:rsidRPr="00C50B91">
        <w:rPr>
          <w:rFonts w:asciiTheme="majorHAnsi" w:hAnsiTheme="majorHAnsi"/>
          <w:sz w:val="22"/>
          <w:szCs w:val="22"/>
          <w:u w:color="000000"/>
        </w:rPr>
        <w:t>ssor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ar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ro</w:t>
      </w:r>
      <w:r w:rsidRPr="00C50B91">
        <w:rPr>
          <w:rFonts w:asciiTheme="majorHAnsi" w:hAnsiTheme="majorHAnsi"/>
          <w:spacing w:val="-3"/>
          <w:sz w:val="22"/>
          <w:szCs w:val="22"/>
        </w:rPr>
        <w:t>g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rtm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Hum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lop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nt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tud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Color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do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tate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Univ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rsi</w:t>
      </w:r>
      <w:r w:rsidRPr="00C50B91">
        <w:rPr>
          <w:rFonts w:asciiTheme="majorHAnsi" w:hAnsiTheme="majorHAnsi"/>
          <w:spacing w:val="5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ort Co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ns,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olor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do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Au</w:t>
      </w:r>
      <w:r w:rsidRPr="00C50B91">
        <w:rPr>
          <w:rFonts w:asciiTheme="majorHAnsi" w:hAnsiTheme="majorHAnsi"/>
          <w:spacing w:val="-3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ust 1987 to A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ust</w:t>
      </w:r>
    </w:p>
    <w:p w14:paraId="5238ACE1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1988.</w:t>
      </w:r>
    </w:p>
    <w:p w14:paraId="634D185D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1FACA5D1" w14:textId="77777777" w:rsidR="00CF0BAF" w:rsidRPr="00C50B91" w:rsidRDefault="002C0187">
      <w:pPr>
        <w:ind w:left="820" w:right="76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ht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ours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um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und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3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te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ours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tud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s.   Advis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stu</w:t>
      </w:r>
      <w:r w:rsidRPr="00C50B91">
        <w:rPr>
          <w:rFonts w:asciiTheme="majorHAnsi" w:hAnsiTheme="majorHAnsi"/>
          <w:spacing w:val="3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nts,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om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 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hola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vi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ies.</w:t>
      </w:r>
      <w:r w:rsidRPr="00C50B91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k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rdin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tor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or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nic.</w:t>
      </w:r>
    </w:p>
    <w:p w14:paraId="3D620A55" w14:textId="77777777" w:rsidR="00CF0BAF" w:rsidRPr="00C50B91" w:rsidRDefault="00CF0BAF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75333CB0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9AC15A9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9C7D99F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>up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rviso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/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ea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1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Assis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nt</w:t>
      </w:r>
      <w:r w:rsidRPr="00C50B91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RE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urdue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</w:p>
    <w:p w14:paraId="32F491D0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ro</w:t>
      </w:r>
      <w:r w:rsidRPr="00C50B91">
        <w:rPr>
          <w:rFonts w:asciiTheme="majorHAnsi" w:hAnsiTheme="majorHAnsi"/>
          <w:spacing w:val="-3"/>
          <w:sz w:val="22"/>
          <w:szCs w:val="22"/>
        </w:rPr>
        <w:t>g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urdue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Univ</w:t>
      </w:r>
      <w:r w:rsidRPr="00C50B91">
        <w:rPr>
          <w:rFonts w:asciiTheme="majorHAnsi" w:hAnsiTheme="majorHAnsi"/>
          <w:spacing w:val="1"/>
          <w:sz w:val="22"/>
          <w:szCs w:val="22"/>
        </w:rPr>
        <w:t>er</w:t>
      </w:r>
      <w:r w:rsidRPr="00C50B91">
        <w:rPr>
          <w:rFonts w:asciiTheme="majorHAnsi" w:hAnsiTheme="majorHAnsi"/>
          <w:sz w:val="22"/>
          <w:szCs w:val="22"/>
        </w:rPr>
        <w:t>si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st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3"/>
          <w:sz w:val="22"/>
          <w:szCs w:val="22"/>
        </w:rPr>
        <w:t>a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iana - A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 xml:space="preserve">ust 1986 to </w:t>
      </w:r>
      <w:r w:rsidRPr="00C50B91">
        <w:rPr>
          <w:rFonts w:asciiTheme="majorHAnsi" w:hAnsiTheme="majorHAnsi"/>
          <w:spacing w:val="3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une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1987.</w:t>
      </w:r>
    </w:p>
    <w:p w14:paraId="6B8AA55D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0F6C198" w14:textId="77777777" w:rsidR="00CF0BAF" w:rsidRPr="00C50B91" w:rsidRDefault="002C0187">
      <w:pPr>
        <w:ind w:left="820" w:right="78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</w:t>
      </w:r>
      <w:r w:rsidRPr="00C50B91">
        <w:rPr>
          <w:rFonts w:asciiTheme="majorHAnsi" w:hAnsiTheme="majorHAnsi"/>
          <w:spacing w:val="1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z w:val="22"/>
          <w:szCs w:val="22"/>
        </w:rPr>
        <w:t>pis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with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the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 t</w:t>
      </w:r>
      <w:r w:rsidRPr="00C50B91">
        <w:rPr>
          <w:rFonts w:asciiTheme="majorHAnsi" w:hAnsiTheme="majorHAnsi"/>
          <w:spacing w:val="2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omponent</w:t>
      </w:r>
      <w:r w:rsidRPr="00C50B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a 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fund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proj</w:t>
      </w:r>
      <w:r w:rsidRPr="00C50B91">
        <w:rPr>
          <w:rFonts w:asciiTheme="majorHAnsi" w:hAnsiTheme="majorHAnsi"/>
          <w:spacing w:val="-1"/>
          <w:sz w:val="22"/>
          <w:szCs w:val="22"/>
        </w:rPr>
        <w:t>ec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ssessing the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4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tr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of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doles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d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 xml:space="preserve">g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bus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provid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hour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ndiv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du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rvision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eac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z w:val="22"/>
          <w:szCs w:val="22"/>
        </w:rPr>
        <w:t xml:space="preserve">pist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oth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 </w:t>
      </w:r>
      <w:r w:rsidRPr="00C50B91">
        <w:rPr>
          <w:rFonts w:asciiTheme="majorHAnsi" w:hAnsiTheme="majorHAnsi"/>
          <w:spacing w:val="-1"/>
          <w:sz w:val="22"/>
          <w:szCs w:val="22"/>
        </w:rPr>
        <w:t>w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k ut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iz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video 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rvision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se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onsultation.</w:t>
      </w:r>
    </w:p>
    <w:p w14:paraId="556DB1C5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6C49AC54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Cl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nic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>up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rvisor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F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4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3"/>
          <w:sz w:val="22"/>
          <w:szCs w:val="22"/>
        </w:rPr>
        <w:t>a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4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1</w:t>
      </w:r>
      <w:r w:rsidRPr="00C50B91">
        <w:rPr>
          <w:rFonts w:asciiTheme="majorHAnsi" w:hAnsiTheme="majorHAnsi"/>
          <w:sz w:val="22"/>
          <w:szCs w:val="22"/>
        </w:rPr>
        <w:t>9</w:t>
      </w:r>
      <w:r w:rsidRPr="00C50B91">
        <w:rPr>
          <w:rFonts w:asciiTheme="majorHAnsi" w:hAnsiTheme="majorHAnsi"/>
          <w:spacing w:val="1"/>
          <w:sz w:val="22"/>
          <w:szCs w:val="22"/>
        </w:rPr>
        <w:t>8</w:t>
      </w:r>
      <w:r w:rsidRPr="00C50B91">
        <w:rPr>
          <w:rFonts w:asciiTheme="majorHAnsi" w:hAnsiTheme="majorHAnsi"/>
          <w:sz w:val="22"/>
          <w:szCs w:val="22"/>
        </w:rPr>
        <w:t>6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ptemb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1986.</w:t>
      </w:r>
    </w:p>
    <w:p w14:paraId="61650395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B4748B6" w14:textId="77777777" w:rsidR="00CF0BAF" w:rsidRPr="00C50B91" w:rsidRDefault="002C0187">
      <w:pPr>
        <w:ind w:left="820" w:right="81"/>
        <w:jc w:val="both"/>
        <w:rPr>
          <w:rFonts w:asciiTheme="majorHAnsi" w:hAnsiTheme="majorHAnsi"/>
          <w:sz w:val="22"/>
          <w:szCs w:val="22"/>
        </w:rPr>
        <w:sectPr w:rsidR="00CF0BAF" w:rsidRPr="00C50B91">
          <w:pgSz w:w="12240" w:h="15840"/>
          <w:pgMar w:top="1360" w:right="1320" w:bottom="280" w:left="1340" w:header="0" w:footer="1786" w:gutter="0"/>
          <w:cols w:space="720"/>
        </w:sectPr>
      </w:pP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ful</w:t>
      </w:r>
      <w:r w:rsidRPr="00C50B91">
        <w:rPr>
          <w:rFonts w:asciiTheme="majorHAnsi" w:hAnsiTheme="majorHAnsi"/>
          <w:spacing w:val="2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me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the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one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hour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ee</w:t>
      </w:r>
      <w:r w:rsidRPr="00C50B91">
        <w:rPr>
          <w:rFonts w:asciiTheme="majorHAnsi" w:hAnsiTheme="majorHAnsi"/>
          <w:sz w:val="22"/>
          <w:szCs w:val="22"/>
        </w:rPr>
        <w:t>k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usi</w:t>
      </w:r>
      <w:r w:rsidRPr="00C50B91">
        <w:rPr>
          <w:rFonts w:asciiTheme="majorHAnsi" w:hAnsiTheme="majorHAnsi"/>
          <w:spacing w:val="3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prim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2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ve sup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rvision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with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some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se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onsultation. 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Condu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ted a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roup su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rvision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ss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with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ll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nic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sta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(th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ful</w:t>
      </w:r>
      <w:r w:rsidRPr="00C50B91">
        <w:rPr>
          <w:rFonts w:asciiTheme="majorHAnsi" w:hAnsiTheme="majorHAnsi"/>
          <w:spacing w:val="2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me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rt-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s)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one</w:t>
      </w:r>
      <w:r w:rsidRPr="00C50B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lf</w:t>
      </w:r>
    </w:p>
    <w:p w14:paraId="78BD694C" w14:textId="77777777" w:rsidR="00CF0BAF" w:rsidRPr="00C50B91" w:rsidRDefault="002C0187">
      <w:pPr>
        <w:spacing w:before="72"/>
        <w:ind w:left="820" w:right="2602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lastRenderedPageBreak/>
        <w:t>hours 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ee</w:t>
      </w:r>
      <w:r w:rsidRPr="00C50B91">
        <w:rPr>
          <w:rFonts w:asciiTheme="majorHAnsi" w:hAnsiTheme="majorHAnsi"/>
          <w:sz w:val="22"/>
          <w:szCs w:val="22"/>
        </w:rPr>
        <w:t>k.  Condu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ted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with </w:t>
      </w:r>
      <w:r w:rsidRPr="00C50B91">
        <w:rPr>
          <w:rFonts w:asciiTheme="majorHAnsi" w:hAnsiTheme="majorHAnsi"/>
          <w:spacing w:val="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nic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s.</w:t>
      </w:r>
    </w:p>
    <w:p w14:paraId="157D7A21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09C2FEA9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3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3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2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2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>u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rviso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/</w:t>
      </w:r>
      <w:r w:rsidRPr="00C50B91">
        <w:rPr>
          <w:rFonts w:asciiTheme="majorHAnsi" w:hAnsiTheme="majorHAnsi"/>
          <w:spacing w:val="2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eac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z w:val="22"/>
          <w:szCs w:val="22"/>
          <w:u w:color="000000"/>
        </w:rPr>
        <w:t>ing</w:t>
      </w:r>
      <w:r w:rsidRPr="00C50B91">
        <w:rPr>
          <w:rFonts w:asciiTheme="majorHAnsi" w:hAnsiTheme="majorHAnsi"/>
          <w:spacing w:val="2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Assis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nt</w:t>
      </w:r>
      <w:r w:rsidRPr="00C50B91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</w:p>
    <w:p w14:paraId="18B0557D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ro</w:t>
      </w:r>
      <w:r w:rsidRPr="00C50B91">
        <w:rPr>
          <w:rFonts w:asciiTheme="majorHAnsi" w:hAnsiTheme="majorHAnsi"/>
          <w:spacing w:val="-3"/>
          <w:sz w:val="22"/>
          <w:szCs w:val="22"/>
        </w:rPr>
        <w:t>g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urdue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Univ</w:t>
      </w:r>
      <w:r w:rsidRPr="00C50B91">
        <w:rPr>
          <w:rFonts w:asciiTheme="majorHAnsi" w:hAnsiTheme="majorHAnsi"/>
          <w:spacing w:val="1"/>
          <w:sz w:val="22"/>
          <w:szCs w:val="22"/>
        </w:rPr>
        <w:t>er</w:t>
      </w:r>
      <w:r w:rsidRPr="00C50B91">
        <w:rPr>
          <w:rFonts w:asciiTheme="majorHAnsi" w:hAnsiTheme="majorHAnsi"/>
          <w:sz w:val="22"/>
          <w:szCs w:val="22"/>
        </w:rPr>
        <w:t>si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st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3"/>
          <w:sz w:val="22"/>
          <w:szCs w:val="22"/>
        </w:rPr>
        <w:t>a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iana - M</w:t>
      </w:r>
      <w:r w:rsidRPr="00C50B91">
        <w:rPr>
          <w:rFonts w:asciiTheme="majorHAnsi" w:hAnsiTheme="majorHAnsi"/>
          <w:spacing w:val="4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1986 to A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st 1986.</w:t>
      </w:r>
    </w:p>
    <w:p w14:paraId="3FCC69D0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0041C64" w14:textId="77777777" w:rsidR="00CF0BAF" w:rsidRPr="00C50B91" w:rsidRDefault="002C0187">
      <w:pPr>
        <w:ind w:left="820" w:right="81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six</w:t>
      </w:r>
      <w:r w:rsidRPr="00C50B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z w:val="22"/>
          <w:szCs w:val="22"/>
        </w:rPr>
        <w:t>pis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fam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the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 p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um</w:t>
      </w:r>
      <w:r w:rsidRPr="00C50B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uni</w:t>
      </w:r>
      <w:r w:rsidRPr="00C50B91">
        <w:rPr>
          <w:rFonts w:asciiTheme="majorHAnsi" w:hAnsiTheme="majorHAnsi"/>
          <w:spacing w:val="3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rsi</w:t>
      </w:r>
      <w:r w:rsidRPr="00C50B91">
        <w:rPr>
          <w:rFonts w:asciiTheme="majorHAnsi" w:hAnsiTheme="majorHAnsi"/>
          <w:spacing w:val="5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ouns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ng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r. 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 mode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sup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rvision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ve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sup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rvision. 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Coordin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ted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se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ss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nments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mon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to</w:t>
      </w:r>
      <w:r w:rsidRPr="00C50B91">
        <w:rPr>
          <w:rFonts w:asciiTheme="majorHAnsi" w:hAnsiTheme="majorHAnsi"/>
          <w:spacing w:val="2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ing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st.</w:t>
      </w:r>
      <w:r w:rsidRPr="00C50B91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rovid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nic population.</w:t>
      </w:r>
    </w:p>
    <w:p w14:paraId="58C1FB46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4D18931" w14:textId="77777777" w:rsidR="00CF0BAF" w:rsidRPr="00C50B91" w:rsidRDefault="002C0187">
      <w:pPr>
        <w:ind w:left="100" w:right="78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2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2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1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1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>u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rviso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/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ic</w:t>
      </w:r>
      <w:r w:rsidRPr="00C50B91">
        <w:rPr>
          <w:rFonts w:asciiTheme="majorHAnsi" w:hAnsiTheme="majorHAnsi"/>
          <w:sz w:val="22"/>
          <w:szCs w:val="22"/>
          <w:u w:color="000000"/>
        </w:rPr>
        <w:t>um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-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urdue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Univ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rsi</w:t>
      </w:r>
      <w:r w:rsidRPr="00C50B91">
        <w:rPr>
          <w:rFonts w:asciiTheme="majorHAnsi" w:hAnsiTheme="majorHAnsi"/>
          <w:spacing w:val="5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st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3"/>
          <w:sz w:val="22"/>
          <w:szCs w:val="22"/>
        </w:rPr>
        <w:t>a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ndiana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1986 to M</w:t>
      </w:r>
      <w:r w:rsidRPr="00C50B91">
        <w:rPr>
          <w:rFonts w:asciiTheme="majorHAnsi" w:hAnsiTheme="majorHAnsi"/>
          <w:spacing w:val="4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1986.</w:t>
      </w:r>
    </w:p>
    <w:p w14:paraId="1588F1B3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41AD0BC9" w14:textId="77777777" w:rsidR="00CF0BAF" w:rsidRPr="00C50B91" w:rsidRDefault="002C0187">
      <w:pPr>
        <w:ind w:left="820" w:right="77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thr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sts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 p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um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uni</w:t>
      </w:r>
      <w:r w:rsidRPr="00C50B91">
        <w:rPr>
          <w:rFonts w:asciiTheme="majorHAnsi" w:hAnsiTheme="majorHAnsi"/>
          <w:spacing w:val="3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ouns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ng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nte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.  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ec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ived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5"/>
          <w:sz w:val="22"/>
          <w:szCs w:val="22"/>
        </w:rPr>
        <w:t>t</w:t>
      </w:r>
      <w:r w:rsidRPr="00C50B91">
        <w:rPr>
          <w:rFonts w:asciiTheme="majorHAnsi" w:hAnsiTheme="majorHAnsi"/>
          <w:spacing w:val="-2"/>
          <w:sz w:val="22"/>
          <w:szCs w:val="22"/>
        </w:rPr>
        <w:t>y</w:t>
      </w:r>
      <w:r w:rsidRPr="00C50B91">
        <w:rPr>
          <w:rFonts w:asciiTheme="majorHAnsi" w:hAnsiTheme="majorHAnsi"/>
          <w:spacing w:val="2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ht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hours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 sup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rvision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 sup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vis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rd A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 xml:space="preserve">T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rov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d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up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tatus.</w:t>
      </w:r>
    </w:p>
    <w:p w14:paraId="26A9FADC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2097F6B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e </w:t>
      </w:r>
      <w:r w:rsidRPr="00C50B91">
        <w:rPr>
          <w:rFonts w:asciiTheme="majorHAnsi" w:hAnsiTheme="majorHAnsi"/>
          <w:spacing w:val="1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nd </w:t>
      </w:r>
      <w:r w:rsidRPr="00C50B91">
        <w:rPr>
          <w:rFonts w:asciiTheme="majorHAnsi" w:hAnsiTheme="majorHAnsi"/>
          <w:spacing w:val="1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y </w:t>
      </w:r>
      <w:r w:rsidRPr="00C50B91">
        <w:rPr>
          <w:rFonts w:asciiTheme="majorHAnsi" w:hAnsiTheme="majorHAnsi"/>
          <w:spacing w:val="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pis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/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um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- 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ge 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 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urd</w:t>
      </w:r>
      <w:r w:rsidRPr="00C50B91">
        <w:rPr>
          <w:rFonts w:asciiTheme="majorHAnsi" w:hAnsiTheme="majorHAnsi"/>
          <w:spacing w:val="1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e</w:t>
      </w:r>
    </w:p>
    <w:p w14:paraId="216A203D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Univ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st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3"/>
          <w:sz w:val="22"/>
          <w:szCs w:val="22"/>
        </w:rPr>
        <w:t>a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4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ust 19</w:t>
      </w:r>
      <w:r w:rsidRPr="00C50B91">
        <w:rPr>
          <w:rFonts w:asciiTheme="majorHAnsi" w:hAnsiTheme="majorHAnsi"/>
          <w:spacing w:val="2"/>
          <w:sz w:val="22"/>
          <w:szCs w:val="22"/>
        </w:rPr>
        <w:t>8</w:t>
      </w:r>
      <w:r w:rsidRPr="00C50B91">
        <w:rPr>
          <w:rFonts w:asciiTheme="majorHAnsi" w:hAnsiTheme="majorHAnsi"/>
          <w:sz w:val="22"/>
          <w:szCs w:val="22"/>
        </w:rPr>
        <w:t xml:space="preserve">3 to </w:t>
      </w:r>
      <w:r w:rsidRPr="00C50B91">
        <w:rPr>
          <w:rFonts w:asciiTheme="majorHAnsi" w:hAnsiTheme="majorHAnsi"/>
          <w:spacing w:val="3"/>
          <w:sz w:val="22"/>
          <w:szCs w:val="22"/>
        </w:rPr>
        <w:t>J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1986.</w:t>
      </w:r>
    </w:p>
    <w:p w14:paraId="7F637B01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672D412" w14:textId="77777777" w:rsidR="00CF0BAF" w:rsidRPr="00C50B91" w:rsidRDefault="002C0187">
      <w:pPr>
        <w:ind w:left="820" w:right="81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Condu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ted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the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 with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population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unive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si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ouns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 xml:space="preserve">g 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nte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1E3E7003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C5BE2C7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ro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Dire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tor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</w:t>
      </w:r>
      <w:r w:rsidRPr="00C50B91">
        <w:rPr>
          <w:rFonts w:asciiTheme="majorHAnsi" w:hAnsiTheme="majorHAnsi"/>
          <w:spacing w:val="2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of </w:t>
      </w:r>
      <w:r w:rsidRPr="00C50B91">
        <w:rPr>
          <w:rFonts w:asciiTheme="majorHAnsi" w:hAnsiTheme="majorHAnsi"/>
          <w:spacing w:val="-1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l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a 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El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n,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ino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ece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3"/>
          <w:sz w:val="22"/>
          <w:szCs w:val="22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</w:p>
    <w:p w14:paraId="4C17D544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 xml:space="preserve">1981 to </w:t>
      </w:r>
      <w:r w:rsidRPr="00C50B91">
        <w:rPr>
          <w:rFonts w:asciiTheme="majorHAnsi" w:hAnsiTheme="majorHAnsi"/>
          <w:spacing w:val="3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1983.</w:t>
      </w:r>
    </w:p>
    <w:p w14:paraId="495D7DE6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22B3C57C" w14:textId="77777777" w:rsidR="00CF0BAF" w:rsidRPr="00C50B91" w:rsidRDefault="002C0187">
      <w:pPr>
        <w:ind w:left="820" w:right="77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rovid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rvision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dir</w:t>
      </w:r>
      <w:r w:rsidRPr="00C50B91">
        <w:rPr>
          <w:rFonts w:asciiTheme="majorHAnsi" w:hAnsiTheme="majorHAnsi"/>
          <w:spacing w:val="-1"/>
          <w:sz w:val="22"/>
          <w:szCs w:val="22"/>
        </w:rPr>
        <w:t>ec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prim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 ou</w:t>
      </w:r>
      <w:r w:rsidRPr="00C50B91">
        <w:rPr>
          <w:rFonts w:asciiTheme="majorHAnsi" w:hAnsiTheme="majorHAnsi"/>
          <w:spacing w:val="4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doles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nt tr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 pr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m 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 a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four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township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.  Cl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nts 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re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fer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 xml:space="preserve">d </w:t>
      </w:r>
      <w:r w:rsidRPr="00C50B91">
        <w:rPr>
          <w:rFonts w:asciiTheme="majorHAnsi" w:hAnsiTheme="majorHAnsi"/>
          <w:spacing w:val="5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5"/>
          <w:sz w:val="22"/>
          <w:szCs w:val="22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tric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hospitals,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ino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rtm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Chi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dr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</w:t>
      </w:r>
      <w:r w:rsidRPr="00C50B91">
        <w:rPr>
          <w:rFonts w:asciiTheme="majorHAnsi" w:hAnsiTheme="majorHAnsi"/>
          <w:spacing w:val="3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 xml:space="preserve">ls.  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rovid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 ind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vidual,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roup,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videot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ve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rvision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ful</w:t>
      </w:r>
      <w:r w:rsidRPr="00C50B91">
        <w:rPr>
          <w:rFonts w:asciiTheme="majorHAnsi" w:hAnsiTheme="majorHAnsi"/>
          <w:spacing w:val="4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me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four 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me 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s. 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Coor</w:t>
      </w:r>
      <w:r w:rsidRPr="00C50B91">
        <w:rPr>
          <w:rFonts w:asciiTheme="majorHAnsi" w:hAnsiTheme="majorHAnsi"/>
          <w:spacing w:val="1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inat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disch</w:t>
      </w:r>
      <w:r w:rsidRPr="00C50B91">
        <w:rPr>
          <w:rFonts w:asciiTheme="majorHAnsi" w:hAnsiTheme="majorHAnsi"/>
          <w:spacing w:val="1"/>
          <w:sz w:val="22"/>
          <w:szCs w:val="22"/>
        </w:rPr>
        <w:t>ar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follow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up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with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5"/>
          <w:sz w:val="22"/>
          <w:szCs w:val="22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hiat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ic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z w:val="22"/>
          <w:szCs w:val="22"/>
        </w:rPr>
        <w:t xml:space="preserve">ospitals. 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 with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om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uni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 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hools</w:t>
      </w:r>
      <w:r w:rsidRPr="00C50B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ies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</w:t>
      </w:r>
      <w:r w:rsidRPr="00C50B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7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ref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ls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pr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m. </w:t>
      </w:r>
      <w:r w:rsidRPr="00C50B91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rovid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dir</w:t>
      </w:r>
      <w:r w:rsidRPr="00C50B91">
        <w:rPr>
          <w:rFonts w:asciiTheme="majorHAnsi" w:hAnsiTheme="majorHAnsi"/>
          <w:spacing w:val="-1"/>
          <w:sz w:val="22"/>
          <w:szCs w:val="22"/>
        </w:rPr>
        <w:t>ec</w:t>
      </w:r>
      <w:r w:rsidRPr="00C50B91">
        <w:rPr>
          <w:rFonts w:asciiTheme="majorHAnsi" w:hAnsiTheme="majorHAnsi"/>
          <w:sz w:val="22"/>
          <w:szCs w:val="22"/>
        </w:rPr>
        <w:t>t 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 client populat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on. 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s 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prim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mode of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ment.</w:t>
      </w:r>
    </w:p>
    <w:p w14:paraId="65ABF339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09EAEFF" w14:textId="77777777" w:rsidR="00CF0BAF" w:rsidRPr="00C50B91" w:rsidRDefault="002C0187">
      <w:pPr>
        <w:ind w:left="100" w:right="79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pist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ly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Se</w:t>
      </w:r>
      <w:r w:rsidRPr="00C50B91">
        <w:rPr>
          <w:rFonts w:asciiTheme="majorHAnsi" w:hAnsiTheme="majorHAnsi"/>
          <w:sz w:val="22"/>
          <w:szCs w:val="22"/>
        </w:rPr>
        <w:t>rvi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iation </w:t>
      </w:r>
      <w:r w:rsidRPr="00C50B91">
        <w:rPr>
          <w:rFonts w:asciiTheme="majorHAnsi" w:hAnsiTheme="majorHAnsi"/>
          <w:spacing w:val="3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rea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l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in,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ino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une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1979 to D</w:t>
      </w:r>
      <w:r w:rsidRPr="00C50B91">
        <w:rPr>
          <w:rFonts w:asciiTheme="majorHAnsi" w:hAnsiTheme="majorHAnsi"/>
          <w:spacing w:val="-1"/>
          <w:sz w:val="22"/>
          <w:szCs w:val="22"/>
        </w:rPr>
        <w:t>ece</w:t>
      </w:r>
      <w:r w:rsidRPr="00C50B91">
        <w:rPr>
          <w:rFonts w:asciiTheme="majorHAnsi" w:hAnsiTheme="majorHAnsi"/>
          <w:sz w:val="22"/>
          <w:szCs w:val="22"/>
        </w:rPr>
        <w:t>mb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 19</w:t>
      </w:r>
      <w:r w:rsidRPr="00C50B91">
        <w:rPr>
          <w:rFonts w:asciiTheme="majorHAnsi" w:hAnsiTheme="majorHAnsi"/>
          <w:spacing w:val="-1"/>
          <w:sz w:val="22"/>
          <w:szCs w:val="22"/>
        </w:rPr>
        <w:t>8</w:t>
      </w:r>
      <w:r w:rsidRPr="00C50B91">
        <w:rPr>
          <w:rFonts w:asciiTheme="majorHAnsi" w:hAnsiTheme="majorHAnsi"/>
          <w:sz w:val="22"/>
          <w:szCs w:val="22"/>
        </w:rPr>
        <w:t>1.</w:t>
      </w:r>
    </w:p>
    <w:p w14:paraId="32AC2595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12AA0C5" w14:textId="77777777" w:rsidR="00CF0BAF" w:rsidRPr="00C50B91" w:rsidRDefault="002C0187">
      <w:pPr>
        <w:ind w:left="820" w:right="79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rovid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th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with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dr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dole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nts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v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ng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mo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ional probl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ms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 probl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ms with 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hool, la</w:t>
      </w:r>
      <w:r w:rsidRPr="00C50B91">
        <w:rPr>
          <w:rFonts w:asciiTheme="majorHAnsi" w:hAnsiTheme="majorHAnsi"/>
          <w:spacing w:val="-1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home. 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rovid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 tr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 to 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buse victi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their</w:t>
      </w:r>
      <w:r w:rsidRPr="00C50B91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s.   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v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rious</w:t>
      </w:r>
      <w:r w:rsidRPr="00C50B91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tr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roups</w:t>
      </w:r>
      <w:r w:rsidRPr="00C50B91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doles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nts</w:t>
      </w:r>
      <w:r w:rsidRPr="00C50B91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hool 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stem.  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ht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sh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m cou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s in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ouples Co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mun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on,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x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Edu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on, 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 No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mal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Cris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s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t 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l schools and ju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 xml:space="preserve">ior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2B665EAA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14A62F9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  <w:sectPr w:rsidR="00CF0BAF" w:rsidRPr="00C50B91">
          <w:pgSz w:w="12240" w:h="15840"/>
          <w:pgMar w:top="1360" w:right="1320" w:bottom="280" w:left="1340" w:header="0" w:footer="1786" w:gutter="0"/>
          <w:cols w:space="720"/>
        </w:sectPr>
      </w:pP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pist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rk</w:t>
      </w:r>
      <w:r w:rsidRPr="00C50B91">
        <w:rPr>
          <w:rFonts w:asciiTheme="majorHAnsi" w:hAnsiTheme="majorHAnsi"/>
          <w:spacing w:val="2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 Home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Chi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dr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l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in,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ino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tob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 1</w:t>
      </w:r>
      <w:r w:rsidRPr="00C50B91">
        <w:rPr>
          <w:rFonts w:asciiTheme="majorHAnsi" w:hAnsiTheme="majorHAnsi"/>
          <w:spacing w:val="1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 xml:space="preserve">81 to </w:t>
      </w:r>
      <w:r w:rsidRPr="00C50B91">
        <w:rPr>
          <w:rFonts w:asciiTheme="majorHAnsi" w:hAnsiTheme="majorHAnsi"/>
          <w:spacing w:val="3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une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1982.</w:t>
      </w:r>
    </w:p>
    <w:p w14:paraId="6DC39B4F" w14:textId="77777777" w:rsidR="00CF0BAF" w:rsidRPr="00C50B91" w:rsidRDefault="00CF0BAF">
      <w:pPr>
        <w:spacing w:before="9" w:line="180" w:lineRule="exact"/>
        <w:rPr>
          <w:rFonts w:asciiTheme="majorHAnsi" w:hAnsiTheme="majorHAnsi"/>
          <w:sz w:val="22"/>
          <w:szCs w:val="22"/>
        </w:rPr>
      </w:pPr>
    </w:p>
    <w:p w14:paraId="042A1007" w14:textId="77777777" w:rsidR="00CF0BAF" w:rsidRPr="00C50B91" w:rsidRDefault="002C0187">
      <w:pPr>
        <w:spacing w:before="29"/>
        <w:ind w:left="820" w:right="199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rovid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home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bound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fam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4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with</w:t>
      </w:r>
      <w:r w:rsidRPr="00C50B91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ino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rtm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Chi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dren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</w:p>
    <w:p w14:paraId="5CB5866D" w14:textId="77777777" w:rsidR="00CF0BAF" w:rsidRPr="00C50B91" w:rsidRDefault="002C0187">
      <w:pPr>
        <w:ind w:left="820" w:right="4677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s r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s.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2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me posit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on.</w:t>
      </w:r>
    </w:p>
    <w:p w14:paraId="3AF2F20B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53C5FCC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Couns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ng 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nte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Coun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ntal 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 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nter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ol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t,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ino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4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1979.</w:t>
      </w:r>
    </w:p>
    <w:p w14:paraId="4833D9BE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835368D" w14:textId="77777777" w:rsidR="00CF0BAF" w:rsidRPr="00C50B91" w:rsidRDefault="002C0187">
      <w:pPr>
        <w:ind w:left="820" w:right="198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Condu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ted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gro</w:t>
      </w:r>
      <w:r w:rsidRPr="00C50B91">
        <w:rPr>
          <w:rFonts w:asciiTheme="majorHAnsi" w:hAnsiTheme="majorHAnsi"/>
          <w:spacing w:val="1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p,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ind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vidual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om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uni</w:t>
      </w:r>
      <w:r w:rsidRPr="00C50B91">
        <w:rPr>
          <w:rFonts w:asciiTheme="majorHAnsi" w:hAnsiTheme="majorHAnsi"/>
          <w:spacing w:val="9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3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 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rving a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5"/>
          <w:sz w:val="22"/>
          <w:szCs w:val="22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hi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risk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population. </w:t>
      </w:r>
      <w:r w:rsidRPr="00C50B91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loped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roup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provide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support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for 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dul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s in a 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w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hous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7C7A819B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2CB14F8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Couns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ng 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nte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Div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rsion 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ton,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ino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Ap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il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 D</w:t>
      </w:r>
      <w:r w:rsidRPr="00C50B91">
        <w:rPr>
          <w:rFonts w:asciiTheme="majorHAnsi" w:hAnsiTheme="majorHAnsi"/>
          <w:spacing w:val="-1"/>
          <w:sz w:val="22"/>
          <w:szCs w:val="22"/>
        </w:rPr>
        <w:t>ece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3"/>
          <w:sz w:val="22"/>
          <w:szCs w:val="22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 19</w:t>
      </w:r>
      <w:r w:rsidRPr="00C50B91">
        <w:rPr>
          <w:rFonts w:asciiTheme="majorHAnsi" w:hAnsiTheme="majorHAnsi"/>
          <w:spacing w:val="-1"/>
          <w:sz w:val="22"/>
          <w:szCs w:val="22"/>
        </w:rPr>
        <w:t>7</w:t>
      </w:r>
      <w:r w:rsidRPr="00C50B91">
        <w:rPr>
          <w:rFonts w:asciiTheme="majorHAnsi" w:hAnsiTheme="majorHAnsi"/>
          <w:sz w:val="22"/>
          <w:szCs w:val="22"/>
        </w:rPr>
        <w:t>8.</w:t>
      </w:r>
    </w:p>
    <w:p w14:paraId="43F012BC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C0B8951" w14:textId="77777777" w:rsidR="00CF0BAF" w:rsidRPr="00C50B91" w:rsidRDefault="002C0187">
      <w:pPr>
        <w:ind w:left="820" w:right="201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Condu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ted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with</w:t>
      </w:r>
      <w:r w:rsidRPr="00C50B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Minor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rvision</w:t>
      </w:r>
      <w:r w:rsidRPr="00C50B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-1"/>
          <w:sz w:val="22"/>
          <w:szCs w:val="22"/>
        </w:rPr>
        <w:t>fe</w:t>
      </w:r>
      <w:r w:rsidRPr="00C50B91">
        <w:rPr>
          <w:rFonts w:asciiTheme="majorHAnsi" w:hAnsiTheme="majorHAnsi"/>
          <w:sz w:val="22"/>
          <w:szCs w:val="22"/>
        </w:rPr>
        <w:t>nse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do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nts</w:t>
      </w:r>
      <w:r w:rsidRPr="00C50B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thro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h the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DuPage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Coun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ro</w:t>
      </w:r>
      <w:r w:rsidRPr="00C50B91">
        <w:rPr>
          <w:rFonts w:asciiTheme="majorHAnsi" w:hAnsiTheme="majorHAnsi"/>
          <w:spacing w:val="1"/>
          <w:sz w:val="22"/>
          <w:szCs w:val="22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rtm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div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them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om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ourt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5"/>
          <w:sz w:val="22"/>
          <w:szCs w:val="22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m.</w:t>
      </w:r>
      <w:r w:rsidRPr="00C50B91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hie</w:t>
      </w:r>
      <w:r w:rsidRPr="00C50B91">
        <w:rPr>
          <w:rFonts w:asciiTheme="majorHAnsi" w:hAnsiTheme="majorHAnsi"/>
          <w:spacing w:val="2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 a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100%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dive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sion </w:t>
      </w:r>
      <w:r w:rsidRPr="00C50B91">
        <w:rPr>
          <w:rFonts w:asciiTheme="majorHAnsi" w:hAnsiTheme="majorHAnsi"/>
          <w:spacing w:val="2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te.</w:t>
      </w:r>
    </w:p>
    <w:p w14:paraId="119FE329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DDA63C0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Couns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ng 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nte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 xml:space="preserve">f </w:t>
      </w:r>
      <w:r w:rsidRPr="00C50B91">
        <w:rPr>
          <w:rFonts w:asciiTheme="majorHAnsi" w:hAnsiTheme="majorHAnsi"/>
          <w:spacing w:val="-1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1"/>
          <w:sz w:val="22"/>
          <w:szCs w:val="22"/>
        </w:rPr>
        <w:t>Pa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Gl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 El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pacing w:val="-2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n,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ino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une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 Au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st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1978.</w:t>
      </w:r>
    </w:p>
    <w:p w14:paraId="7E319E01" w14:textId="77777777" w:rsidR="00CF0BAF" w:rsidRPr="00C50B91" w:rsidRDefault="002C0187">
      <w:pPr>
        <w:spacing w:before="2" w:line="540" w:lineRule="atLeast"/>
        <w:ind w:left="100" w:right="198" w:firstLine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rovid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g</w:t>
      </w:r>
      <w:r w:rsidRPr="00C50B91">
        <w:rPr>
          <w:rFonts w:asciiTheme="majorHAnsi" w:hAnsiTheme="majorHAnsi"/>
          <w:sz w:val="22"/>
          <w:szCs w:val="22"/>
        </w:rPr>
        <w:t>uidan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oun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ng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vo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testing</w:t>
      </w:r>
      <w:r w:rsidRPr="00C50B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und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tes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jun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or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mp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Dir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tor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mp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hbor</w:t>
      </w:r>
      <w:r w:rsidRPr="00C50B91">
        <w:rPr>
          <w:rFonts w:asciiTheme="majorHAnsi" w:hAnsiTheme="majorHAnsi"/>
          <w:spacing w:val="1"/>
          <w:sz w:val="22"/>
          <w:szCs w:val="22"/>
        </w:rPr>
        <w:t>h</w:t>
      </w:r>
      <w:r w:rsidRPr="00C50B91">
        <w:rPr>
          <w:rFonts w:asciiTheme="majorHAnsi" w:hAnsiTheme="majorHAnsi"/>
          <w:sz w:val="22"/>
          <w:szCs w:val="22"/>
        </w:rPr>
        <w:t>ood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House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hbor</w:t>
      </w:r>
      <w:r w:rsidRPr="00C50B91">
        <w:rPr>
          <w:rFonts w:asciiTheme="majorHAnsi" w:hAnsiTheme="majorHAnsi"/>
          <w:spacing w:val="-1"/>
          <w:sz w:val="22"/>
          <w:szCs w:val="22"/>
        </w:rPr>
        <w:t>h</w:t>
      </w:r>
      <w:r w:rsidRPr="00C50B91">
        <w:rPr>
          <w:rFonts w:asciiTheme="majorHAnsi" w:hAnsiTheme="majorHAnsi"/>
          <w:sz w:val="22"/>
          <w:szCs w:val="22"/>
        </w:rPr>
        <w:t>ood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Hou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ori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ino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</w:t>
      </w:r>
    </w:p>
    <w:p w14:paraId="508783B9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Ap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il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 Au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ust 1977.</w:t>
      </w:r>
    </w:p>
    <w:p w14:paraId="79D537AE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3C6087F" w14:textId="77777777" w:rsidR="00CF0BAF" w:rsidRPr="00C50B91" w:rsidRDefault="002C0187">
      <w:pPr>
        <w:ind w:left="820" w:right="198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rovid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rvision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dir</w:t>
      </w:r>
      <w:r w:rsidRPr="00C50B91">
        <w:rPr>
          <w:rFonts w:asciiTheme="majorHAnsi" w:hAnsiTheme="majorHAnsi"/>
          <w:spacing w:val="-1"/>
          <w:sz w:val="22"/>
          <w:szCs w:val="22"/>
        </w:rPr>
        <w:t>ec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mps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ouns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lors.   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3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disabl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d, 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d,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und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rivileg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dr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Pe</w:t>
      </w:r>
      <w:r w:rsidRPr="00C50B91">
        <w:rPr>
          <w:rFonts w:asciiTheme="majorHAnsi" w:hAnsiTheme="majorHAnsi"/>
          <w:sz w:val="22"/>
          <w:szCs w:val="22"/>
        </w:rPr>
        <w:t>oria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.   C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ted</w:t>
      </w:r>
      <w:r w:rsidRPr="00C50B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6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4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ng prog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z w:val="22"/>
          <w:szCs w:val="22"/>
        </w:rPr>
        <w:t>m for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mp coun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lors.</w:t>
      </w:r>
    </w:p>
    <w:p w14:paraId="5F40B465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05572BD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hi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d 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re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W</w:t>
      </w:r>
      <w:r w:rsidRPr="00C50B91">
        <w:rPr>
          <w:rFonts w:asciiTheme="majorHAnsi" w:hAnsiTheme="majorHAnsi"/>
          <w:sz w:val="22"/>
          <w:szCs w:val="22"/>
          <w:u w:color="000000"/>
        </w:rPr>
        <w:t>ork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 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Gu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rdi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 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 Home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ia,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ino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</w:t>
      </w:r>
      <w:r w:rsidRPr="00C50B91">
        <w:rPr>
          <w:rFonts w:asciiTheme="majorHAnsi" w:hAnsiTheme="majorHAnsi"/>
          <w:spacing w:val="2"/>
          <w:sz w:val="22"/>
          <w:szCs w:val="22"/>
        </w:rPr>
        <w:t>7</w:t>
      </w:r>
      <w:r w:rsidRPr="00C50B91">
        <w:rPr>
          <w:rFonts w:asciiTheme="majorHAnsi" w:hAnsiTheme="majorHAnsi"/>
          <w:sz w:val="22"/>
          <w:szCs w:val="22"/>
        </w:rPr>
        <w:t>6 to Ma</w:t>
      </w:r>
      <w:r w:rsidRPr="00C50B91">
        <w:rPr>
          <w:rFonts w:asciiTheme="majorHAnsi" w:hAnsiTheme="majorHAnsi"/>
          <w:spacing w:val="-1"/>
          <w:sz w:val="22"/>
          <w:szCs w:val="22"/>
        </w:rPr>
        <w:t>rc</w:t>
      </w:r>
      <w:r w:rsidRPr="00C50B91">
        <w:rPr>
          <w:rFonts w:asciiTheme="majorHAnsi" w:hAnsiTheme="majorHAnsi"/>
          <w:sz w:val="22"/>
          <w:szCs w:val="22"/>
        </w:rPr>
        <w:t>h 1977.</w:t>
      </w:r>
    </w:p>
    <w:p w14:paraId="791F93A6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B704316" w14:textId="77777777" w:rsidR="00CF0BAF" w:rsidRPr="00C50B91" w:rsidRDefault="002C0187">
      <w:pPr>
        <w:ind w:left="820" w:right="173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Couns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led 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le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doles</w:t>
      </w:r>
      <w:r w:rsidRPr="00C50B91">
        <w:rPr>
          <w:rFonts w:asciiTheme="majorHAnsi" w:hAnsiTheme="majorHAnsi"/>
          <w:spacing w:val="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 xml:space="preserve">nts 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 a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home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 xml:space="preserve">or 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mo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ional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urb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dr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n.</w:t>
      </w:r>
    </w:p>
    <w:p w14:paraId="2CCA7F88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F8B4464" w14:textId="77777777" w:rsidR="00CF0BAF" w:rsidRPr="00C50B91" w:rsidRDefault="002C0187">
      <w:pPr>
        <w:ind w:left="100" w:right="199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ro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4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Dire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tor</w:t>
      </w:r>
      <w:r w:rsidRPr="00C50B91">
        <w:rPr>
          <w:rFonts w:asciiTheme="majorHAnsi" w:hAnsiTheme="majorHAnsi"/>
          <w:spacing w:val="4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4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mp</w:t>
      </w:r>
      <w:r w:rsidRPr="00C50B91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hb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rhood</w:t>
      </w:r>
      <w:r w:rsidRPr="00C50B91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Hou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4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hbor</w:t>
      </w:r>
      <w:r w:rsidRPr="00C50B91">
        <w:rPr>
          <w:rFonts w:asciiTheme="majorHAnsi" w:hAnsiTheme="majorHAnsi"/>
          <w:spacing w:val="-1"/>
          <w:sz w:val="22"/>
          <w:szCs w:val="22"/>
        </w:rPr>
        <w:t>h</w:t>
      </w:r>
      <w:r w:rsidRPr="00C50B91">
        <w:rPr>
          <w:rFonts w:asciiTheme="majorHAnsi" w:hAnsiTheme="majorHAnsi"/>
          <w:sz w:val="22"/>
          <w:szCs w:val="22"/>
        </w:rPr>
        <w:t>ood</w:t>
      </w:r>
      <w:r w:rsidRPr="00C50B91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Hou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4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ori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ino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une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 Au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ust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1975.</w:t>
      </w:r>
    </w:p>
    <w:p w14:paraId="4CCBB52D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DF25B23" w14:textId="77777777" w:rsidR="00CF0BAF" w:rsidRPr="00C50B91" w:rsidRDefault="002C0187">
      <w:pPr>
        <w:ind w:left="820" w:right="1718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rovid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 sup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rvision of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ouns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lors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 i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plem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 xml:space="preserve">tation of 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mp pr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m.</w:t>
      </w:r>
    </w:p>
    <w:p w14:paraId="159F14C0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2EBC4B9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mp </w:t>
      </w:r>
      <w:r w:rsidRPr="00C50B91">
        <w:rPr>
          <w:rFonts w:asciiTheme="majorHAnsi" w:hAnsiTheme="majorHAnsi"/>
          <w:spacing w:val="-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Couns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lor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- </w:t>
      </w:r>
      <w:r w:rsidRPr="00C50B9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 xml:space="preserve">p 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hbor</w:t>
      </w:r>
      <w:r w:rsidRPr="00C50B91">
        <w:rPr>
          <w:rFonts w:asciiTheme="majorHAnsi" w:hAnsiTheme="majorHAnsi"/>
          <w:spacing w:val="-1"/>
          <w:sz w:val="22"/>
          <w:szCs w:val="22"/>
        </w:rPr>
        <w:t>h</w:t>
      </w:r>
      <w:r w:rsidRPr="00C50B91">
        <w:rPr>
          <w:rFonts w:asciiTheme="majorHAnsi" w:hAnsiTheme="majorHAnsi"/>
          <w:sz w:val="22"/>
          <w:szCs w:val="22"/>
        </w:rPr>
        <w:t xml:space="preserve">ood 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Hou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 xml:space="preserve">e 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- </w:t>
      </w:r>
      <w:r w:rsidRPr="00C50B9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hb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 xml:space="preserve">rhood </w:t>
      </w:r>
      <w:r w:rsidRPr="00C50B9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House </w:t>
      </w:r>
      <w:r w:rsidRPr="00C50B91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iation 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- </w:t>
      </w:r>
      <w:r w:rsidRPr="00C50B9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ori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,  </w:t>
      </w:r>
    </w:p>
    <w:p w14:paraId="79E69ECE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ino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une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 Au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ust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1974. </w:t>
      </w:r>
    </w:p>
    <w:p w14:paraId="1F674E7B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593A9215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Couns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lor</w:t>
      </w:r>
      <w:r w:rsidRPr="00C50B91">
        <w:rPr>
          <w:rFonts w:asciiTheme="majorHAnsi" w:hAnsiTheme="majorHAnsi"/>
          <w:sz w:val="22"/>
          <w:szCs w:val="22"/>
        </w:rPr>
        <w:t xml:space="preserve"> 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Youth 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n 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nter -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oulde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, Col</w:t>
      </w:r>
      <w:r w:rsidRPr="00C50B91">
        <w:rPr>
          <w:rFonts w:asciiTheme="majorHAnsi" w:hAnsiTheme="majorHAnsi"/>
          <w:spacing w:val="3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do 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 M</w:t>
      </w:r>
      <w:r w:rsidRPr="00C50B91">
        <w:rPr>
          <w:rFonts w:asciiTheme="majorHAnsi" w:hAnsiTheme="majorHAnsi"/>
          <w:spacing w:val="4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</w:t>
      </w:r>
      <w:r w:rsidRPr="00C50B91">
        <w:rPr>
          <w:rFonts w:asciiTheme="majorHAnsi" w:hAnsiTheme="majorHAnsi"/>
          <w:spacing w:val="2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 xml:space="preserve">74. </w:t>
      </w:r>
    </w:p>
    <w:p w14:paraId="370321D2" w14:textId="77777777" w:rsidR="00CF0BAF" w:rsidRPr="00C50B91" w:rsidRDefault="002C0187">
      <w:pPr>
        <w:ind w:left="820" w:right="3402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Couns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led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doles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nts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 a 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hbor</w:t>
      </w:r>
      <w:r w:rsidRPr="00C50B91">
        <w:rPr>
          <w:rFonts w:asciiTheme="majorHAnsi" w:hAnsiTheme="majorHAnsi"/>
          <w:spacing w:val="-1"/>
          <w:sz w:val="22"/>
          <w:szCs w:val="22"/>
        </w:rPr>
        <w:t>h</w:t>
      </w:r>
      <w:r w:rsidRPr="00C50B91">
        <w:rPr>
          <w:rFonts w:asciiTheme="majorHAnsi" w:hAnsiTheme="majorHAnsi"/>
          <w:sz w:val="22"/>
          <w:szCs w:val="22"/>
        </w:rPr>
        <w:t>ood d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4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in 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0E35483D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D21028F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  <w:sectPr w:rsidR="00CF0BAF" w:rsidRPr="00C50B91">
          <w:pgSz w:w="12240" w:h="15840"/>
          <w:pgMar w:top="1480" w:right="1200" w:bottom="280" w:left="1340" w:header="0" w:footer="1786" w:gutter="0"/>
          <w:cols w:space="720"/>
        </w:sectPr>
      </w:pP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tudent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>um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 Work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 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Z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 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 H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h </w:t>
      </w:r>
      <w:r w:rsidRPr="00C50B91">
        <w:rPr>
          <w:rFonts w:asciiTheme="majorHAnsi" w:hAnsiTheme="majorHAnsi"/>
          <w:spacing w:val="3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nter -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or</w:t>
      </w:r>
      <w:r w:rsidRPr="00C50B91">
        <w:rPr>
          <w:rFonts w:asciiTheme="majorHAnsi" w:hAnsiTheme="majorHAnsi"/>
          <w:spacing w:val="2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ino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June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 Au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ust 1973.</w:t>
      </w:r>
    </w:p>
    <w:p w14:paraId="666BFCD7" w14:textId="77777777" w:rsidR="00CF0BAF" w:rsidRPr="00C50B91" w:rsidRDefault="002C0187">
      <w:pPr>
        <w:spacing w:before="72"/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lastRenderedPageBreak/>
        <w:t>W</w:t>
      </w:r>
      <w:r w:rsidRPr="00C50B91">
        <w:rPr>
          <w:rFonts w:asciiTheme="majorHAnsi" w:hAnsiTheme="majorHAnsi"/>
          <w:sz w:val="22"/>
          <w:szCs w:val="22"/>
        </w:rPr>
        <w:t>ork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 with p</w:t>
      </w:r>
      <w:r w:rsidRPr="00C50B91">
        <w:rPr>
          <w:rFonts w:asciiTheme="majorHAnsi" w:hAnsiTheme="majorHAnsi"/>
          <w:spacing w:val="3"/>
          <w:sz w:val="22"/>
          <w:szCs w:val="22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a</w:t>
      </w:r>
      <w:r w:rsidRPr="00C50B91">
        <w:rPr>
          <w:rFonts w:asciiTheme="majorHAnsi" w:hAnsiTheme="majorHAnsi"/>
          <w:sz w:val="22"/>
          <w:szCs w:val="22"/>
        </w:rPr>
        <w:t>doles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 xml:space="preserve">nts 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n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state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5"/>
          <w:sz w:val="22"/>
          <w:szCs w:val="22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hiat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ic hospit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l.</w:t>
      </w:r>
    </w:p>
    <w:p w14:paraId="57CFBC97" w14:textId="77777777" w:rsidR="00CF0BAF" w:rsidRPr="00C50B91" w:rsidRDefault="00CF0BAF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5782C9B1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F80672A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C028443" w14:textId="77777777" w:rsidR="00CF0BAF" w:rsidRPr="00C50B91" w:rsidRDefault="002C0187">
      <w:pPr>
        <w:spacing w:line="260" w:lineRule="exact"/>
        <w:ind w:left="4269" w:right="4289"/>
        <w:jc w:val="center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position w:val="-1"/>
          <w:sz w:val="22"/>
          <w:szCs w:val="22"/>
          <w:u w:color="000000"/>
        </w:rPr>
        <w:t>Licensure</w:t>
      </w:r>
    </w:p>
    <w:p w14:paraId="5798B530" w14:textId="77777777" w:rsidR="00CF0BAF" w:rsidRPr="00C50B91" w:rsidRDefault="00CF0BAF">
      <w:pPr>
        <w:spacing w:before="8" w:line="120" w:lineRule="exact"/>
        <w:rPr>
          <w:rFonts w:asciiTheme="majorHAnsi" w:hAnsiTheme="majorHAnsi"/>
          <w:sz w:val="22"/>
          <w:szCs w:val="22"/>
        </w:rPr>
      </w:pPr>
    </w:p>
    <w:p w14:paraId="186BCAC8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A4F140C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6C115CE" w14:textId="77777777" w:rsidR="00CF0BAF" w:rsidRPr="00C50B91" w:rsidRDefault="002C0187">
      <w:pPr>
        <w:spacing w:before="29"/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 M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pist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1992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</w:p>
    <w:p w14:paraId="786E6D01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nse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No. 35000383A</w:t>
      </w:r>
    </w:p>
    <w:p w14:paraId="3F58B227" w14:textId="77777777" w:rsidR="00CF0BAF" w:rsidRPr="00C50B91" w:rsidRDefault="00CF0BAF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48B7667F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EE3F84B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AB92D23" w14:textId="77777777" w:rsidR="00CF0BAF" w:rsidRPr="00C50B91" w:rsidRDefault="002C0187">
      <w:pPr>
        <w:spacing w:line="260" w:lineRule="exact"/>
        <w:ind w:left="3446" w:right="3468"/>
        <w:jc w:val="center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position w:val="-1"/>
          <w:sz w:val="22"/>
          <w:szCs w:val="22"/>
          <w:u w:color="000000"/>
        </w:rPr>
        <w:t>Professional</w:t>
      </w:r>
      <w:r w:rsidRPr="00C50B91">
        <w:rPr>
          <w:rFonts w:asciiTheme="majorHAnsi" w:hAnsiTheme="majorHAnsi"/>
          <w:spacing w:val="-3"/>
          <w:position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position w:val="-1"/>
          <w:sz w:val="22"/>
          <w:szCs w:val="22"/>
          <w:u w:color="000000"/>
        </w:rPr>
        <w:t>Organizations</w:t>
      </w:r>
    </w:p>
    <w:p w14:paraId="3D057407" w14:textId="77777777" w:rsidR="00CF0BAF" w:rsidRPr="00C50B91" w:rsidRDefault="00CF0BAF">
      <w:pPr>
        <w:spacing w:before="9" w:line="120" w:lineRule="exact"/>
        <w:rPr>
          <w:rFonts w:asciiTheme="majorHAnsi" w:hAnsiTheme="majorHAnsi"/>
          <w:sz w:val="22"/>
          <w:szCs w:val="22"/>
        </w:rPr>
      </w:pPr>
    </w:p>
    <w:p w14:paraId="154101FE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9F631C1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4DFBA10" w14:textId="77777777" w:rsidR="00CF0BAF" w:rsidRPr="00C50B91" w:rsidRDefault="002C0187">
      <w:pPr>
        <w:spacing w:before="29"/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 xml:space="preserve">n 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iation 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 xml:space="preserve">or 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 xml:space="preserve">e 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 xml:space="preserve">d 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ly 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- 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nic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ow 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App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2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</w:p>
    <w:p w14:paraId="45F1E8E1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</w:p>
    <w:p w14:paraId="6C7FDD52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05A8DFA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Com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is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ion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cc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Edu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Visitor</w:t>
      </w:r>
      <w:r w:rsidRPr="00C50B91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</w:p>
    <w:p w14:paraId="2D05549D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 xml:space="preserve">1994 to 2012. </w:t>
      </w:r>
    </w:p>
    <w:p w14:paraId="408BC5A1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D299B5D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rti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ipant – AAM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tur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 Me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–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20</w:t>
      </w:r>
      <w:r w:rsidRPr="00C50B91">
        <w:rPr>
          <w:rFonts w:asciiTheme="majorHAnsi" w:hAnsiTheme="majorHAnsi"/>
          <w:spacing w:val="2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 xml:space="preserve">9. </w:t>
      </w:r>
    </w:p>
    <w:p w14:paraId="503A0B83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DD87A6D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Abstr</w:t>
      </w:r>
      <w:r w:rsidRPr="00C50B91">
        <w:rPr>
          <w:rFonts w:asciiTheme="majorHAnsi" w:hAnsiTheme="majorHAnsi"/>
          <w:spacing w:val="-1"/>
          <w:sz w:val="22"/>
          <w:szCs w:val="22"/>
        </w:rPr>
        <w:t>ac</w:t>
      </w:r>
      <w:r w:rsidRPr="00C50B91">
        <w:rPr>
          <w:rFonts w:asciiTheme="majorHAnsi" w:hAnsiTheme="majorHAnsi"/>
          <w:sz w:val="22"/>
          <w:szCs w:val="22"/>
        </w:rPr>
        <w:t xml:space="preserve">t 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vie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 xml:space="preserve">r 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2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 xml:space="preserve">T </w:t>
      </w:r>
      <w:r w:rsidRPr="00C50B91">
        <w:rPr>
          <w:rFonts w:asciiTheme="majorHAnsi" w:hAnsiTheme="majorHAnsi"/>
          <w:spacing w:val="-1"/>
          <w:sz w:val="22"/>
          <w:szCs w:val="22"/>
        </w:rPr>
        <w:t>Na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ren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1995 to 2003. </w:t>
      </w:r>
    </w:p>
    <w:p w14:paraId="54DD9FA2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541E33D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mber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of 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 xml:space="preserve">T </w:t>
      </w:r>
      <w:r w:rsidRPr="00C50B91">
        <w:rPr>
          <w:rFonts w:asciiTheme="majorHAnsi" w:hAnsiTheme="majorHAnsi"/>
          <w:sz w:val="22"/>
          <w:szCs w:val="22"/>
        </w:rPr>
        <w:t>Core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ompet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ies 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sk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– 2003. </w:t>
      </w:r>
    </w:p>
    <w:p w14:paraId="5BB78FBF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2C128481" w14:textId="77777777" w:rsidR="00CF0BAF" w:rsidRPr="00C50B91" w:rsidRDefault="002C0187">
      <w:pPr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5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y</w:t>
      </w:r>
    </w:p>
    <w:p w14:paraId="5D7214D7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C965CFC" w14:textId="77777777" w:rsidR="00CF0BAF" w:rsidRPr="00C50B91" w:rsidRDefault="002C0187">
      <w:pPr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 f</w:t>
      </w:r>
      <w:r w:rsidRPr="00C50B91">
        <w:rPr>
          <w:rFonts w:asciiTheme="majorHAnsi" w:hAnsiTheme="majorHAnsi"/>
          <w:spacing w:val="-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</w:p>
    <w:p w14:paraId="2F7A2A6E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CBA939A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wa</w:t>
      </w:r>
      <w:r w:rsidRPr="00C50B91">
        <w:rPr>
          <w:rFonts w:asciiTheme="majorHAnsi" w:hAnsiTheme="majorHAnsi"/>
          <w:sz w:val="22"/>
          <w:szCs w:val="22"/>
        </w:rPr>
        <w:t>rds Comm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e - 19</w:t>
      </w:r>
      <w:r w:rsidRPr="00C50B91">
        <w:rPr>
          <w:rFonts w:asciiTheme="majorHAnsi" w:hAnsiTheme="majorHAnsi"/>
          <w:spacing w:val="2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>5 to 2002</w:t>
      </w:r>
    </w:p>
    <w:p w14:paraId="1CBD6C64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rd 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mber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1996 to 1999</w:t>
      </w:r>
    </w:p>
    <w:p w14:paraId="29F3EC1B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 Com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tee 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</w:t>
      </w:r>
      <w:r w:rsidRPr="00C50B91">
        <w:rPr>
          <w:rFonts w:asciiTheme="majorHAnsi" w:hAnsiTheme="majorHAnsi"/>
          <w:spacing w:val="2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>89 to 1994</w:t>
      </w:r>
    </w:p>
    <w:p w14:paraId="0DB58EFE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rvision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om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tee -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ir 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Ap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il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1990 to 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ril 1992</w:t>
      </w:r>
    </w:p>
    <w:p w14:paraId="093B6F2F" w14:textId="77777777" w:rsidR="00CF0BAF" w:rsidRPr="00C50B91" w:rsidRDefault="002C0187">
      <w:pPr>
        <w:ind w:left="1503" w:right="4349"/>
        <w:jc w:val="center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mber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1989 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o Ap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il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1990</w:t>
      </w:r>
    </w:p>
    <w:p w14:paraId="4825076F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El</w:t>
      </w:r>
      <w:r w:rsidRPr="00C50B91">
        <w:rPr>
          <w:rFonts w:asciiTheme="majorHAnsi" w:hAnsiTheme="majorHAnsi"/>
          <w:spacing w:val="-1"/>
          <w:sz w:val="22"/>
          <w:szCs w:val="22"/>
        </w:rPr>
        <w:t>ec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ons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om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tee 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Ap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il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1990 to Ap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il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1992</w:t>
      </w:r>
    </w:p>
    <w:p w14:paraId="4F9B115A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AF59658" w14:textId="77777777" w:rsidR="00CF0BAF" w:rsidRPr="00C50B91" w:rsidRDefault="002C0187">
      <w:pPr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rn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</w:p>
    <w:p w14:paraId="0A956FFC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21F5CB00" w14:textId="77777777" w:rsidR="00CF0BAF" w:rsidRPr="00C50B91" w:rsidRDefault="002C0187">
      <w:pPr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il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on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pacing w:val="3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lations</w:t>
      </w:r>
    </w:p>
    <w:p w14:paraId="6D79782B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803FA29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Outst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nding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 xml:space="preserve">tudent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rd Com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tee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2</w:t>
      </w:r>
      <w:r w:rsidRPr="00C50B91">
        <w:rPr>
          <w:rFonts w:asciiTheme="majorHAnsi" w:hAnsiTheme="majorHAnsi"/>
          <w:sz w:val="22"/>
          <w:szCs w:val="22"/>
        </w:rPr>
        <w:t>014</w:t>
      </w:r>
    </w:p>
    <w:p w14:paraId="7BA0F080" w14:textId="77777777" w:rsidR="00CF0BAF" w:rsidRPr="00C50B91" w:rsidRDefault="00CF0BAF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68375722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E169E47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4C2C4FD" w14:textId="77777777" w:rsidR="00CF0BAF" w:rsidRPr="00C50B91" w:rsidRDefault="002C0187">
      <w:pPr>
        <w:ind w:left="4150" w:right="4168"/>
        <w:jc w:val="center"/>
        <w:rPr>
          <w:rFonts w:asciiTheme="majorHAnsi" w:hAnsiTheme="majorHAnsi"/>
          <w:sz w:val="22"/>
          <w:szCs w:val="22"/>
        </w:rPr>
        <w:sectPr w:rsidR="00CF0BAF" w:rsidRPr="00C50B91">
          <w:pgSz w:w="12240" w:h="15840"/>
          <w:pgMar w:top="1360" w:right="1320" w:bottom="280" w:left="1340" w:header="0" w:footer="1786" w:gutter="0"/>
          <w:cols w:space="720"/>
        </w:sectPr>
      </w:pPr>
      <w:r w:rsidRPr="00C50B91">
        <w:rPr>
          <w:rFonts w:asciiTheme="majorHAnsi" w:hAnsiTheme="majorHAnsi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ublications</w:t>
      </w:r>
    </w:p>
    <w:p w14:paraId="2F0BE46B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646B3C9" w14:textId="77777777" w:rsidR="00CF0BAF" w:rsidRPr="00C50B91" w:rsidRDefault="00CF0BAF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116C1AD6" w14:textId="77777777" w:rsidR="00CF0BAF" w:rsidRPr="00C50B91" w:rsidRDefault="002C0187">
      <w:pPr>
        <w:spacing w:before="29"/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B</w:t>
      </w:r>
      <w:r w:rsidRPr="00C50B91">
        <w:rPr>
          <w:rFonts w:asciiTheme="majorHAnsi" w:hAnsiTheme="majorHAnsi"/>
          <w:sz w:val="22"/>
          <w:szCs w:val="22"/>
          <w:u w:color="000000"/>
        </w:rPr>
        <w:t>ooks</w:t>
      </w:r>
    </w:p>
    <w:p w14:paraId="7B4E3E1C" w14:textId="77777777" w:rsidR="00CF0BAF" w:rsidRPr="00C50B91" w:rsidRDefault="00CF0BAF">
      <w:pPr>
        <w:spacing w:before="19" w:line="260" w:lineRule="exact"/>
        <w:rPr>
          <w:rFonts w:asciiTheme="majorHAnsi" w:hAnsiTheme="majorHAnsi"/>
          <w:sz w:val="22"/>
          <w:szCs w:val="22"/>
        </w:rPr>
      </w:pPr>
    </w:p>
    <w:p w14:paraId="03B1A51F" w14:textId="77777777" w:rsidR="00CF0BAF" w:rsidRPr="00C50B91" w:rsidRDefault="002C0187">
      <w:pPr>
        <w:spacing w:line="260" w:lineRule="exact"/>
        <w:ind w:left="820" w:right="1184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ec</w:t>
      </w:r>
      <w:r w:rsidRPr="00C50B91">
        <w:rPr>
          <w:rFonts w:asciiTheme="majorHAnsi" w:hAnsiTheme="majorHAnsi"/>
          <w:spacing w:val="2"/>
          <w:sz w:val="22"/>
          <w:szCs w:val="22"/>
        </w:rPr>
        <w:t>k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Eds.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2015).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An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rodu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on to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 f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2</w:t>
      </w:r>
      <w:r w:rsidRPr="00C50B91">
        <w:rPr>
          <w:rFonts w:asciiTheme="majorHAnsi" w:hAnsiTheme="majorHAnsi"/>
          <w:spacing w:val="1"/>
          <w:position w:val="9"/>
          <w:sz w:val="22"/>
          <w:szCs w:val="22"/>
        </w:rPr>
        <w:t>n</w:t>
      </w:r>
      <w:r w:rsidRPr="00C50B91">
        <w:rPr>
          <w:rFonts w:asciiTheme="majorHAnsi" w:hAnsiTheme="majorHAnsi"/>
          <w:position w:val="9"/>
          <w:sz w:val="22"/>
          <w:szCs w:val="22"/>
        </w:rPr>
        <w:t>d</w:t>
      </w:r>
      <w:r w:rsidRPr="00C50B91">
        <w:rPr>
          <w:rFonts w:asciiTheme="majorHAnsi" w:hAnsiTheme="majorHAnsi"/>
          <w:spacing w:val="21"/>
          <w:position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d.). </w:t>
      </w:r>
      <w:r w:rsidRPr="00C50B91">
        <w:rPr>
          <w:rFonts w:asciiTheme="majorHAnsi" w:hAnsiTheme="majorHAnsi"/>
          <w:spacing w:val="-1"/>
          <w:sz w:val="22"/>
          <w:szCs w:val="22"/>
        </w:rPr>
        <w:t>Ne</w:t>
      </w:r>
      <w:r w:rsidRPr="00C50B91">
        <w:rPr>
          <w:rFonts w:asciiTheme="majorHAnsi" w:hAnsiTheme="majorHAnsi"/>
          <w:sz w:val="22"/>
          <w:szCs w:val="22"/>
        </w:rPr>
        <w:t>w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Y</w:t>
      </w:r>
      <w:r w:rsidRPr="00C50B91">
        <w:rPr>
          <w:rFonts w:asciiTheme="majorHAnsi" w:hAnsiTheme="majorHAnsi"/>
          <w:sz w:val="22"/>
          <w:szCs w:val="22"/>
        </w:rPr>
        <w:t>ork: Rou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led</w:t>
      </w:r>
      <w:r w:rsidRPr="00C50B91">
        <w:rPr>
          <w:rFonts w:asciiTheme="majorHAnsi" w:hAnsiTheme="majorHAnsi"/>
          <w:spacing w:val="-3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ss.</w:t>
      </w:r>
    </w:p>
    <w:p w14:paraId="51184DEF" w14:textId="77777777" w:rsidR="00CF0BAF" w:rsidRPr="00C50B91" w:rsidRDefault="00CF0BAF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2C72A217" w14:textId="77777777" w:rsidR="00CF0BAF" w:rsidRPr="00C50B91" w:rsidRDefault="002C0187">
      <w:pPr>
        <w:ind w:left="820" w:right="1200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 (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ds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2012).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d</w:t>
      </w:r>
      <w:r w:rsidRPr="00C50B91">
        <w:rPr>
          <w:rFonts w:asciiTheme="majorHAnsi" w:hAnsiTheme="majorHAnsi"/>
          <w:sz w:val="22"/>
          <w:szCs w:val="22"/>
          <w:u w:color="000000"/>
        </w:rPr>
        <w:t>book of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B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-</w:t>
      </w:r>
      <w:r w:rsidRPr="00C50B91">
        <w:rPr>
          <w:rFonts w:asciiTheme="majorHAnsi" w:hAnsiTheme="majorHAnsi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z w:val="22"/>
          <w:szCs w:val="22"/>
          <w:u w:color="000000"/>
        </w:rPr>
        <w:t>fi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mative Couple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nd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4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w </w:t>
      </w:r>
      <w:r w:rsidRPr="00C50B91">
        <w:rPr>
          <w:rFonts w:asciiTheme="majorHAnsi" w:hAnsiTheme="majorHAnsi"/>
          <w:spacing w:val="-1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ork: Rou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ledg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44C12525" w14:textId="77777777" w:rsidR="00CF0BAF" w:rsidRPr="00C50B91" w:rsidRDefault="00CF0BAF">
      <w:pPr>
        <w:spacing w:before="1" w:line="260" w:lineRule="exact"/>
        <w:rPr>
          <w:rFonts w:asciiTheme="majorHAnsi" w:hAnsiTheme="majorHAnsi"/>
          <w:sz w:val="22"/>
          <w:szCs w:val="22"/>
        </w:rPr>
      </w:pPr>
    </w:p>
    <w:p w14:paraId="40BADFA6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d.). </w:t>
      </w:r>
      <w:r w:rsidRPr="00C50B91">
        <w:rPr>
          <w:rFonts w:asciiTheme="majorHAnsi" w:hAnsiTheme="majorHAnsi"/>
          <w:spacing w:val="-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2</w:t>
      </w:r>
      <w:r w:rsidRPr="00C50B91">
        <w:rPr>
          <w:rFonts w:asciiTheme="majorHAnsi" w:hAnsiTheme="majorHAnsi"/>
          <w:spacing w:val="2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 xml:space="preserve">11). </w:t>
      </w:r>
      <w:r w:rsidRPr="00C50B91">
        <w:rPr>
          <w:rFonts w:asciiTheme="majorHAnsi" w:hAnsiTheme="majorHAnsi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ndbook of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nic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ssues in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ouple th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(</w:t>
      </w:r>
      <w:r w:rsidRPr="00C50B91">
        <w:rPr>
          <w:rFonts w:asciiTheme="majorHAnsi" w:hAnsiTheme="majorHAnsi"/>
          <w:sz w:val="22"/>
          <w:szCs w:val="22"/>
        </w:rPr>
        <w:t>2</w:t>
      </w:r>
      <w:r w:rsidRPr="00C50B91">
        <w:rPr>
          <w:rFonts w:asciiTheme="majorHAnsi" w:hAnsiTheme="majorHAnsi"/>
          <w:spacing w:val="1"/>
          <w:position w:val="9"/>
          <w:sz w:val="22"/>
          <w:szCs w:val="22"/>
        </w:rPr>
        <w:t>n</w:t>
      </w:r>
      <w:r w:rsidRPr="00C50B91">
        <w:rPr>
          <w:rFonts w:asciiTheme="majorHAnsi" w:hAnsiTheme="majorHAnsi"/>
          <w:position w:val="9"/>
          <w:sz w:val="22"/>
          <w:szCs w:val="22"/>
        </w:rPr>
        <w:t>d</w:t>
      </w:r>
      <w:r w:rsidRPr="00C50B91">
        <w:rPr>
          <w:rFonts w:asciiTheme="majorHAnsi" w:hAnsiTheme="majorHAnsi"/>
          <w:spacing w:val="21"/>
          <w:position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d.).</w:t>
      </w:r>
    </w:p>
    <w:p w14:paraId="5C22A9A9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w Yo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k: Rout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e.</w:t>
      </w:r>
    </w:p>
    <w:p w14:paraId="38D3A7BD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2AD6D45B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d.). </w:t>
      </w:r>
      <w:r w:rsidRPr="00C50B91">
        <w:rPr>
          <w:rFonts w:asciiTheme="majorHAnsi" w:hAnsiTheme="majorHAnsi"/>
          <w:spacing w:val="-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2</w:t>
      </w:r>
      <w:r w:rsidRPr="00C50B91">
        <w:rPr>
          <w:rFonts w:asciiTheme="majorHAnsi" w:hAnsiTheme="majorHAnsi"/>
          <w:spacing w:val="2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 xml:space="preserve">07). </w:t>
      </w:r>
      <w:r w:rsidRPr="00C50B91">
        <w:rPr>
          <w:rFonts w:asciiTheme="majorHAnsi" w:hAnsiTheme="majorHAnsi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ndbook of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nic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ssues in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ouple th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0E9D609B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w </w:t>
      </w:r>
      <w:r w:rsidRPr="00C50B91">
        <w:rPr>
          <w:rFonts w:asciiTheme="majorHAnsi" w:hAnsiTheme="majorHAnsi"/>
          <w:spacing w:val="-1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or</w:t>
      </w:r>
      <w:r w:rsidRPr="00C50B91">
        <w:rPr>
          <w:rFonts w:asciiTheme="majorHAnsi" w:hAnsiTheme="majorHAnsi"/>
          <w:spacing w:val="-1"/>
          <w:sz w:val="22"/>
          <w:szCs w:val="22"/>
        </w:rPr>
        <w:t>k</w:t>
      </w:r>
      <w:r w:rsidRPr="00C50B91">
        <w:rPr>
          <w:rFonts w:asciiTheme="majorHAnsi" w:hAnsiTheme="majorHAnsi"/>
          <w:sz w:val="22"/>
          <w:szCs w:val="22"/>
        </w:rPr>
        <w:t>: Rout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e.</w:t>
      </w:r>
    </w:p>
    <w:p w14:paraId="468FE0F7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8B64896" w14:textId="77777777" w:rsidR="00CF0BAF" w:rsidRPr="00C50B91" w:rsidRDefault="002C0187">
      <w:pPr>
        <w:ind w:left="820" w:right="1079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ie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., 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rtl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in, K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z w:val="22"/>
          <w:szCs w:val="22"/>
        </w:rPr>
        <w:t>M.,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 xml:space="preserve">s.). </w:t>
      </w:r>
      <w:r w:rsidRPr="00C50B91">
        <w:rPr>
          <w:rFonts w:asciiTheme="majorHAnsi" w:hAnsiTheme="majorHAnsi"/>
          <w:spacing w:val="2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2005).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ndbook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for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the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nic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ea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nt of infid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w </w:t>
      </w:r>
      <w:r w:rsidRPr="00C50B91">
        <w:rPr>
          <w:rFonts w:asciiTheme="majorHAnsi" w:hAnsiTheme="majorHAnsi"/>
          <w:spacing w:val="-1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ork: Rout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e.</w:t>
      </w:r>
    </w:p>
    <w:p w14:paraId="240B68B4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4BC7C6F" w14:textId="77777777" w:rsidR="00CF0BAF" w:rsidRPr="00C50B91" w:rsidRDefault="002C0187">
      <w:pPr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 (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ds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z w:val="22"/>
          <w:szCs w:val="22"/>
        </w:rPr>
        <w:t>). (2004).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onship the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with 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-</w:t>
      </w:r>
      <w:r w:rsidRPr="00C50B91">
        <w:rPr>
          <w:rFonts w:asciiTheme="majorHAnsi" w:hAnsiTheme="majorHAnsi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x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ouple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2DFE8D43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w </w:t>
      </w:r>
      <w:r w:rsidRPr="00C50B91">
        <w:rPr>
          <w:rFonts w:asciiTheme="majorHAnsi" w:hAnsiTheme="majorHAnsi"/>
          <w:spacing w:val="-1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or</w:t>
      </w:r>
      <w:r w:rsidRPr="00C50B91">
        <w:rPr>
          <w:rFonts w:asciiTheme="majorHAnsi" w:hAnsiTheme="majorHAnsi"/>
          <w:spacing w:val="-1"/>
          <w:sz w:val="22"/>
          <w:szCs w:val="22"/>
        </w:rPr>
        <w:t>k</w:t>
      </w:r>
      <w:r w:rsidRPr="00C50B91">
        <w:rPr>
          <w:rFonts w:asciiTheme="majorHAnsi" w:hAnsiTheme="majorHAnsi"/>
          <w:sz w:val="22"/>
          <w:szCs w:val="22"/>
        </w:rPr>
        <w:t>: Rout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e.</w:t>
      </w:r>
    </w:p>
    <w:p w14:paraId="197DFC23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13E986B" w14:textId="77777777" w:rsidR="00CF0BAF" w:rsidRPr="00C50B91" w:rsidRDefault="002C0187">
      <w:pPr>
        <w:ind w:left="820" w:right="1128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Thom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s, V., </w:t>
      </w:r>
      <w:r w:rsidRPr="00C50B91">
        <w:rPr>
          <w:rFonts w:asciiTheme="majorHAnsi" w:hAnsiTheme="majorHAnsi"/>
          <w:spacing w:val="-1"/>
          <w:sz w:val="22"/>
          <w:szCs w:val="22"/>
        </w:rPr>
        <w:t>Ka</w:t>
      </w:r>
      <w:r w:rsidRPr="00C50B91">
        <w:rPr>
          <w:rFonts w:asciiTheme="majorHAnsi" w:hAnsiTheme="majorHAnsi"/>
          <w:sz w:val="22"/>
          <w:szCs w:val="22"/>
        </w:rPr>
        <w:t>ris, T.,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ds.). </w:t>
      </w:r>
      <w:r w:rsidRPr="00C50B91">
        <w:rPr>
          <w:rFonts w:asciiTheme="majorHAnsi" w:hAnsiTheme="majorHAnsi"/>
          <w:spacing w:val="-1"/>
          <w:sz w:val="22"/>
          <w:szCs w:val="22"/>
        </w:rPr>
        <w:t>(</w:t>
      </w:r>
      <w:r w:rsidRPr="00C50B91">
        <w:rPr>
          <w:rFonts w:asciiTheme="majorHAnsi" w:hAnsiTheme="majorHAnsi"/>
          <w:spacing w:val="2"/>
          <w:sz w:val="22"/>
          <w:szCs w:val="22"/>
        </w:rPr>
        <w:t>2</w:t>
      </w:r>
      <w:r w:rsidRPr="00C50B91">
        <w:rPr>
          <w:rFonts w:asciiTheme="majorHAnsi" w:hAnsiTheme="majorHAnsi"/>
          <w:sz w:val="22"/>
          <w:szCs w:val="22"/>
        </w:rPr>
        <w:t xml:space="preserve">003). 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Cl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nic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ssues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w</w:t>
      </w:r>
      <w:r w:rsidRPr="00C50B91">
        <w:rPr>
          <w:rFonts w:asciiTheme="majorHAnsi" w:hAnsiTheme="majorHAnsi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h in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rac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ouples</w:t>
      </w:r>
      <w:r w:rsidRPr="00C50B91">
        <w:rPr>
          <w:rFonts w:asciiTheme="majorHAnsi" w:hAnsiTheme="majorHAnsi"/>
          <w:sz w:val="22"/>
          <w:szCs w:val="22"/>
        </w:rPr>
        <w:t>.  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w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Yo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k: 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Rout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e.</w:t>
      </w:r>
    </w:p>
    <w:p w14:paraId="296A0236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62E39414" w14:textId="77777777" w:rsidR="00CF0BAF" w:rsidRPr="00C50B91" w:rsidRDefault="002C0187">
      <w:pPr>
        <w:ind w:left="820" w:right="1126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ec</w:t>
      </w:r>
      <w:r w:rsidRPr="00C50B91">
        <w:rPr>
          <w:rFonts w:asciiTheme="majorHAnsi" w:hAnsiTheme="majorHAnsi"/>
          <w:sz w:val="22"/>
          <w:szCs w:val="22"/>
        </w:rPr>
        <w:t>k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hl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ds.). </w:t>
      </w:r>
      <w:r w:rsidRPr="00C50B91">
        <w:rPr>
          <w:rFonts w:asciiTheme="majorHAnsi" w:hAnsiTheme="majorHAnsi"/>
          <w:spacing w:val="-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200</w:t>
      </w:r>
      <w:r w:rsidRPr="00C50B91">
        <w:rPr>
          <w:rFonts w:asciiTheme="majorHAnsi" w:hAnsiTheme="majorHAnsi"/>
          <w:spacing w:val="2"/>
          <w:sz w:val="22"/>
          <w:szCs w:val="22"/>
        </w:rPr>
        <w:t>3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An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rodu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on to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 f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>.  N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w </w:t>
      </w:r>
      <w:r w:rsidRPr="00C50B91">
        <w:rPr>
          <w:rFonts w:asciiTheme="majorHAnsi" w:hAnsiTheme="majorHAnsi"/>
          <w:spacing w:val="-1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ork: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Ro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e.</w:t>
      </w:r>
    </w:p>
    <w:p w14:paraId="4FB4A186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FA57ED9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ie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pr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nkle, </w:t>
      </w:r>
      <w:r w:rsidRPr="00C50B91">
        <w:rPr>
          <w:rFonts w:asciiTheme="majorHAnsi" w:hAnsiTheme="majorHAnsi"/>
          <w:spacing w:val="-1"/>
          <w:sz w:val="22"/>
          <w:szCs w:val="22"/>
        </w:rPr>
        <w:t>D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z w:val="22"/>
          <w:szCs w:val="22"/>
        </w:rPr>
        <w:t xml:space="preserve">H.,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 &amp; As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 (1996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>ourc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book</w:t>
      </w:r>
    </w:p>
    <w:p w14:paraId="6B003D9F" w14:textId="77777777" w:rsidR="00CF0BAF" w:rsidRPr="00C50B91" w:rsidRDefault="002C0187">
      <w:pPr>
        <w:spacing w:line="480" w:lineRule="auto"/>
        <w:ind w:left="100" w:right="5594" w:firstLine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(2nd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e</w:t>
      </w:r>
      <w:r w:rsidRPr="00C50B91">
        <w:rPr>
          <w:rFonts w:asciiTheme="majorHAnsi" w:hAnsiTheme="majorHAnsi"/>
          <w:sz w:val="22"/>
          <w:szCs w:val="22"/>
        </w:rPr>
        <w:t xml:space="preserve">d.).  </w:t>
      </w:r>
      <w:r w:rsidRPr="00C50B91">
        <w:rPr>
          <w:rFonts w:asciiTheme="majorHAnsi" w:hAnsiTheme="majorHAnsi"/>
          <w:spacing w:val="1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w </w:t>
      </w:r>
      <w:r w:rsidRPr="00C50B91">
        <w:rPr>
          <w:rFonts w:asciiTheme="majorHAnsi" w:hAnsiTheme="majorHAnsi"/>
          <w:spacing w:val="-1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ork:  </w:t>
      </w:r>
      <w:r w:rsidRPr="00C50B91">
        <w:rPr>
          <w:rFonts w:asciiTheme="majorHAnsi" w:hAnsiTheme="majorHAnsi"/>
          <w:spacing w:val="1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ui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fo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d. b. 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d A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s</w:t>
      </w:r>
    </w:p>
    <w:p w14:paraId="0348E118" w14:textId="77777777" w:rsidR="00CF0BAF" w:rsidRPr="00C50B91" w:rsidRDefault="002C0187">
      <w:pPr>
        <w:spacing w:before="10"/>
        <w:ind w:left="820" w:right="79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Murp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lbone,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D.P.,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rds,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(in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ss).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ring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nts: The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influ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opin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spiri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/r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si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7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hope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tal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sf</w:t>
      </w:r>
      <w:r w:rsidRPr="00C50B91">
        <w:rPr>
          <w:rFonts w:asciiTheme="majorHAnsi" w:hAnsiTheme="majorHAnsi"/>
          <w:spacing w:val="-1"/>
          <w:sz w:val="22"/>
          <w:szCs w:val="22"/>
        </w:rPr>
        <w:t>ac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on of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pacing w:val="1"/>
          <w:sz w:val="22"/>
          <w:szCs w:val="22"/>
        </w:rPr>
        <w:t>re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ive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s.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n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of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1DF01197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DDF865B" w14:textId="77777777" w:rsidR="00CF0BAF" w:rsidRPr="00C50B91" w:rsidRDefault="002C0187">
      <w:pPr>
        <w:ind w:left="820" w:right="77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 xml:space="preserve">Kim, H.,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rou</w:t>
      </w:r>
      <w:r w:rsidRPr="00C50B91">
        <w:rPr>
          <w:rFonts w:asciiTheme="majorHAnsi" w:hAnsiTheme="majorHAnsi"/>
          <w:spacing w:val="2"/>
          <w:sz w:val="22"/>
          <w:szCs w:val="22"/>
        </w:rPr>
        <w:t>t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A.M., </w:t>
      </w:r>
      <w:r w:rsidRPr="00C50B91">
        <w:rPr>
          <w:rFonts w:asciiTheme="majorHAnsi" w:hAnsiTheme="majorHAnsi"/>
          <w:spacing w:val="3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th, D., Ko, M.,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</w:t>
      </w:r>
      <w:r w:rsidRPr="00C50B91">
        <w:rPr>
          <w:rFonts w:asciiTheme="majorHAnsi" w:hAnsiTheme="majorHAnsi"/>
          <w:spacing w:val="-2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Oh,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 xml:space="preserve">2015). </w:t>
      </w:r>
      <w:r w:rsidRPr="00C50B91">
        <w:rPr>
          <w:rFonts w:asciiTheme="majorHAnsi" w:hAnsiTheme="majorHAnsi"/>
          <w:spacing w:val="-1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if</w:t>
      </w:r>
      <w:r w:rsidRPr="00C50B91">
        <w:rPr>
          <w:rFonts w:asciiTheme="majorHAnsi" w:hAnsiTheme="majorHAnsi"/>
          <w:spacing w:val="-1"/>
          <w:sz w:val="22"/>
          <w:szCs w:val="22"/>
        </w:rPr>
        <w:t>fe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on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 H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5"/>
          <w:sz w:val="22"/>
          <w:szCs w:val="22"/>
        </w:rPr>
        <w:t>h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un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ning</w:t>
      </w:r>
      <w:r w:rsidRPr="00C50B91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Ko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ns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outh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Ko</w:t>
      </w:r>
      <w:r w:rsidRPr="00C50B91">
        <w:rPr>
          <w:rFonts w:asciiTheme="majorHAnsi" w:hAnsiTheme="majorHAnsi"/>
          <w:spacing w:val="-1"/>
          <w:sz w:val="22"/>
          <w:szCs w:val="22"/>
        </w:rPr>
        <w:t>rea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outh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K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ns</w:t>
      </w:r>
      <w:r w:rsidRPr="00C50B91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United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tat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>hi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ns,</w:t>
      </w:r>
      <w:r w:rsidRPr="00C50B91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3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3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rit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3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3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3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</w:t>
      </w:r>
      <w:r w:rsidRPr="00C50B91">
        <w:rPr>
          <w:rFonts w:asciiTheme="majorHAnsi" w:hAnsiTheme="majorHAnsi"/>
          <w:spacing w:val="4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41,</w:t>
      </w:r>
      <w:r w:rsidRPr="00C50B91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72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85.</w:t>
      </w:r>
      <w:r w:rsidRPr="00C50B91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doi:</w:t>
      </w:r>
    </w:p>
    <w:p w14:paraId="233219E4" w14:textId="77777777" w:rsidR="00CF0BAF" w:rsidRPr="00C50B91" w:rsidRDefault="002C0187">
      <w:pPr>
        <w:spacing w:line="260" w:lineRule="exact"/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10.111/</w:t>
      </w:r>
      <w:r w:rsidRPr="00C50B91">
        <w:rPr>
          <w:rFonts w:asciiTheme="majorHAnsi" w:hAnsiTheme="majorHAnsi"/>
          <w:spacing w:val="1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mft.12049</w:t>
      </w:r>
    </w:p>
    <w:p w14:paraId="54180895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90E2448" w14:textId="77777777" w:rsidR="00CF0BAF" w:rsidRPr="00C50B91" w:rsidRDefault="002C0187">
      <w:pPr>
        <w:ind w:left="820" w:right="79" w:hanging="720"/>
        <w:rPr>
          <w:rFonts w:asciiTheme="majorHAnsi" w:hAnsiTheme="majorHAnsi"/>
          <w:sz w:val="22"/>
          <w:szCs w:val="22"/>
        </w:rPr>
        <w:sectPr w:rsidR="00CF0BAF" w:rsidRPr="00C50B91">
          <w:pgSz w:w="12240" w:h="15840"/>
          <w:pgMar w:top="1480" w:right="1320" w:bottom="280" w:left="1340" w:header="0" w:footer="1786" w:gutter="0"/>
          <w:cols w:space="720"/>
        </w:sectPr>
      </w:pPr>
      <w:r w:rsidRPr="00C50B91">
        <w:rPr>
          <w:rFonts w:asciiTheme="majorHAnsi" w:hAnsiTheme="majorHAnsi"/>
          <w:sz w:val="22"/>
          <w:szCs w:val="22"/>
        </w:rPr>
        <w:t>Kim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s, </w:t>
      </w:r>
      <w:r w:rsidRPr="00C50B91">
        <w:rPr>
          <w:rFonts w:asciiTheme="majorHAnsi" w:hAnsiTheme="majorHAnsi"/>
          <w:spacing w:val="3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Ed</w:t>
      </w:r>
      <w:r w:rsidRPr="00C50B91">
        <w:rPr>
          <w:rFonts w:asciiTheme="majorHAnsi" w:hAnsiTheme="majorHAnsi"/>
          <w:spacing w:val="-1"/>
          <w:sz w:val="22"/>
          <w:szCs w:val="22"/>
        </w:rPr>
        <w:t>wa</w:t>
      </w:r>
      <w:r w:rsidRPr="00C50B91">
        <w:rPr>
          <w:rFonts w:asciiTheme="majorHAnsi" w:hAnsiTheme="majorHAnsi"/>
          <w:sz w:val="22"/>
          <w:szCs w:val="22"/>
        </w:rPr>
        <w:t xml:space="preserve">rds,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&amp;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k,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2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2014). Self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C50B91">
        <w:rPr>
          <w:rFonts w:asciiTheme="majorHAnsi" w:hAnsiTheme="majorHAnsi"/>
          <w:sz w:val="22"/>
          <w:szCs w:val="22"/>
        </w:rPr>
        <w:t>nd other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 xml:space="preserve">s of </w:t>
      </w:r>
      <w:r w:rsidRPr="00C50B91">
        <w:rPr>
          <w:rFonts w:asciiTheme="majorHAnsi" w:hAnsiTheme="majorHAnsi"/>
          <w:spacing w:val="4"/>
          <w:sz w:val="22"/>
          <w:szCs w:val="22"/>
        </w:rPr>
        <w:t>d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dic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mpat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dicto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lationship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sf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on.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1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1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</w:t>
      </w:r>
    </w:p>
    <w:p w14:paraId="6E92A410" w14:textId="77777777" w:rsidR="00CF0BAF" w:rsidRPr="00C50B91" w:rsidRDefault="002C0187">
      <w:pPr>
        <w:spacing w:before="72"/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lastRenderedPageBreak/>
        <w:t>42(5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)</w:t>
      </w:r>
      <w:r w:rsidRPr="00C50B91">
        <w:rPr>
          <w:rFonts w:asciiTheme="majorHAnsi" w:hAnsiTheme="majorHAnsi"/>
          <w:sz w:val="22"/>
          <w:szCs w:val="22"/>
        </w:rPr>
        <w:t>, 426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437.</w:t>
      </w:r>
    </w:p>
    <w:p w14:paraId="0AACE5B6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25F5402D" w14:textId="77777777" w:rsidR="00CF0BAF" w:rsidRPr="00C50B91" w:rsidRDefault="002C0187">
      <w:pPr>
        <w:ind w:left="820" w:right="87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Tu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ns, </w:t>
      </w:r>
      <w:r w:rsidRPr="00C50B91">
        <w:rPr>
          <w:rFonts w:asciiTheme="majorHAnsi" w:hAnsiTheme="majorHAnsi"/>
          <w:spacing w:val="-1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 xml:space="preserve">.A., </w:t>
      </w:r>
      <w:r w:rsidRPr="00C50B91">
        <w:rPr>
          <w:rFonts w:asciiTheme="majorHAnsi" w:hAnsiTheme="majorHAnsi"/>
          <w:spacing w:val="1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lbone, </w:t>
      </w:r>
      <w:r w:rsidRPr="00C50B91">
        <w:rPr>
          <w:rFonts w:asciiTheme="majorHAnsi" w:hAnsiTheme="majorHAnsi"/>
          <w:spacing w:val="-1"/>
          <w:sz w:val="22"/>
          <w:szCs w:val="22"/>
        </w:rPr>
        <w:t>D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z w:val="22"/>
          <w:szCs w:val="22"/>
        </w:rPr>
        <w:t>, Hertl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in, K.M.,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hle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2014). Pe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ions of p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ogr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m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rs </w:t>
      </w:r>
      <w:r w:rsidRPr="00C50B91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   st</w:t>
      </w:r>
      <w:r w:rsidRPr="00C50B91">
        <w:rPr>
          <w:rFonts w:asciiTheme="majorHAnsi" w:hAnsiTheme="majorHAnsi"/>
          <w:spacing w:val="2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sso</w:t>
      </w:r>
      <w:r w:rsidRPr="00C50B91">
        <w:rPr>
          <w:rFonts w:asciiTheme="majorHAnsi" w:hAnsiTheme="majorHAnsi"/>
          <w:spacing w:val="2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s   </w:t>
      </w:r>
      <w:r w:rsidRPr="00C50B91">
        <w:rPr>
          <w:rFonts w:asciiTheme="majorHAnsi" w:hAnsiTheme="majorHAnsi"/>
          <w:spacing w:val="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5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 xml:space="preserve">e  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  </w:t>
      </w:r>
      <w:r w:rsidRPr="00C50B91">
        <w:rPr>
          <w:rFonts w:asciiTheme="majorHAnsi" w:hAnsiTheme="majorHAnsi"/>
          <w:spacing w:val="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5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stu</w:t>
      </w:r>
      <w:r w:rsidRPr="00C50B91">
        <w:rPr>
          <w:rFonts w:asciiTheme="majorHAnsi" w:hAnsiTheme="majorHAnsi"/>
          <w:spacing w:val="3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nts  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   fa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ul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z w:val="22"/>
          <w:szCs w:val="22"/>
          <w:u w:color="000000"/>
        </w:rPr>
        <w:t>Contempo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ra</w:t>
      </w:r>
      <w:r w:rsidRPr="00C50B91">
        <w:rPr>
          <w:rFonts w:asciiTheme="majorHAnsi" w:hAnsiTheme="majorHAnsi"/>
          <w:spacing w:val="4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4CABB5A5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26456BA" w14:textId="77777777" w:rsidR="00CF0BAF" w:rsidRPr="00C50B91" w:rsidRDefault="002C0187">
      <w:pPr>
        <w:ind w:left="820" w:right="75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Did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kson, K.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>., Ed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rds,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.E.,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z w:val="22"/>
          <w:szCs w:val="22"/>
        </w:rPr>
        <w:t>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lke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 xml:space="preserve">.A. 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2014).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2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lb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: H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h,  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dif</w:t>
      </w:r>
      <w:r w:rsidRPr="00C50B91">
        <w:rPr>
          <w:rFonts w:asciiTheme="majorHAnsi" w:hAnsiTheme="majorHAnsi"/>
          <w:spacing w:val="-1"/>
          <w:sz w:val="22"/>
          <w:szCs w:val="22"/>
        </w:rPr>
        <w:t>fe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on,  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 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lationship  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sf</w:t>
      </w:r>
      <w:r w:rsidRPr="00C50B91">
        <w:rPr>
          <w:rFonts w:asciiTheme="majorHAnsi" w:hAnsiTheme="majorHAnsi"/>
          <w:spacing w:val="-1"/>
          <w:sz w:val="22"/>
          <w:szCs w:val="22"/>
        </w:rPr>
        <w:t>ac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on.  </w:t>
      </w:r>
      <w:r w:rsidRPr="00C50B9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The  </w:t>
      </w:r>
      <w:r w:rsidRPr="00C50B91">
        <w:rPr>
          <w:rFonts w:asciiTheme="majorHAnsi" w:hAnsiTheme="majorHAnsi"/>
          <w:spacing w:val="3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y  </w:t>
      </w:r>
      <w:r w:rsidRPr="00C50B91">
        <w:rPr>
          <w:rFonts w:asciiTheme="majorHAnsi" w:hAnsiTheme="majorHAnsi"/>
          <w:spacing w:val="2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.  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i:</w:t>
      </w:r>
    </w:p>
    <w:p w14:paraId="0E600AF8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10.1177/1066480714547186.</w:t>
      </w:r>
    </w:p>
    <w:p w14:paraId="15918711" w14:textId="77777777" w:rsidR="00CF0BAF" w:rsidRPr="00C50B91" w:rsidRDefault="00CF0BAF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0AF748C8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BAFDD93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4D41DBB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 xml:space="preserve">Kim, H.,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rou</w:t>
      </w:r>
      <w:r w:rsidRPr="00C50B91">
        <w:rPr>
          <w:rFonts w:asciiTheme="majorHAnsi" w:hAnsiTheme="majorHAnsi"/>
          <w:spacing w:val="2"/>
          <w:sz w:val="22"/>
          <w:szCs w:val="22"/>
        </w:rPr>
        <w:t>t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A.M., </w:t>
      </w:r>
      <w:r w:rsidRPr="00C50B91">
        <w:rPr>
          <w:rFonts w:asciiTheme="majorHAnsi" w:hAnsiTheme="majorHAnsi"/>
          <w:spacing w:val="3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th, D., Ko, M.,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</w:t>
      </w:r>
      <w:r w:rsidRPr="00C50B91">
        <w:rPr>
          <w:rFonts w:asciiTheme="majorHAnsi" w:hAnsiTheme="majorHAnsi"/>
          <w:spacing w:val="-2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Oh,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(20</w:t>
      </w:r>
      <w:r w:rsidRPr="00C50B91">
        <w:rPr>
          <w:rFonts w:asciiTheme="majorHAnsi" w:hAnsiTheme="majorHAnsi"/>
          <w:spacing w:val="-1"/>
          <w:sz w:val="22"/>
          <w:szCs w:val="22"/>
        </w:rPr>
        <w:t>1</w:t>
      </w:r>
      <w:r w:rsidRPr="00C50B91">
        <w:rPr>
          <w:rFonts w:asciiTheme="majorHAnsi" w:hAnsiTheme="majorHAnsi"/>
          <w:sz w:val="22"/>
          <w:szCs w:val="22"/>
        </w:rPr>
        <w:t xml:space="preserve">4). </w:t>
      </w:r>
      <w:r w:rsidRPr="00C50B91">
        <w:rPr>
          <w:rFonts w:asciiTheme="majorHAnsi" w:hAnsiTheme="majorHAnsi"/>
          <w:spacing w:val="-1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if</w:t>
      </w:r>
      <w:r w:rsidRPr="00C50B91">
        <w:rPr>
          <w:rFonts w:asciiTheme="majorHAnsi" w:hAnsiTheme="majorHAnsi"/>
          <w:spacing w:val="-1"/>
          <w:sz w:val="22"/>
          <w:szCs w:val="22"/>
        </w:rPr>
        <w:t>fe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 of</w:t>
      </w:r>
    </w:p>
    <w:p w14:paraId="488553CB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lf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lationship</w:t>
      </w:r>
      <w:r w:rsidRPr="00C50B91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with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fu</w:t>
      </w:r>
      <w:r w:rsidRPr="00C50B91">
        <w:rPr>
          <w:rFonts w:asciiTheme="majorHAnsi" w:hAnsiTheme="majorHAnsi"/>
          <w:spacing w:val="1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oning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outh</w:t>
      </w:r>
      <w:r w:rsidRPr="00C50B91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Ko</w:t>
      </w:r>
      <w:r w:rsidRPr="00C50B91">
        <w:rPr>
          <w:rFonts w:asciiTheme="majorHAnsi" w:hAnsiTheme="majorHAnsi"/>
          <w:spacing w:val="-1"/>
          <w:sz w:val="22"/>
          <w:szCs w:val="22"/>
        </w:rPr>
        <w:t>rea</w:t>
      </w:r>
      <w:r w:rsidRPr="00C50B91">
        <w:rPr>
          <w:rFonts w:asciiTheme="majorHAnsi" w:hAnsiTheme="majorHAnsi"/>
          <w:sz w:val="22"/>
          <w:szCs w:val="22"/>
        </w:rPr>
        <w:t>ns.</w:t>
      </w:r>
      <w:r w:rsidRPr="00C50B91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ic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2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2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</w:p>
    <w:p w14:paraId="3DEC69D0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 42,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25</w:t>
      </w:r>
      <w:r w:rsidRPr="00C50B91">
        <w:rPr>
          <w:rFonts w:asciiTheme="majorHAnsi" w:hAnsiTheme="majorHAnsi"/>
          <w:spacing w:val="2"/>
          <w:sz w:val="22"/>
          <w:szCs w:val="22"/>
        </w:rPr>
        <w:t>7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 xml:space="preserve">265. doi: </w:t>
      </w:r>
      <w:r w:rsidRPr="00C50B91">
        <w:rPr>
          <w:rFonts w:asciiTheme="majorHAnsi" w:hAnsiTheme="majorHAnsi"/>
          <w:sz w:val="22"/>
          <w:szCs w:val="22"/>
        </w:rPr>
        <w:t>10.1080</w:t>
      </w:r>
      <w:r w:rsidRPr="00C50B91">
        <w:rPr>
          <w:rFonts w:asciiTheme="majorHAnsi" w:hAnsiTheme="majorHAnsi"/>
          <w:spacing w:val="1"/>
          <w:sz w:val="22"/>
          <w:szCs w:val="22"/>
        </w:rPr>
        <w:t>/</w:t>
      </w:r>
      <w:r w:rsidRPr="00C50B91">
        <w:rPr>
          <w:rFonts w:asciiTheme="majorHAnsi" w:hAnsiTheme="majorHAnsi"/>
          <w:sz w:val="22"/>
          <w:szCs w:val="22"/>
        </w:rPr>
        <w:t>01926187.2013.838928</w:t>
      </w:r>
    </w:p>
    <w:p w14:paraId="31A42CF3" w14:textId="77777777" w:rsidR="00CF0BAF" w:rsidRPr="00C50B91" w:rsidRDefault="00CF0BAF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025D3EB2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E3AF307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68A2E82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oloski, K.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vkov,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4"/>
          <w:sz w:val="22"/>
          <w:szCs w:val="22"/>
        </w:rPr>
        <w:t>e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 K.,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</w:t>
      </w:r>
      <w:r w:rsidRPr="00C50B91">
        <w:rPr>
          <w:rFonts w:asciiTheme="majorHAnsi" w:hAnsiTheme="majorHAnsi"/>
          <w:spacing w:val="2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3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 xml:space="preserve">2013). </w:t>
      </w:r>
      <w:r w:rsidRPr="00C50B91">
        <w:rPr>
          <w:rFonts w:asciiTheme="majorHAnsi" w:hAnsiTheme="majorHAnsi"/>
          <w:spacing w:val="-1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 constru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 of</w:t>
      </w:r>
    </w:p>
    <w:p w14:paraId="3E270F56" w14:textId="77777777" w:rsidR="00CF0BAF" w:rsidRPr="00C50B91" w:rsidRDefault="002C0187">
      <w:pPr>
        <w:ind w:left="820" w:right="79" w:firstLine="6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love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throu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rat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pro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sses.</w:t>
      </w:r>
      <w:r w:rsidRPr="00C50B91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Cont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mpor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4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2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2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</w:t>
      </w:r>
      <w:r w:rsidRPr="00C50B91">
        <w:rPr>
          <w:rFonts w:asciiTheme="majorHAnsi" w:hAnsiTheme="majorHAnsi"/>
          <w:spacing w:val="3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35,</w:t>
      </w:r>
      <w:r w:rsidRPr="00C50B91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773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792. doi</w:t>
      </w:r>
      <w:r w:rsidRPr="00C50B91">
        <w:rPr>
          <w:rFonts w:asciiTheme="majorHAnsi" w:hAnsiTheme="majorHAnsi"/>
          <w:spacing w:val="1"/>
          <w:sz w:val="22"/>
          <w:szCs w:val="22"/>
        </w:rPr>
        <w:t>:</w:t>
      </w:r>
      <w:r w:rsidRPr="00C50B91">
        <w:rPr>
          <w:rFonts w:asciiTheme="majorHAnsi" w:hAnsiTheme="majorHAnsi"/>
          <w:sz w:val="22"/>
          <w:szCs w:val="22"/>
        </w:rPr>
        <w:t>10.1007/s10591-013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9247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5</w:t>
      </w:r>
    </w:p>
    <w:p w14:paraId="7B843579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A045DFE" w14:textId="77777777" w:rsidR="00CF0BAF" w:rsidRPr="00C50B91" w:rsidRDefault="002C0187">
      <w:pPr>
        <w:ind w:left="820" w:right="78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Kim, H., Ed</w:t>
      </w:r>
      <w:r w:rsidRPr="00C50B91">
        <w:rPr>
          <w:rFonts w:asciiTheme="majorHAnsi" w:hAnsiTheme="majorHAnsi"/>
          <w:spacing w:val="-1"/>
          <w:sz w:val="22"/>
          <w:szCs w:val="22"/>
        </w:rPr>
        <w:t>wa</w:t>
      </w:r>
      <w:r w:rsidRPr="00C50B91">
        <w:rPr>
          <w:rFonts w:asciiTheme="majorHAnsi" w:hAnsiTheme="majorHAnsi"/>
          <w:sz w:val="22"/>
          <w:szCs w:val="22"/>
        </w:rPr>
        <w:t xml:space="preserve">rds.,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3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4"/>
          <w:sz w:val="22"/>
          <w:szCs w:val="22"/>
        </w:rPr>
        <w:t>e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K., &amp;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</w:t>
      </w:r>
      <w:r w:rsidRPr="00C50B91">
        <w:rPr>
          <w:rFonts w:asciiTheme="majorHAnsi" w:hAnsiTheme="majorHAnsi"/>
          <w:spacing w:val="2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(20</w:t>
      </w:r>
      <w:r w:rsidRPr="00C50B91">
        <w:rPr>
          <w:rFonts w:asciiTheme="majorHAnsi" w:hAnsiTheme="majorHAnsi"/>
          <w:spacing w:val="-1"/>
          <w:sz w:val="22"/>
          <w:szCs w:val="22"/>
        </w:rPr>
        <w:t>1</w:t>
      </w:r>
      <w:r w:rsidRPr="00C50B91">
        <w:rPr>
          <w:rFonts w:asciiTheme="majorHAnsi" w:hAnsiTheme="majorHAnsi"/>
          <w:spacing w:val="1"/>
          <w:sz w:val="22"/>
          <w:szCs w:val="22"/>
        </w:rPr>
        <w:t>2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-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e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ts of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dif</w:t>
      </w:r>
      <w:r w:rsidRPr="00C50B91">
        <w:rPr>
          <w:rFonts w:asciiTheme="majorHAnsi" w:hAnsiTheme="majorHAnsi"/>
          <w:spacing w:val="-1"/>
          <w:sz w:val="22"/>
          <w:szCs w:val="22"/>
        </w:rPr>
        <w:t>fe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on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ac</w:t>
      </w:r>
      <w:r w:rsidRPr="00C50B91">
        <w:rPr>
          <w:rFonts w:asciiTheme="majorHAnsi" w:hAnsiTheme="majorHAnsi"/>
          <w:sz w:val="22"/>
          <w:szCs w:val="22"/>
        </w:rPr>
        <w:t xml:space="preserve">hment 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on 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sf</w:t>
      </w:r>
      <w:r w:rsidRPr="00C50B91">
        <w:rPr>
          <w:rFonts w:asciiTheme="majorHAnsi" w:hAnsiTheme="majorHAnsi"/>
          <w:spacing w:val="-1"/>
          <w:sz w:val="22"/>
          <w:szCs w:val="22"/>
        </w:rPr>
        <w:t>ac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on 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cc</w:t>
      </w:r>
      <w:r w:rsidRPr="00C50B91">
        <w:rPr>
          <w:rFonts w:asciiTheme="majorHAnsi" w:hAnsiTheme="majorHAnsi"/>
          <w:sz w:val="22"/>
          <w:szCs w:val="22"/>
        </w:rPr>
        <w:t>ul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ur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on 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in 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4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>hi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e 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 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rn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ouple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lationships: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ssessment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with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Chines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outh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Ko</w:t>
      </w:r>
      <w:r w:rsidRPr="00C50B91">
        <w:rPr>
          <w:rFonts w:asciiTheme="majorHAnsi" w:hAnsiTheme="majorHAnsi"/>
          <w:spacing w:val="-1"/>
          <w:sz w:val="22"/>
          <w:szCs w:val="22"/>
        </w:rPr>
        <w:t>rea</w:t>
      </w:r>
      <w:r w:rsidRPr="00C50B91">
        <w:rPr>
          <w:rFonts w:asciiTheme="majorHAnsi" w:hAnsiTheme="majorHAnsi"/>
          <w:sz w:val="22"/>
          <w:szCs w:val="22"/>
        </w:rPr>
        <w:t>n,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se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rtn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 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lationships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with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>hi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rt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</w:t>
      </w:r>
      <w:r w:rsidRPr="00C50B9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he</w:t>
      </w:r>
      <w:r w:rsidRPr="00C50B9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United</w:t>
      </w:r>
      <w:r w:rsidRPr="00C50B9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tat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s.</w:t>
      </w:r>
      <w:r w:rsidRPr="00C50B91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ca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3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3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 40,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32</w:t>
      </w:r>
      <w:r w:rsidRPr="00C50B91">
        <w:rPr>
          <w:rFonts w:asciiTheme="majorHAnsi" w:hAnsiTheme="majorHAnsi"/>
          <w:spacing w:val="2"/>
          <w:sz w:val="22"/>
          <w:szCs w:val="22"/>
        </w:rPr>
        <w:t>0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335. doi: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10.1080/01926187.2011.616</w:t>
      </w:r>
      <w:r w:rsidRPr="00C50B91">
        <w:rPr>
          <w:rFonts w:asciiTheme="majorHAnsi" w:hAnsiTheme="majorHAnsi"/>
          <w:spacing w:val="1"/>
          <w:sz w:val="22"/>
          <w:szCs w:val="22"/>
        </w:rPr>
        <w:t>4</w:t>
      </w:r>
      <w:r w:rsidRPr="00C50B91">
        <w:rPr>
          <w:rFonts w:asciiTheme="majorHAnsi" w:hAnsiTheme="majorHAnsi"/>
          <w:sz w:val="22"/>
          <w:szCs w:val="22"/>
        </w:rPr>
        <w:t>09.</w:t>
      </w:r>
    </w:p>
    <w:p w14:paraId="349696A4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101DE25B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st, </w:t>
      </w:r>
      <w:r w:rsidRPr="00C50B91">
        <w:rPr>
          <w:rFonts w:asciiTheme="majorHAnsi" w:hAnsiTheme="majorHAnsi"/>
          <w:spacing w:val="3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., Ed</w:t>
      </w:r>
      <w:r w:rsidRPr="00C50B91">
        <w:rPr>
          <w:rFonts w:asciiTheme="majorHAnsi" w:hAnsiTheme="majorHAnsi"/>
          <w:spacing w:val="-1"/>
          <w:sz w:val="22"/>
          <w:szCs w:val="22"/>
        </w:rPr>
        <w:t>wa</w:t>
      </w:r>
      <w:r w:rsidRPr="00C50B91">
        <w:rPr>
          <w:rFonts w:asciiTheme="majorHAnsi" w:hAnsiTheme="majorHAnsi"/>
          <w:sz w:val="22"/>
          <w:szCs w:val="22"/>
        </w:rPr>
        <w:t xml:space="preserve">rds,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 Gil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ot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i, K.M.,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obb, R.A.,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lsh,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.E. </w:t>
      </w:r>
      <w:r w:rsidRPr="00C50B91">
        <w:rPr>
          <w:rFonts w:asciiTheme="majorHAnsi" w:hAnsiTheme="majorHAnsi"/>
          <w:spacing w:val="3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2012</w:t>
      </w:r>
      <w:r w:rsidRPr="00C50B91">
        <w:rPr>
          <w:rFonts w:asciiTheme="majorHAnsi" w:hAnsiTheme="majorHAnsi"/>
          <w:spacing w:val="-1"/>
          <w:sz w:val="22"/>
          <w:szCs w:val="22"/>
        </w:rPr>
        <w:t>).</w:t>
      </w:r>
    </w:p>
    <w:p w14:paraId="65816930" w14:textId="77777777" w:rsidR="00CF0BAF" w:rsidRPr="00C50B91" w:rsidRDefault="002C0187">
      <w:pPr>
        <w:ind w:left="820" w:right="80" w:firstLine="6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An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plor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to</w:t>
      </w:r>
      <w:r w:rsidRPr="00C50B91">
        <w:rPr>
          <w:rFonts w:asciiTheme="majorHAnsi" w:hAnsiTheme="majorHAnsi"/>
          <w:spacing w:val="2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luation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ni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iv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ve</w:t>
      </w:r>
      <w:r w:rsidRPr="00C50B91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Role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2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Cont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nuum. </w:t>
      </w:r>
      <w:r w:rsidRPr="00C50B91">
        <w:rPr>
          <w:rFonts w:asciiTheme="majorHAnsi" w:hAnsiTheme="majorHAnsi"/>
          <w:sz w:val="22"/>
          <w:szCs w:val="22"/>
          <w:u w:color="000000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n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of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7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 40,</w:t>
      </w:r>
      <w:r w:rsidRPr="00C50B91">
        <w:rPr>
          <w:rFonts w:asciiTheme="majorHAnsi" w:hAnsiTheme="majorHAnsi"/>
          <w:sz w:val="22"/>
          <w:szCs w:val="22"/>
        </w:rPr>
        <w:t xml:space="preserve"> 152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pacing w:val="2"/>
          <w:sz w:val="22"/>
          <w:szCs w:val="22"/>
        </w:rPr>
        <w:t>1</w:t>
      </w:r>
      <w:r w:rsidRPr="00C50B91">
        <w:rPr>
          <w:rFonts w:asciiTheme="majorHAnsi" w:hAnsiTheme="majorHAnsi"/>
          <w:sz w:val="22"/>
          <w:szCs w:val="22"/>
        </w:rPr>
        <w:t>68.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doi: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10.1080/01926</w:t>
      </w:r>
      <w:r w:rsidRPr="00C50B91">
        <w:rPr>
          <w:rFonts w:asciiTheme="majorHAnsi" w:hAnsiTheme="majorHAnsi"/>
          <w:spacing w:val="-2"/>
          <w:sz w:val="22"/>
          <w:szCs w:val="22"/>
        </w:rPr>
        <w:t>1</w:t>
      </w:r>
      <w:r w:rsidRPr="00C50B91">
        <w:rPr>
          <w:rFonts w:asciiTheme="majorHAnsi" w:hAnsiTheme="majorHAnsi"/>
          <w:sz w:val="22"/>
          <w:szCs w:val="22"/>
        </w:rPr>
        <w:t>87.2011.601196.</w:t>
      </w:r>
    </w:p>
    <w:p w14:paraId="30AD561E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4CD8429" w14:textId="77777777" w:rsidR="00CF0BAF" w:rsidRPr="00C50B91" w:rsidRDefault="002C0187">
      <w:pPr>
        <w:ind w:left="820" w:right="85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 xml:space="preserve">ish, </w:t>
      </w:r>
      <w:r w:rsidRPr="00C50B91">
        <w:rPr>
          <w:rFonts w:asciiTheme="majorHAnsi" w:hAnsiTheme="majorHAnsi"/>
          <w:spacing w:val="3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vkov, T.,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-2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hle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ik, </w:t>
      </w:r>
      <w:r w:rsidRPr="00C50B91">
        <w:rPr>
          <w:rFonts w:asciiTheme="majorHAnsi" w:hAnsiTheme="majorHAnsi"/>
          <w:spacing w:val="3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2012). Ch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rist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s of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those </w:t>
      </w:r>
      <w:r w:rsidRPr="00C50B91">
        <w:rPr>
          <w:rFonts w:asciiTheme="majorHAnsi" w:hAnsiTheme="majorHAnsi"/>
          <w:spacing w:val="-1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>ho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rti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ipate in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infid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: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role</w:t>
      </w:r>
      <w:r w:rsidRPr="00C50B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dult</w:t>
      </w:r>
      <w:r w:rsidRPr="00C50B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ac</w:t>
      </w:r>
      <w:r w:rsidRPr="00C50B91">
        <w:rPr>
          <w:rFonts w:asciiTheme="majorHAnsi" w:hAnsiTheme="majorHAnsi"/>
          <w:sz w:val="22"/>
          <w:szCs w:val="22"/>
        </w:rPr>
        <w:t>hment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di</w:t>
      </w:r>
      <w:r w:rsidRPr="00C50B91">
        <w:rPr>
          <w:rFonts w:asciiTheme="majorHAnsi" w:hAnsiTheme="majorHAnsi"/>
          <w:spacing w:val="2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tr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dic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s. </w:t>
      </w:r>
      <w:r w:rsidRPr="00C50B91">
        <w:rPr>
          <w:rFonts w:asciiTheme="majorHAnsi" w:hAnsiTheme="majorHAnsi"/>
          <w:sz w:val="22"/>
          <w:szCs w:val="22"/>
          <w:u w:color="000000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n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of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 40,</w:t>
      </w:r>
      <w:r w:rsidRPr="00C50B91">
        <w:rPr>
          <w:rFonts w:asciiTheme="majorHAnsi" w:hAnsiTheme="majorHAnsi"/>
          <w:sz w:val="22"/>
          <w:szCs w:val="22"/>
        </w:rPr>
        <w:t xml:space="preserve"> 214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pacing w:val="2"/>
          <w:sz w:val="22"/>
          <w:szCs w:val="22"/>
        </w:rPr>
        <w:t>2</w:t>
      </w:r>
      <w:r w:rsidRPr="00C50B91">
        <w:rPr>
          <w:rFonts w:asciiTheme="majorHAnsi" w:hAnsiTheme="majorHAnsi"/>
          <w:sz w:val="22"/>
          <w:szCs w:val="22"/>
        </w:rPr>
        <w:t>29. doi: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10.1080/01926</w:t>
      </w:r>
      <w:r w:rsidRPr="00C50B91">
        <w:rPr>
          <w:rFonts w:asciiTheme="majorHAnsi" w:hAnsiTheme="majorHAnsi"/>
          <w:spacing w:val="-2"/>
          <w:sz w:val="22"/>
          <w:szCs w:val="22"/>
        </w:rPr>
        <w:t>1</w:t>
      </w:r>
      <w:r w:rsidRPr="00C50B91">
        <w:rPr>
          <w:rFonts w:asciiTheme="majorHAnsi" w:hAnsiTheme="majorHAnsi"/>
          <w:sz w:val="22"/>
          <w:szCs w:val="22"/>
        </w:rPr>
        <w:t>87.2011.601192.</w:t>
      </w:r>
    </w:p>
    <w:p w14:paraId="5B53C267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755DB62" w14:textId="77777777" w:rsidR="00CF0BAF" w:rsidRPr="00C50B91" w:rsidRDefault="002C0187">
      <w:pPr>
        <w:ind w:left="820" w:right="78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ac</w:t>
      </w:r>
      <w:r w:rsidRPr="00C50B91">
        <w:rPr>
          <w:rFonts w:asciiTheme="majorHAnsi" w:hAnsiTheme="majorHAnsi"/>
          <w:sz w:val="22"/>
          <w:szCs w:val="22"/>
        </w:rPr>
        <w:t>kb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rth, M.,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vkov, T.,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., &amp;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M. </w:t>
      </w:r>
      <w:r w:rsidRPr="00C50B91">
        <w:rPr>
          <w:rFonts w:asciiTheme="majorHAnsi" w:hAnsiTheme="majorHAnsi"/>
          <w:spacing w:val="2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 xml:space="preserve">2012). </w:t>
      </w:r>
      <w:r w:rsidRPr="00C50B91">
        <w:rPr>
          <w:rFonts w:asciiTheme="majorHAnsi" w:hAnsiTheme="majorHAnsi"/>
          <w:spacing w:val="1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 d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ste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s: An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ssessment</w:t>
      </w:r>
      <w:r w:rsidRPr="00C50B91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si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ien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followi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5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Hu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2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ne</w:t>
      </w:r>
      <w:r w:rsidRPr="00C50B91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K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trin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5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5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5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rit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5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6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 38,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34</w:t>
      </w:r>
      <w:r w:rsidRPr="00C50B91">
        <w:rPr>
          <w:rFonts w:asciiTheme="majorHAnsi" w:hAnsiTheme="majorHAnsi"/>
          <w:spacing w:val="2"/>
          <w:sz w:val="22"/>
          <w:szCs w:val="22"/>
        </w:rPr>
        <w:t>0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351.</w:t>
      </w:r>
    </w:p>
    <w:p w14:paraId="73CE2301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4621C67D" w14:textId="77777777" w:rsidR="00CF0BAF" w:rsidRPr="00C50B91" w:rsidRDefault="002C0187">
      <w:pPr>
        <w:ind w:left="821" w:right="81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sk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ton, A.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-1"/>
          <w:sz w:val="22"/>
          <w:szCs w:val="22"/>
        </w:rPr>
        <w:t>Fe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, A., </w:t>
      </w:r>
      <w:r w:rsidRPr="00C50B91">
        <w:rPr>
          <w:rFonts w:asciiTheme="majorHAnsi" w:hAnsiTheme="majorHAnsi"/>
          <w:spacing w:val="-1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old</w:t>
      </w:r>
      <w:r w:rsidRPr="00C50B91">
        <w:rPr>
          <w:rFonts w:asciiTheme="majorHAnsi" w:hAnsiTheme="majorHAnsi"/>
          <w:spacing w:val="3"/>
          <w:sz w:val="22"/>
          <w:szCs w:val="22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A., </w:t>
      </w:r>
      <w:r w:rsidRPr="00C50B91">
        <w:rPr>
          <w:rFonts w:asciiTheme="majorHAnsi" w:hAnsiTheme="majorHAnsi"/>
          <w:spacing w:val="-1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ot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b, A., </w:t>
      </w:r>
      <w:r w:rsidRPr="00C50B91">
        <w:rPr>
          <w:rFonts w:asciiTheme="majorHAnsi" w:hAnsiTheme="majorHAnsi"/>
          <w:spacing w:val="-1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re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, M.,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v, A.,</w:t>
      </w:r>
      <w:r w:rsidRPr="00C50B91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h,</w:t>
      </w:r>
      <w:r w:rsidRPr="00C50B91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Tunn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G.,</w:t>
      </w:r>
      <w:r w:rsidRPr="00C50B91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</w:t>
      </w:r>
      <w:r w:rsidRPr="00C50B91">
        <w:rPr>
          <w:rFonts w:asciiTheme="majorHAnsi" w:hAnsiTheme="majorHAnsi"/>
          <w:spacing w:val="1"/>
          <w:sz w:val="22"/>
          <w:szCs w:val="22"/>
        </w:rPr>
        <w:t>2</w:t>
      </w:r>
      <w:r w:rsidRPr="00C50B91">
        <w:rPr>
          <w:rFonts w:asciiTheme="majorHAnsi" w:hAnsiTheme="majorHAnsi"/>
          <w:sz w:val="22"/>
          <w:szCs w:val="22"/>
        </w:rPr>
        <w:t>011).</w:t>
      </w:r>
      <w:r w:rsidRPr="00C50B91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r:</w:t>
      </w:r>
      <w:r w:rsidRPr="00C50B91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tribute</w:t>
      </w:r>
      <w:r w:rsidRPr="00C50B91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</w:t>
      </w:r>
      <w:r w:rsidRPr="00C50B91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 foun</w:t>
      </w:r>
      <w:r w:rsidRPr="00C50B91">
        <w:rPr>
          <w:rFonts w:asciiTheme="majorHAnsi" w:hAnsiTheme="majorHAnsi"/>
          <w:spacing w:val="-1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 xml:space="preserve">ing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or of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z w:val="22"/>
          <w:szCs w:val="22"/>
        </w:rPr>
        <w:t xml:space="preserve">e </w:t>
      </w:r>
      <w:r w:rsidRPr="00C50B91">
        <w:rPr>
          <w:rFonts w:asciiTheme="majorHAnsi" w:hAnsiTheme="majorHAnsi"/>
          <w:i/>
          <w:spacing w:val="-1"/>
          <w:sz w:val="22"/>
          <w:szCs w:val="22"/>
        </w:rPr>
        <w:t>J</w:t>
      </w:r>
      <w:r w:rsidRPr="00C50B91">
        <w:rPr>
          <w:rFonts w:asciiTheme="majorHAnsi" w:hAnsiTheme="majorHAnsi"/>
          <w:i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i/>
          <w:sz w:val="22"/>
          <w:szCs w:val="22"/>
        </w:rPr>
        <w:t>urnal of G</w:t>
      </w:r>
      <w:r w:rsidRPr="00C50B91">
        <w:rPr>
          <w:rFonts w:asciiTheme="majorHAnsi" w:hAnsiTheme="majorHAnsi"/>
          <w:i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i/>
          <w:sz w:val="22"/>
          <w:szCs w:val="22"/>
        </w:rPr>
        <w:t>BT Fa</w:t>
      </w:r>
      <w:r w:rsidRPr="00C50B91">
        <w:rPr>
          <w:rFonts w:asciiTheme="majorHAnsi" w:hAnsiTheme="majorHAnsi"/>
          <w:i/>
          <w:spacing w:val="-1"/>
          <w:sz w:val="22"/>
          <w:szCs w:val="22"/>
        </w:rPr>
        <w:t>m</w:t>
      </w:r>
      <w:r w:rsidRPr="00C50B91">
        <w:rPr>
          <w:rFonts w:asciiTheme="majorHAnsi" w:hAnsiTheme="majorHAnsi"/>
          <w:i/>
          <w:sz w:val="22"/>
          <w:szCs w:val="22"/>
        </w:rPr>
        <w:t>i</w:t>
      </w:r>
      <w:r w:rsidRPr="00C50B91">
        <w:rPr>
          <w:rFonts w:asciiTheme="majorHAnsi" w:hAnsiTheme="majorHAnsi"/>
          <w:i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i/>
          <w:sz w:val="22"/>
          <w:szCs w:val="22"/>
        </w:rPr>
        <w:t>y</w:t>
      </w:r>
      <w:r w:rsidRPr="00C50B91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i/>
          <w:sz w:val="22"/>
          <w:szCs w:val="22"/>
        </w:rPr>
        <w:t>Stud</w:t>
      </w:r>
      <w:r w:rsidRPr="00C50B91">
        <w:rPr>
          <w:rFonts w:asciiTheme="majorHAnsi" w:hAnsiTheme="majorHAnsi"/>
          <w:i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i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i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l of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BT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>tud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s,</w:t>
      </w:r>
    </w:p>
    <w:p w14:paraId="18C87D42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7,</w:t>
      </w:r>
      <w:r w:rsidRPr="00C50B91">
        <w:rPr>
          <w:rFonts w:asciiTheme="majorHAnsi" w:hAnsiTheme="majorHAnsi"/>
          <w:sz w:val="22"/>
          <w:szCs w:val="22"/>
        </w:rPr>
        <w:t xml:space="preserve"> 419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422. doi: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10.1080/1550428X.2011.623926.</w:t>
      </w:r>
    </w:p>
    <w:p w14:paraId="5E7A0A44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AE8C2E0" w14:textId="77777777" w:rsidR="00CF0BAF" w:rsidRPr="00C50B91" w:rsidRDefault="002C0187">
      <w:pPr>
        <w:ind w:left="101"/>
        <w:rPr>
          <w:rFonts w:asciiTheme="majorHAnsi" w:hAnsiTheme="majorHAnsi"/>
          <w:sz w:val="22"/>
          <w:szCs w:val="22"/>
        </w:rPr>
        <w:sectPr w:rsidR="00CF0BAF" w:rsidRPr="00C50B91">
          <w:pgSz w:w="12240" w:h="15840"/>
          <w:pgMar w:top="1360" w:right="1320" w:bottom="280" w:left="1340" w:header="0" w:footer="1786" w:gutter="0"/>
          <w:cols w:space="720"/>
        </w:sectPr>
      </w:pP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hin, </w:t>
      </w:r>
      <w:r w:rsidRPr="00C50B91">
        <w:rPr>
          <w:rFonts w:asciiTheme="majorHAnsi" w:hAnsiTheme="majorHAnsi"/>
          <w:spacing w:val="-2"/>
          <w:sz w:val="22"/>
          <w:szCs w:val="22"/>
        </w:rPr>
        <w:t>Z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., 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lbone,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&amp;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k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 xml:space="preserve">2010). </w:t>
      </w:r>
      <w:r w:rsidRPr="00C50B91">
        <w:rPr>
          <w:rFonts w:asciiTheme="majorHAnsi" w:hAnsiTheme="majorHAnsi"/>
          <w:spacing w:val="-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lationship of</w:t>
      </w:r>
    </w:p>
    <w:p w14:paraId="1E88BBA2" w14:textId="77777777" w:rsidR="00CF0BAF" w:rsidRPr="00C50B91" w:rsidRDefault="002C0187">
      <w:pPr>
        <w:spacing w:before="72"/>
        <w:ind w:left="820" w:right="78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lastRenderedPageBreak/>
        <w:t>dif</w:t>
      </w:r>
      <w:r w:rsidRPr="00C50B91">
        <w:rPr>
          <w:rFonts w:asciiTheme="majorHAnsi" w:hAnsiTheme="majorHAnsi"/>
          <w:spacing w:val="-1"/>
          <w:sz w:val="22"/>
          <w:szCs w:val="22"/>
        </w:rPr>
        <w:t>fe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on,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ping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ski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ls,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oning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with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opt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sm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6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-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 xml:space="preserve">e students. </w:t>
      </w:r>
      <w:r w:rsidRPr="00C50B91">
        <w:rPr>
          <w:rFonts w:asciiTheme="majorHAnsi" w:hAnsiTheme="majorHAnsi"/>
          <w:sz w:val="22"/>
          <w:szCs w:val="22"/>
          <w:u w:color="000000"/>
        </w:rPr>
        <w:t>Contempo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ra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 32,</w:t>
      </w:r>
      <w:r w:rsidRPr="00C50B91">
        <w:rPr>
          <w:rFonts w:asciiTheme="majorHAnsi" w:hAnsiTheme="majorHAnsi"/>
          <w:sz w:val="22"/>
          <w:szCs w:val="22"/>
        </w:rPr>
        <w:t xml:space="preserve"> 23</w:t>
      </w:r>
      <w:r w:rsidRPr="00C50B91">
        <w:rPr>
          <w:rFonts w:asciiTheme="majorHAnsi" w:hAnsiTheme="majorHAnsi"/>
          <w:spacing w:val="2"/>
          <w:sz w:val="22"/>
          <w:szCs w:val="22"/>
        </w:rPr>
        <w:t>8</w:t>
      </w:r>
      <w:r w:rsidRPr="00C50B91">
        <w:rPr>
          <w:rFonts w:asciiTheme="majorHAnsi" w:hAnsiTheme="majorHAnsi"/>
          <w:sz w:val="22"/>
          <w:szCs w:val="22"/>
        </w:rPr>
        <w:t>-256. doi: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10.1007/s10591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01</w:t>
      </w:r>
      <w:r w:rsidRPr="00C50B91">
        <w:rPr>
          <w:rFonts w:asciiTheme="majorHAnsi" w:hAnsiTheme="majorHAnsi"/>
          <w:spacing w:val="1"/>
          <w:sz w:val="22"/>
          <w:szCs w:val="22"/>
        </w:rPr>
        <w:t>0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9116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4.</w:t>
      </w:r>
    </w:p>
    <w:p w14:paraId="7E92E86D" w14:textId="77777777" w:rsidR="00CF0BAF" w:rsidRPr="00C50B91" w:rsidRDefault="00CF0BAF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64EB8EBD" w14:textId="77777777" w:rsidR="00CF0BAF" w:rsidRPr="00C50B91" w:rsidRDefault="002C0187">
      <w:pPr>
        <w:ind w:left="820" w:right="78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h,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vkov, </w:t>
      </w:r>
      <w:r w:rsidRPr="00C50B91">
        <w:rPr>
          <w:rFonts w:asciiTheme="majorHAnsi" w:hAnsiTheme="majorHAnsi"/>
          <w:spacing w:val="2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., N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sh,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(20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>9). Pa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ntal bu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mo</w:t>
      </w:r>
      <w:r w:rsidRPr="00C50B91">
        <w:rPr>
          <w:rFonts w:asciiTheme="majorHAnsi" w:hAnsiTheme="majorHAnsi"/>
          <w:spacing w:val="3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 with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dr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vi</w:t>
      </w:r>
      <w:r w:rsidRPr="00C50B91">
        <w:rPr>
          <w:rFonts w:asciiTheme="majorHAnsi" w:hAnsiTheme="majorHAnsi"/>
          <w:spacing w:val="3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di</w:t>
      </w:r>
      <w:r w:rsidRPr="00C50B91">
        <w:rPr>
          <w:rFonts w:asciiTheme="majorHAnsi" w:hAnsiTheme="majorHAnsi"/>
          <w:spacing w:val="3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bi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ies: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role</w:t>
      </w:r>
      <w:r w:rsidRPr="00C50B91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H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men</w:t>
      </w:r>
      <w:r w:rsidRPr="00C50B91">
        <w:rPr>
          <w:rFonts w:asciiTheme="majorHAnsi" w:hAnsiTheme="majorHAnsi"/>
          <w:spacing w:val="2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disord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rs.</w:t>
      </w:r>
      <w:r w:rsidRPr="00C50B9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NADD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B</w:t>
      </w:r>
      <w:r w:rsidRPr="00C50B91">
        <w:rPr>
          <w:rFonts w:asciiTheme="majorHAnsi" w:hAnsiTheme="majorHAnsi"/>
          <w:sz w:val="22"/>
          <w:szCs w:val="22"/>
          <w:u w:color="000000"/>
        </w:rPr>
        <w:t>ul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n, 12,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67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73.</w:t>
      </w:r>
    </w:p>
    <w:p w14:paraId="3BCFCD4A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E03678D" w14:textId="77777777" w:rsidR="00CF0BAF" w:rsidRPr="00C50B91" w:rsidRDefault="002C0187">
      <w:pPr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 xml:space="preserve">ord,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lbone, </w:t>
      </w:r>
      <w:r w:rsidRPr="00C50B91">
        <w:rPr>
          <w:rFonts w:asciiTheme="majorHAnsi" w:hAnsiTheme="majorHAnsi"/>
          <w:spacing w:val="-1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ut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on,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2008). Fath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rhoo</w:t>
      </w:r>
      <w:r w:rsidRPr="00C50B91">
        <w:rPr>
          <w:rFonts w:asciiTheme="majorHAnsi" w:hAnsiTheme="majorHAnsi"/>
          <w:spacing w:val="-1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: H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w di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</w:p>
    <w:p w14:paraId="53A853A1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identi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status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 atta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hment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dr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n.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ic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ly</w:t>
      </w:r>
      <w:r w:rsidRPr="00C50B91">
        <w:rPr>
          <w:rFonts w:asciiTheme="majorHAnsi" w:hAnsiTheme="majorHAnsi"/>
          <w:spacing w:val="-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7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36,</w:t>
      </w:r>
    </w:p>
    <w:p w14:paraId="7B9D254C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284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299.</w:t>
      </w:r>
    </w:p>
    <w:p w14:paraId="56ACBE55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C0EA81C" w14:textId="77777777" w:rsidR="00CF0BAF" w:rsidRPr="00C50B91" w:rsidRDefault="002C0187">
      <w:pPr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 xml:space="preserve">latt, 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., 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lbone, </w:t>
      </w:r>
      <w:r w:rsidRPr="00C50B91">
        <w:rPr>
          <w:rFonts w:asciiTheme="majorHAnsi" w:hAnsiTheme="majorHAnsi"/>
          <w:spacing w:val="-1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., 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ssanova, G.,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 (20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pacing w:val="2"/>
          <w:sz w:val="22"/>
          <w:szCs w:val="22"/>
        </w:rPr>
        <w:t>8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 co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fli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 and in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ideli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</w:p>
    <w:p w14:paraId="1953FCDC" w14:textId="77777777" w:rsidR="00CF0BAF" w:rsidRPr="00C50B91" w:rsidRDefault="002C0187">
      <w:pPr>
        <w:ind w:left="88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dicto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4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dult</w:t>
      </w:r>
      <w:r w:rsidRPr="00C50B91">
        <w:rPr>
          <w:rFonts w:asciiTheme="majorHAnsi" w:hAnsiTheme="majorHAnsi"/>
          <w:spacing w:val="4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dr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n’s</w:t>
      </w:r>
      <w:r w:rsidRPr="00C50B91">
        <w:rPr>
          <w:rFonts w:asciiTheme="majorHAnsi" w:hAnsiTheme="majorHAnsi"/>
          <w:spacing w:val="4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ac</w:t>
      </w:r>
      <w:r w:rsidRPr="00C50B91">
        <w:rPr>
          <w:rFonts w:asciiTheme="majorHAnsi" w:hAnsiTheme="majorHAnsi"/>
          <w:sz w:val="22"/>
          <w:szCs w:val="22"/>
        </w:rPr>
        <w:t>hment</w:t>
      </w:r>
      <w:r w:rsidRPr="00C50B91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5"/>
          <w:sz w:val="22"/>
          <w:szCs w:val="22"/>
        </w:rPr>
        <w:t>t</w:t>
      </w:r>
      <w:r w:rsidRPr="00C50B91">
        <w:rPr>
          <w:rFonts w:asciiTheme="majorHAnsi" w:hAnsiTheme="majorHAnsi"/>
          <w:spacing w:val="-2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le</w:t>
      </w:r>
      <w:r w:rsidRPr="00C50B91">
        <w:rPr>
          <w:rFonts w:asciiTheme="majorHAnsi" w:hAnsiTheme="majorHAnsi"/>
          <w:spacing w:val="4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infid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.  </w:t>
      </w:r>
      <w:r w:rsidRPr="00C50B91">
        <w:rPr>
          <w:rFonts w:asciiTheme="majorHAnsi" w:hAnsiTheme="majorHAnsi"/>
          <w:sz w:val="22"/>
          <w:szCs w:val="22"/>
          <w:u w:color="000000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ca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4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4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</w:p>
    <w:p w14:paraId="461850B9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6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 36,</w:t>
      </w:r>
    </w:p>
    <w:p w14:paraId="2DDDAA04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BD02901" w14:textId="77777777" w:rsidR="00CF0BAF" w:rsidRPr="00C50B91" w:rsidRDefault="002C0187">
      <w:pPr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mock, S.A., T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pp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-1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 M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um, E.E., R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 R.,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K. </w:t>
      </w:r>
      <w:r w:rsidRPr="00C50B91">
        <w:rPr>
          <w:rFonts w:asciiTheme="majorHAnsi" w:hAnsiTheme="majorHAnsi"/>
          <w:spacing w:val="3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200</w:t>
      </w:r>
      <w:r w:rsidRPr="00C50B91">
        <w:rPr>
          <w:rFonts w:asciiTheme="majorHAnsi" w:hAnsiTheme="majorHAnsi"/>
          <w:spacing w:val="1"/>
          <w:sz w:val="22"/>
          <w:szCs w:val="22"/>
        </w:rPr>
        <w:t>8</w:t>
      </w:r>
      <w:r w:rsidRPr="00C50B91">
        <w:rPr>
          <w:rFonts w:asciiTheme="majorHAnsi" w:hAnsiTheme="majorHAnsi"/>
          <w:sz w:val="22"/>
          <w:szCs w:val="22"/>
        </w:rPr>
        <w:t>).</w:t>
      </w:r>
    </w:p>
    <w:p w14:paraId="6BC1E520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olu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io</w:t>
      </w:r>
      <w:r w:rsidRPr="00C50B91">
        <w:rPr>
          <w:rFonts w:asciiTheme="majorHAnsi" w:hAnsiTheme="majorHAnsi"/>
          <w:spacing w:val="1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fo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us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roup</w:t>
      </w:r>
      <w:r w:rsidRPr="00C50B91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le</w:t>
      </w:r>
      <w:r w:rsidRPr="00C50B91">
        <w:rPr>
          <w:rFonts w:asciiTheme="majorHAnsi" w:hAnsiTheme="majorHAnsi"/>
          <w:spacing w:val="2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</w:t>
      </w:r>
      <w:r w:rsidRPr="00C50B91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subs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4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bus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rs.</w:t>
      </w:r>
      <w:r w:rsidRPr="00C50B91">
        <w:rPr>
          <w:rFonts w:asciiTheme="majorHAnsi" w:hAnsiTheme="majorHAnsi"/>
          <w:spacing w:val="5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4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4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rit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4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</w:p>
    <w:p w14:paraId="087FEDB2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6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 34,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10</w:t>
      </w:r>
      <w:r w:rsidRPr="00C50B91">
        <w:rPr>
          <w:rFonts w:asciiTheme="majorHAnsi" w:hAnsiTheme="majorHAnsi"/>
          <w:spacing w:val="2"/>
          <w:sz w:val="22"/>
          <w:szCs w:val="22"/>
        </w:rPr>
        <w:t>7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120.</w:t>
      </w:r>
    </w:p>
    <w:p w14:paraId="2ECE7CE3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299E549" w14:textId="77777777" w:rsidR="00CF0BAF" w:rsidRPr="00C50B91" w:rsidRDefault="002C0187">
      <w:pPr>
        <w:ind w:left="821" w:right="82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rsons, R., 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lbone, </w:t>
      </w:r>
      <w:r w:rsidRPr="00C50B91">
        <w:rPr>
          <w:rFonts w:asciiTheme="majorHAnsi" w:hAnsiTheme="majorHAnsi"/>
          <w:spacing w:val="-1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Kil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me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, M.,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2007).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opment, dif</w:t>
      </w:r>
      <w:r w:rsidRPr="00C50B91">
        <w:rPr>
          <w:rFonts w:asciiTheme="majorHAnsi" w:hAnsiTheme="majorHAnsi"/>
          <w:spacing w:val="-1"/>
          <w:sz w:val="22"/>
          <w:szCs w:val="22"/>
        </w:rPr>
        <w:t>fe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on,</w:t>
      </w:r>
      <w:r w:rsidRPr="00C50B91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uthori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ios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dicto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 ma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 sati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on.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n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of 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, </w:t>
      </w:r>
      <w:r w:rsidRPr="00C50B91">
        <w:rPr>
          <w:rFonts w:asciiTheme="majorHAnsi" w:hAnsiTheme="majorHAnsi"/>
          <w:sz w:val="22"/>
          <w:szCs w:val="22"/>
          <w:u w:color="000000"/>
        </w:rPr>
        <w:t>35(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4</w:t>
      </w:r>
      <w:r w:rsidRPr="00C50B91">
        <w:rPr>
          <w:rFonts w:asciiTheme="majorHAnsi" w:hAnsiTheme="majorHAnsi"/>
          <w:sz w:val="22"/>
          <w:szCs w:val="22"/>
          <w:u w:color="000000"/>
        </w:rPr>
        <w:t>),</w:t>
      </w:r>
      <w:r w:rsidRPr="00C50B91">
        <w:rPr>
          <w:rFonts w:asciiTheme="majorHAnsi" w:hAnsiTheme="majorHAnsi"/>
          <w:sz w:val="22"/>
          <w:szCs w:val="22"/>
        </w:rPr>
        <w:t xml:space="preserve"> 343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361.</w:t>
      </w:r>
    </w:p>
    <w:p w14:paraId="24FDECAD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C6D6371" w14:textId="77777777" w:rsidR="00CF0BAF" w:rsidRPr="00C50B91" w:rsidRDefault="002C0187">
      <w:pPr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(200</w:t>
      </w:r>
      <w:r w:rsidRPr="00C50B91">
        <w:rPr>
          <w:rFonts w:asciiTheme="majorHAnsi" w:hAnsiTheme="majorHAnsi"/>
          <w:spacing w:val="-1"/>
          <w:sz w:val="22"/>
          <w:szCs w:val="22"/>
        </w:rPr>
        <w:t>5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fl</w:t>
      </w:r>
      <w:r w:rsidRPr="00C50B91">
        <w:rPr>
          <w:rFonts w:asciiTheme="majorHAnsi" w:hAnsiTheme="majorHAnsi"/>
          <w:spacing w:val="-1"/>
          <w:sz w:val="22"/>
          <w:szCs w:val="22"/>
        </w:rPr>
        <w:t>ec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ons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om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sin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le</w:t>
      </w:r>
      <w:r w:rsidRPr="00C50B91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ther</w:t>
      </w:r>
      <w:r w:rsidRPr="00C50B9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hter</w:t>
      </w:r>
      <w:r w:rsidRPr="00C50B9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</w:t>
      </w:r>
      <w:r w:rsidRPr="00C50B91">
        <w:rPr>
          <w:rFonts w:asciiTheme="majorHAnsi" w:hAnsiTheme="majorHAnsi"/>
          <w:spacing w:val="2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ment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on.</w:t>
      </w:r>
    </w:p>
    <w:p w14:paraId="4B8CC18A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l of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nist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 17(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2</w:t>
      </w:r>
      <w:r w:rsidRPr="00C50B91">
        <w:rPr>
          <w:rFonts w:asciiTheme="majorHAnsi" w:hAnsiTheme="majorHAnsi"/>
          <w:sz w:val="22"/>
          <w:szCs w:val="22"/>
          <w:u w:color="000000"/>
        </w:rPr>
        <w:t>),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65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78.</w:t>
      </w:r>
    </w:p>
    <w:p w14:paraId="71E99CA7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2A2BA47C" w14:textId="77777777" w:rsidR="00CF0BAF" w:rsidRPr="00C50B91" w:rsidRDefault="002C0187">
      <w:pPr>
        <w:ind w:left="821" w:right="75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rtl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in,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K.M.,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ie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4"/>
          <w:sz w:val="22"/>
          <w:szCs w:val="22"/>
        </w:rPr>
        <w:t>c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2</w:t>
      </w:r>
      <w:r w:rsidRPr="00C50B91">
        <w:rPr>
          <w:rFonts w:asciiTheme="majorHAnsi" w:hAnsiTheme="majorHAnsi"/>
          <w:spacing w:val="2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>05).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fid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: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</w:t>
      </w:r>
      <w:r w:rsidRPr="00C50B91">
        <w:rPr>
          <w:rFonts w:asciiTheme="majorHAnsi" w:hAnsiTheme="majorHAnsi"/>
          <w:spacing w:val="2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w.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ouple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 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lationship Th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4(2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3),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5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16.</w:t>
      </w:r>
    </w:p>
    <w:p w14:paraId="6751FF96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FC715D4" w14:textId="77777777" w:rsidR="00CF0BAF" w:rsidRPr="00C50B91" w:rsidRDefault="002C0187">
      <w:pPr>
        <w:ind w:left="821" w:right="73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2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J</w:t>
      </w:r>
      <w:r w:rsidRPr="00C50B91">
        <w:rPr>
          <w:rFonts w:asciiTheme="majorHAnsi" w:hAnsiTheme="majorHAnsi"/>
          <w:sz w:val="22"/>
          <w:szCs w:val="22"/>
        </w:rPr>
        <w:t>r.,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W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vkov,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ssanov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G.M.,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&amp;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</w:t>
      </w:r>
      <w:r w:rsidRPr="00C50B91">
        <w:rPr>
          <w:rFonts w:asciiTheme="majorHAnsi" w:hAnsiTheme="majorHAnsi"/>
          <w:spacing w:val="2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2005).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Do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 xml:space="preserve">n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thn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ul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ur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di</w:t>
      </w:r>
      <w:r w:rsidRPr="00C50B91">
        <w:rPr>
          <w:rFonts w:asciiTheme="majorHAnsi" w:hAnsiTheme="majorHAnsi"/>
          <w:spacing w:val="2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their</w:t>
      </w:r>
      <w:r w:rsidRPr="00C50B9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finit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ons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bus</w:t>
      </w:r>
      <w:r w:rsidRPr="00C50B91">
        <w:rPr>
          <w:rFonts w:asciiTheme="majorHAnsi" w:hAnsiTheme="majorHAnsi"/>
          <w:spacing w:val="-3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?</w:t>
      </w:r>
      <w:r w:rsidRPr="00C50B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ca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-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-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-1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 33,</w:t>
      </w:r>
      <w:r w:rsidRPr="00C50B91">
        <w:rPr>
          <w:rFonts w:asciiTheme="majorHAnsi" w:hAnsiTheme="majorHAnsi"/>
          <w:sz w:val="22"/>
          <w:szCs w:val="22"/>
        </w:rPr>
        <w:t xml:space="preserve"> 14</w:t>
      </w:r>
      <w:r w:rsidRPr="00C50B91">
        <w:rPr>
          <w:rFonts w:asciiTheme="majorHAnsi" w:hAnsiTheme="majorHAnsi"/>
          <w:spacing w:val="2"/>
          <w:sz w:val="22"/>
          <w:szCs w:val="22"/>
        </w:rPr>
        <w:t>7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166.</w:t>
      </w:r>
    </w:p>
    <w:p w14:paraId="239D34EB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103D91C" w14:textId="77777777" w:rsidR="00CF0BAF" w:rsidRPr="00C50B91" w:rsidRDefault="002C0187">
      <w:pPr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 (2004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os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’s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ourn</w:t>
      </w:r>
      <w:r w:rsidRPr="00C50B91">
        <w:rPr>
          <w:rFonts w:asciiTheme="majorHAnsi" w:hAnsiTheme="majorHAnsi"/>
          <w:spacing w:val="3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tow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rd </w:t>
      </w:r>
      <w:r w:rsidRPr="00C50B91">
        <w:rPr>
          <w:rFonts w:asciiTheme="majorHAnsi" w:hAnsiTheme="majorHAnsi"/>
          <w:spacing w:val="-1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>orki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 with s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3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x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ouples.</w:t>
      </w:r>
    </w:p>
    <w:p w14:paraId="6BACFAC9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of Coup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a</w:t>
      </w:r>
      <w:r w:rsidRPr="00C50B91">
        <w:rPr>
          <w:rFonts w:asciiTheme="majorHAnsi" w:hAnsiTheme="majorHAnsi"/>
          <w:sz w:val="22"/>
          <w:szCs w:val="22"/>
          <w:u w:color="000000"/>
        </w:rPr>
        <w:t>nd 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lationship Th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 3 (2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3),</w:t>
      </w:r>
      <w:r w:rsidRPr="00C50B91">
        <w:rPr>
          <w:rFonts w:asciiTheme="majorHAnsi" w:hAnsiTheme="majorHAnsi"/>
          <w:sz w:val="22"/>
          <w:szCs w:val="22"/>
        </w:rPr>
        <w:t xml:space="preserve"> 137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145.</w:t>
      </w:r>
    </w:p>
    <w:p w14:paraId="661DD546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18BB9C5" w14:textId="77777777" w:rsidR="00CF0BAF" w:rsidRPr="00C50B91" w:rsidRDefault="002C0187">
      <w:pPr>
        <w:ind w:left="821" w:right="81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Mi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wski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rtl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in,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K.,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R.,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Kil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me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.M.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(200</w:t>
      </w:r>
      <w:r w:rsidRPr="00C50B91">
        <w:rPr>
          <w:rFonts w:asciiTheme="majorHAnsi" w:hAnsiTheme="majorHAnsi"/>
          <w:spacing w:val="-1"/>
          <w:sz w:val="22"/>
          <w:szCs w:val="22"/>
        </w:rPr>
        <w:t>3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role</w:t>
      </w:r>
      <w:r w:rsidRPr="00C50B91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 in 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tr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dic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lationships.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of Coup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a</w:t>
      </w:r>
      <w:r w:rsidRPr="00C50B91">
        <w:rPr>
          <w:rFonts w:asciiTheme="majorHAnsi" w:hAnsiTheme="majorHAnsi"/>
          <w:sz w:val="22"/>
          <w:szCs w:val="22"/>
          <w:u w:color="000000"/>
        </w:rPr>
        <w:t>nd 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lationship Th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2 (4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)</w:t>
      </w:r>
      <w:r w:rsidRPr="00C50B91">
        <w:rPr>
          <w:rFonts w:asciiTheme="majorHAnsi" w:hAnsiTheme="majorHAnsi"/>
          <w:sz w:val="22"/>
          <w:szCs w:val="22"/>
          <w:u w:color="000000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33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50.</w:t>
      </w:r>
    </w:p>
    <w:p w14:paraId="08627E28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458E71DD" w14:textId="77777777" w:rsidR="00CF0BAF" w:rsidRPr="00C50B91" w:rsidRDefault="002C0187">
      <w:pPr>
        <w:ind w:left="821" w:right="75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Col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um,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E.E.,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lson,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T.S.,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T.S.,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4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(200</w:t>
      </w:r>
      <w:r w:rsidRPr="00C50B91">
        <w:rPr>
          <w:rFonts w:asciiTheme="majorHAnsi" w:hAnsiTheme="majorHAnsi"/>
          <w:spacing w:val="1"/>
          <w:sz w:val="22"/>
          <w:szCs w:val="22"/>
        </w:rPr>
        <w:t>3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4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Couple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tr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dr</w:t>
      </w:r>
      <w:r w:rsidRPr="00C50B91">
        <w:rPr>
          <w:rFonts w:asciiTheme="majorHAnsi" w:hAnsiTheme="majorHAnsi"/>
          <w:spacing w:val="1"/>
          <w:sz w:val="22"/>
          <w:szCs w:val="22"/>
        </w:rPr>
        <w:t>u</w:t>
      </w:r>
      <w:r w:rsidRPr="00C50B91">
        <w:rPr>
          <w:rFonts w:asciiTheme="majorHAnsi" w:hAnsiTheme="majorHAnsi"/>
          <w:spacing w:val="3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 xml:space="preserve">-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busing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wom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n:   E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fe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ts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dr</w:t>
      </w:r>
      <w:r w:rsidRPr="00C50B91">
        <w:rPr>
          <w:rFonts w:asciiTheme="majorHAnsi" w:hAnsiTheme="majorHAnsi"/>
          <w:spacing w:val="1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use</w:t>
      </w:r>
      <w:r w:rsidRPr="00C50B91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nt.  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2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2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Couple</w:t>
      </w:r>
      <w:r w:rsidRPr="00C50B91">
        <w:rPr>
          <w:rFonts w:asciiTheme="majorHAnsi" w:hAnsiTheme="majorHAnsi"/>
          <w:spacing w:val="2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lationship Th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, 2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(</w:t>
      </w:r>
      <w:r w:rsidRPr="00C50B91">
        <w:rPr>
          <w:rFonts w:asciiTheme="majorHAnsi" w:hAnsiTheme="majorHAnsi"/>
          <w:sz w:val="22"/>
          <w:szCs w:val="22"/>
          <w:u w:color="000000"/>
        </w:rPr>
        <w:t>4),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18.</w:t>
      </w:r>
    </w:p>
    <w:p w14:paraId="04B30102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23A5568" w14:textId="77777777" w:rsidR="00CF0BAF" w:rsidRPr="00C50B91" w:rsidRDefault="002C0187">
      <w:pPr>
        <w:ind w:left="101"/>
        <w:rPr>
          <w:rFonts w:asciiTheme="majorHAnsi" w:hAnsiTheme="majorHAnsi"/>
          <w:sz w:val="22"/>
          <w:szCs w:val="22"/>
        </w:rPr>
        <w:sectPr w:rsidR="00CF0BAF" w:rsidRPr="00C50B91">
          <w:footerReference w:type="default" r:id="rId9"/>
          <w:pgSz w:w="12240" w:h="15840"/>
          <w:pgMar w:top="1360" w:right="1320" w:bottom="280" w:left="1340" w:header="0" w:footer="1786" w:gutter="0"/>
          <w:pgNumType w:start="8"/>
          <w:cols w:space="720"/>
        </w:sectPr>
      </w:pP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b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Ed</w:t>
      </w:r>
      <w:r w:rsidRPr="00C50B91">
        <w:rPr>
          <w:rFonts w:asciiTheme="majorHAnsi" w:hAnsiTheme="majorHAnsi"/>
          <w:spacing w:val="-1"/>
          <w:sz w:val="22"/>
          <w:szCs w:val="22"/>
        </w:rPr>
        <w:t>wa</w:t>
      </w:r>
      <w:r w:rsidRPr="00C50B91">
        <w:rPr>
          <w:rFonts w:asciiTheme="majorHAnsi" w:hAnsiTheme="majorHAnsi"/>
          <w:sz w:val="22"/>
          <w:szCs w:val="22"/>
        </w:rPr>
        <w:t xml:space="preserve">rds,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z w:val="22"/>
          <w:szCs w:val="22"/>
        </w:rPr>
        <w:t xml:space="preserve">E.,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-1"/>
          <w:sz w:val="22"/>
          <w:szCs w:val="22"/>
        </w:rPr>
        <w:t>K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z w:val="22"/>
          <w:szCs w:val="22"/>
        </w:rPr>
        <w:t>le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(200</w:t>
      </w:r>
      <w:r w:rsidRPr="00C50B91">
        <w:rPr>
          <w:rFonts w:asciiTheme="majorHAnsi" w:hAnsiTheme="majorHAnsi"/>
          <w:spacing w:val="-1"/>
          <w:sz w:val="22"/>
          <w:szCs w:val="22"/>
        </w:rPr>
        <w:t>3</w:t>
      </w:r>
      <w:r w:rsidRPr="00C50B91">
        <w:rPr>
          <w:rFonts w:asciiTheme="majorHAnsi" w:hAnsiTheme="majorHAnsi"/>
          <w:sz w:val="22"/>
          <w:szCs w:val="22"/>
        </w:rPr>
        <w:t>).  Fami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tru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tur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: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ts e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ts on</w:t>
      </w:r>
    </w:p>
    <w:p w14:paraId="72EB7302" w14:textId="77777777" w:rsidR="00CF0BAF" w:rsidRPr="00C50B91" w:rsidRDefault="002C0187">
      <w:pPr>
        <w:spacing w:before="72"/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</w:rPr>
        <w:lastRenderedPageBreak/>
        <w:t>a</w:t>
      </w:r>
      <w:r w:rsidRPr="00C50B91">
        <w:rPr>
          <w:rFonts w:asciiTheme="majorHAnsi" w:hAnsiTheme="majorHAnsi"/>
          <w:sz w:val="22"/>
          <w:szCs w:val="22"/>
        </w:rPr>
        <w:t>doles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ac</w:t>
      </w:r>
      <w:r w:rsidRPr="00C50B91">
        <w:rPr>
          <w:rFonts w:asciiTheme="majorHAnsi" w:hAnsiTheme="majorHAnsi"/>
          <w:sz w:val="22"/>
          <w:szCs w:val="22"/>
        </w:rPr>
        <w:t>hment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identi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3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on. </w:t>
      </w:r>
      <w:r w:rsidRPr="00C50B91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ic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1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il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31,</w:t>
      </w:r>
    </w:p>
    <w:p w14:paraId="4DA81A13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243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255.</w:t>
      </w:r>
    </w:p>
    <w:p w14:paraId="44FD189A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CA5B3A6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(200</w:t>
      </w:r>
      <w:r w:rsidRPr="00C50B91">
        <w:rPr>
          <w:rFonts w:asciiTheme="majorHAnsi" w:hAnsiTheme="majorHAnsi"/>
          <w:spacing w:val="1"/>
          <w:sz w:val="22"/>
          <w:szCs w:val="22"/>
        </w:rPr>
        <w:t>1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“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t’s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sto</w:t>
      </w:r>
      <w:r w:rsidRPr="00C50B91">
        <w:rPr>
          <w:rFonts w:asciiTheme="majorHAnsi" w:hAnsiTheme="majorHAnsi"/>
          <w:spacing w:val="5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too</w:t>
      </w:r>
      <w:r w:rsidRPr="00C50B91">
        <w:rPr>
          <w:rFonts w:asciiTheme="majorHAnsi" w:hAnsiTheme="majorHAnsi"/>
          <w:spacing w:val="1"/>
          <w:sz w:val="22"/>
          <w:szCs w:val="22"/>
        </w:rPr>
        <w:t>:</w:t>
      </w:r>
      <w:r w:rsidRPr="00C50B91">
        <w:rPr>
          <w:rFonts w:asciiTheme="majorHAnsi" w:hAnsiTheme="majorHAnsi"/>
          <w:sz w:val="22"/>
          <w:szCs w:val="22"/>
        </w:rPr>
        <w:t>”</w:t>
      </w:r>
      <w:r w:rsidRPr="00C50B91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hnique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lp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small</w:t>
      </w:r>
      <w:r w:rsidRPr="00C50B91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dr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discuss</w:t>
      </w:r>
    </w:p>
    <w:p w14:paraId="3BE9A9C4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bus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Cl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nic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v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1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&amp;</w:t>
      </w:r>
      <w:r w:rsidRPr="00C50B91">
        <w:rPr>
          <w:rFonts w:asciiTheme="majorHAnsi" w:hAnsiTheme="majorHAnsi"/>
          <w:spacing w:val="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z w:val="22"/>
          <w:szCs w:val="22"/>
          <w:u w:color="000000"/>
        </w:rPr>
        <w:t>douts</w:t>
      </w:r>
      <w:r w:rsidRPr="00C50B91">
        <w:rPr>
          <w:rFonts w:asciiTheme="majorHAnsi" w:hAnsiTheme="majorHAnsi"/>
          <w:spacing w:val="1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in</w:t>
      </w:r>
      <w:r w:rsidRPr="00C50B91">
        <w:rPr>
          <w:rFonts w:asciiTheme="majorHAnsi" w:hAnsiTheme="majorHAnsi"/>
          <w:spacing w:val="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hothe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ce</w:t>
      </w:r>
      <w:r w:rsidRPr="00C50B91">
        <w:rPr>
          <w:rFonts w:asciiTheme="majorHAnsi" w:hAnsiTheme="majorHAnsi"/>
          <w:sz w:val="22"/>
          <w:szCs w:val="22"/>
          <w:u w:color="000000"/>
        </w:rPr>
        <w:t>,</w:t>
      </w:r>
      <w:r w:rsidRPr="00C50B91">
        <w:rPr>
          <w:rFonts w:asciiTheme="majorHAnsi" w:hAnsiTheme="majorHAnsi"/>
          <w:spacing w:val="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1(3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)</w:t>
      </w:r>
      <w:r w:rsidRPr="00C50B91">
        <w:rPr>
          <w:rFonts w:asciiTheme="majorHAnsi" w:hAnsiTheme="majorHAnsi"/>
          <w:sz w:val="22"/>
          <w:szCs w:val="22"/>
          <w:u w:color="000000"/>
        </w:rPr>
        <w:t>,</w:t>
      </w:r>
    </w:p>
    <w:p w14:paraId="0E22A277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33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39.</w:t>
      </w:r>
    </w:p>
    <w:p w14:paraId="61BF7609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9202A10" w14:textId="77777777" w:rsidR="00CF0BAF" w:rsidRPr="00C50B91" w:rsidRDefault="002C0187">
      <w:pPr>
        <w:ind w:left="820" w:right="76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(200</w:t>
      </w:r>
      <w:r w:rsidRPr="00C50B91">
        <w:rPr>
          <w:rFonts w:asciiTheme="majorHAnsi" w:hAnsiTheme="majorHAnsi"/>
          <w:spacing w:val="-1"/>
          <w:sz w:val="22"/>
          <w:szCs w:val="22"/>
        </w:rPr>
        <w:t>1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ll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me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bout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y</w:t>
      </w:r>
      <w:r w:rsidRPr="00C50B91">
        <w:rPr>
          <w:rFonts w:asciiTheme="majorHAnsi" w:hAnsiTheme="majorHAnsi"/>
          <w:sz w:val="22"/>
          <w:szCs w:val="22"/>
        </w:rPr>
        <w:t>our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nts: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hnique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lp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luct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dul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their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dr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n. 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Cl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nic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vi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ies</w:t>
      </w:r>
      <w:r w:rsidRPr="00C50B91">
        <w:rPr>
          <w:rFonts w:asciiTheme="majorHAnsi" w:hAnsiTheme="majorHAnsi"/>
          <w:spacing w:val="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&amp;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ndo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u</w:t>
      </w:r>
      <w:r w:rsidRPr="00C50B91">
        <w:rPr>
          <w:rFonts w:asciiTheme="majorHAnsi" w:hAnsiTheme="majorHAnsi"/>
          <w:sz w:val="22"/>
          <w:szCs w:val="22"/>
          <w:u w:color="000000"/>
        </w:rPr>
        <w:t>ts</w:t>
      </w:r>
      <w:r w:rsidRPr="00C50B91">
        <w:rPr>
          <w:rFonts w:asciiTheme="majorHAnsi" w:hAnsiTheme="majorHAnsi"/>
          <w:spacing w:val="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in</w:t>
      </w:r>
      <w:r w:rsidRPr="00C50B91">
        <w:rPr>
          <w:rFonts w:asciiTheme="majorHAnsi" w:hAnsiTheme="majorHAnsi"/>
          <w:spacing w:val="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hothe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ac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ic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,</w:t>
      </w:r>
      <w:r w:rsidRPr="00C50B91">
        <w:rPr>
          <w:rFonts w:asciiTheme="majorHAnsi" w:hAnsiTheme="majorHAnsi"/>
          <w:spacing w:val="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1</w:t>
      </w:r>
      <w:r w:rsidRPr="00C50B91">
        <w:rPr>
          <w:rFonts w:asciiTheme="majorHAnsi" w:hAnsiTheme="majorHAnsi"/>
          <w:spacing w:val="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(2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)</w:t>
      </w:r>
      <w:r w:rsidRPr="00C50B91">
        <w:rPr>
          <w:rFonts w:asciiTheme="majorHAnsi" w:hAnsiTheme="majorHAnsi"/>
          <w:sz w:val="22"/>
          <w:szCs w:val="22"/>
          <w:u w:color="000000"/>
        </w:rPr>
        <w:t>,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3</w:t>
      </w:r>
      <w:r w:rsidRPr="00C50B91">
        <w:rPr>
          <w:rFonts w:asciiTheme="majorHAnsi" w:hAnsiTheme="majorHAnsi"/>
          <w:spacing w:val="2"/>
          <w:sz w:val="22"/>
          <w:szCs w:val="22"/>
        </w:rPr>
        <w:t>7</w:t>
      </w:r>
      <w:r w:rsidRPr="00C50B91">
        <w:rPr>
          <w:rFonts w:asciiTheme="majorHAnsi" w:hAnsiTheme="majorHAnsi"/>
          <w:sz w:val="22"/>
          <w:szCs w:val="22"/>
        </w:rPr>
        <w:t>-</w:t>
      </w:r>
    </w:p>
    <w:p w14:paraId="31FA65C8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42.</w:t>
      </w:r>
    </w:p>
    <w:p w14:paraId="6E1F6572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583C4AB" w14:textId="77777777" w:rsidR="00CF0BAF" w:rsidRPr="00C50B91" w:rsidRDefault="002C0187">
      <w:pPr>
        <w:ind w:left="820" w:right="80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pacing w:val="3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(200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hnique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tri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pist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ourt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om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. 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of 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hothe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, 11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(</w:t>
      </w:r>
      <w:r w:rsidRPr="00C50B91">
        <w:rPr>
          <w:rFonts w:asciiTheme="majorHAnsi" w:hAnsiTheme="majorHAnsi"/>
          <w:sz w:val="22"/>
          <w:szCs w:val="22"/>
          <w:u w:color="000000"/>
        </w:rPr>
        <w:t>2),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75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78.</w:t>
      </w:r>
    </w:p>
    <w:p w14:paraId="6B1CB081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46AC43A4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-3"/>
          <w:sz w:val="22"/>
          <w:szCs w:val="22"/>
        </w:rPr>
        <w:t>g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ng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rim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mo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n in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o 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rvision. 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of</w:t>
      </w:r>
    </w:p>
    <w:p w14:paraId="59ABD14E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,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1</w:t>
      </w:r>
      <w:r w:rsidRPr="00C50B91">
        <w:rPr>
          <w:rFonts w:asciiTheme="majorHAnsi" w:hAnsiTheme="majorHAnsi"/>
          <w:sz w:val="22"/>
          <w:szCs w:val="22"/>
          <w:u w:color="000000"/>
        </w:rPr>
        <w:t>0 (4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)</w:t>
      </w:r>
      <w:r w:rsidRPr="00C50B91">
        <w:rPr>
          <w:rFonts w:asciiTheme="majorHAnsi" w:hAnsiTheme="majorHAnsi"/>
          <w:sz w:val="22"/>
          <w:szCs w:val="22"/>
          <w:u w:color="000000"/>
        </w:rPr>
        <w:t>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71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76.</w:t>
      </w:r>
    </w:p>
    <w:p w14:paraId="2F89784D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7D8E914" w14:textId="77777777" w:rsidR="00CF0BAF" w:rsidRPr="00C50B91" w:rsidRDefault="002C0187">
      <w:pPr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ve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tr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 of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wom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 with panic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disor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r. 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l of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</w:p>
    <w:p w14:paraId="67728C90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hothe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, 10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(</w:t>
      </w:r>
      <w:r w:rsidRPr="00C50B91">
        <w:rPr>
          <w:rFonts w:asciiTheme="majorHAnsi" w:hAnsiTheme="majorHAnsi"/>
          <w:sz w:val="22"/>
          <w:szCs w:val="22"/>
          <w:u w:color="000000"/>
        </w:rPr>
        <w:t>2),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1</w:t>
      </w:r>
      <w:r w:rsidRPr="00C50B91">
        <w:rPr>
          <w:rFonts w:asciiTheme="majorHAnsi" w:hAnsiTheme="majorHAnsi"/>
          <w:sz w:val="22"/>
          <w:szCs w:val="22"/>
        </w:rPr>
        <w:t>7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30.</w:t>
      </w:r>
    </w:p>
    <w:p w14:paraId="30876A86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60E53F8" w14:textId="77777777" w:rsidR="00CF0BAF" w:rsidRPr="00C50B91" w:rsidRDefault="002C0187">
      <w:pPr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eac</w:t>
      </w:r>
      <w:r w:rsidRPr="00C50B91">
        <w:rPr>
          <w:rFonts w:asciiTheme="majorHAnsi" w:hAnsiTheme="majorHAnsi"/>
          <w:sz w:val="22"/>
          <w:szCs w:val="22"/>
        </w:rPr>
        <w:t xml:space="preserve">on,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., Ki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k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tri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k,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D.,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 &amp; Ni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-1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. (19</w:t>
      </w:r>
      <w:r w:rsidRPr="00C50B91">
        <w:rPr>
          <w:rFonts w:asciiTheme="majorHAnsi" w:hAnsiTheme="majorHAnsi"/>
          <w:spacing w:val="-1"/>
          <w:sz w:val="22"/>
          <w:szCs w:val="22"/>
        </w:rPr>
        <w:t>9</w:t>
      </w:r>
      <w:r w:rsidRPr="00C50B91">
        <w:rPr>
          <w:rFonts w:asciiTheme="majorHAnsi" w:hAnsiTheme="majorHAnsi"/>
          <w:spacing w:val="2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>).  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C50B91">
        <w:rPr>
          <w:rFonts w:asciiTheme="majorHAnsi" w:hAnsiTheme="majorHAnsi"/>
          <w:sz w:val="22"/>
          <w:szCs w:val="22"/>
        </w:rPr>
        <w:t>nd 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</w:p>
    <w:p w14:paraId="7EB84142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z w:val="22"/>
          <w:szCs w:val="22"/>
        </w:rPr>
        <w:t>pis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s’ 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rso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problems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 use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 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n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of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</w:t>
      </w:r>
    </w:p>
    <w:p w14:paraId="7DAC7DF4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27,</w:t>
      </w:r>
      <w:r w:rsidRPr="00C50B91">
        <w:rPr>
          <w:rFonts w:asciiTheme="majorHAnsi" w:hAnsiTheme="majorHAnsi"/>
          <w:sz w:val="22"/>
          <w:szCs w:val="22"/>
        </w:rPr>
        <w:t xml:space="preserve"> 73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93.</w:t>
      </w:r>
    </w:p>
    <w:p w14:paraId="5D68F8F1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F2326C5" w14:textId="77777777" w:rsidR="00CF0BAF" w:rsidRPr="00C50B91" w:rsidRDefault="002C0187">
      <w:pPr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8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role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 p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ma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mo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 in 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sup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rvision. 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of</w:t>
      </w:r>
    </w:p>
    <w:p w14:paraId="229318A7" w14:textId="77777777" w:rsidR="00CF0BAF" w:rsidRPr="00C50B91" w:rsidRDefault="002C0187">
      <w:pPr>
        <w:ind w:left="88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stemic Th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pies, 17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(</w:t>
      </w:r>
      <w:r w:rsidRPr="00C50B91">
        <w:rPr>
          <w:rFonts w:asciiTheme="majorHAnsi" w:hAnsiTheme="majorHAnsi"/>
          <w:sz w:val="22"/>
          <w:szCs w:val="22"/>
          <w:u w:color="000000"/>
        </w:rPr>
        <w:t>2),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124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134.</w:t>
      </w:r>
    </w:p>
    <w:p w14:paraId="00258448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A5067D1" w14:textId="77777777" w:rsidR="00CF0BAF" w:rsidRPr="00C50B91" w:rsidRDefault="002C0187">
      <w:pPr>
        <w:ind w:left="821" w:right="82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th,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., R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 R.E.,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Mihail,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T. </w:t>
      </w:r>
      <w:r w:rsidRPr="00C50B91">
        <w:rPr>
          <w:rFonts w:asciiTheme="majorHAnsi" w:hAnsiTheme="majorHAnsi"/>
          <w:spacing w:val="-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1998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ls of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 xml:space="preserve">ion, 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 xml:space="preserve">ulation, and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djus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ment </w:t>
      </w:r>
      <w:r w:rsidRPr="00C50B91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in </w:t>
      </w:r>
      <w:r w:rsidRPr="00C50B91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s 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of </w:t>
      </w:r>
      <w:r w:rsidRPr="00C50B91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ge </w:t>
      </w:r>
      <w:r w:rsidRPr="00C50B91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students </w:t>
      </w:r>
      <w:r w:rsidRPr="00C50B91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wi</w:t>
      </w:r>
      <w:r w:rsidRPr="00C50B91">
        <w:rPr>
          <w:rFonts w:asciiTheme="majorHAnsi" w:hAnsiTheme="majorHAnsi"/>
          <w:spacing w:val="-2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h </w:t>
      </w:r>
      <w:r w:rsidRPr="00C50B91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sic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ni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ive </w:t>
      </w:r>
      <w:r w:rsidRPr="00C50B91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disabili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ies. </w:t>
      </w:r>
      <w:r w:rsidRPr="00C50B91">
        <w:rPr>
          <w:rFonts w:asciiTheme="majorHAnsi" w:hAnsiTheme="majorHAnsi"/>
          <w:sz w:val="22"/>
          <w:szCs w:val="22"/>
          <w:u w:color="000000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n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of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 26(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1</w:t>
      </w:r>
      <w:r w:rsidRPr="00C50B91">
        <w:rPr>
          <w:rFonts w:asciiTheme="majorHAnsi" w:hAnsiTheme="majorHAnsi"/>
          <w:sz w:val="22"/>
          <w:szCs w:val="22"/>
          <w:u w:color="000000"/>
        </w:rPr>
        <w:t>),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29</w:t>
      </w:r>
      <w:r w:rsidRPr="00C50B91">
        <w:rPr>
          <w:rFonts w:asciiTheme="majorHAnsi" w:hAnsiTheme="majorHAnsi"/>
          <w:spacing w:val="2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38.</w:t>
      </w:r>
    </w:p>
    <w:p w14:paraId="39AB9678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6B83DC8" w14:textId="77777777" w:rsidR="00CF0BAF" w:rsidRPr="00C50B91" w:rsidRDefault="002C0187">
      <w:pPr>
        <w:ind w:left="881" w:right="418" w:hanging="78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(1997).  </w:t>
      </w:r>
      <w:r w:rsidRPr="00C50B91">
        <w:rPr>
          <w:rFonts w:asciiTheme="majorHAnsi" w:hAnsiTheme="majorHAnsi"/>
          <w:spacing w:val="2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sp</w:t>
      </w:r>
      <w:r w:rsidRPr="00C50B91">
        <w:rPr>
          <w:rFonts w:asciiTheme="majorHAnsi" w:hAnsiTheme="majorHAnsi"/>
          <w:spacing w:val="-1"/>
          <w:sz w:val="22"/>
          <w:szCs w:val="22"/>
        </w:rPr>
        <w:t>ec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 pu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pose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 old 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rn 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the 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w 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rn. 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of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hothe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ra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8(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4</w:t>
      </w:r>
      <w:r w:rsidRPr="00C50B91">
        <w:rPr>
          <w:rFonts w:asciiTheme="majorHAnsi" w:hAnsiTheme="majorHAnsi"/>
          <w:sz w:val="22"/>
          <w:szCs w:val="22"/>
          <w:u w:color="000000"/>
        </w:rPr>
        <w:t>),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77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80.</w:t>
      </w:r>
    </w:p>
    <w:p w14:paraId="6526E05F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F7A77A0" w14:textId="77777777" w:rsidR="00CF0BAF" w:rsidRPr="00C50B91" w:rsidRDefault="002C0187">
      <w:pPr>
        <w:ind w:left="821" w:right="78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Col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um, E.E., T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pp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, T.S., 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lson, T.S., M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Av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.A.,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wis, 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.A.,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 (199</w:t>
      </w:r>
      <w:r w:rsidRPr="00C50B91">
        <w:rPr>
          <w:rFonts w:asciiTheme="majorHAnsi" w:hAnsiTheme="majorHAnsi"/>
          <w:spacing w:val="-1"/>
          <w:sz w:val="22"/>
          <w:szCs w:val="22"/>
        </w:rPr>
        <w:t>6</w:t>
      </w:r>
      <w:r w:rsidRPr="00C50B91">
        <w:rPr>
          <w:rFonts w:asciiTheme="majorHAnsi" w:hAnsiTheme="majorHAnsi"/>
          <w:sz w:val="22"/>
          <w:szCs w:val="22"/>
        </w:rPr>
        <w:t xml:space="preserve">).    </w:t>
      </w:r>
      <w:r w:rsidRPr="00C50B91">
        <w:rPr>
          <w:rFonts w:asciiTheme="majorHAnsi" w:hAnsiTheme="majorHAnsi"/>
          <w:spacing w:val="4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rti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ipating </w:t>
      </w:r>
      <w:r w:rsidRPr="00C50B91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in </w:t>
      </w:r>
      <w:r w:rsidRPr="00C50B91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a </w:t>
      </w:r>
      <w:r w:rsidRPr="00C50B91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ouples </w:t>
      </w:r>
      <w:r w:rsidRPr="00C50B91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5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out</w:t>
      </w:r>
      <w:r w:rsidRPr="00C50B91">
        <w:rPr>
          <w:rFonts w:asciiTheme="majorHAnsi" w:hAnsiTheme="majorHAnsi"/>
          <w:spacing w:val="3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ome </w:t>
      </w:r>
      <w:r w:rsidRPr="00C50B91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stu</w:t>
      </w:r>
      <w:r w:rsidRPr="00C50B91">
        <w:rPr>
          <w:rFonts w:asciiTheme="majorHAnsi" w:hAnsiTheme="majorHAnsi"/>
          <w:spacing w:val="3"/>
          <w:sz w:val="22"/>
          <w:szCs w:val="22"/>
        </w:rPr>
        <w:t>d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: </w:t>
      </w:r>
      <w:r w:rsidRPr="00C50B91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rti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ipants’ </w:t>
      </w:r>
      <w:r w:rsidRPr="00C50B91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vie</w:t>
      </w:r>
      <w:r w:rsidRPr="00C50B91">
        <w:rPr>
          <w:rFonts w:asciiTheme="majorHAnsi" w:hAnsiTheme="majorHAnsi"/>
          <w:spacing w:val="-1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 xml:space="preserve">s. </w:t>
      </w:r>
      <w:r w:rsidRPr="00C50B91">
        <w:rPr>
          <w:rFonts w:asciiTheme="majorHAnsi" w:hAnsiTheme="majorHAnsi"/>
          <w:sz w:val="22"/>
          <w:szCs w:val="22"/>
          <w:u w:color="000000"/>
        </w:rPr>
        <w:t>Contempo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ra</w:t>
      </w:r>
      <w:r w:rsidRPr="00C50B91">
        <w:rPr>
          <w:rFonts w:asciiTheme="majorHAnsi" w:hAnsiTheme="majorHAnsi"/>
          <w:spacing w:val="4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 18,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607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617.</w:t>
      </w:r>
    </w:p>
    <w:p w14:paraId="384C0A2B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582EF3AE" w14:textId="77777777" w:rsidR="00CF0BAF" w:rsidRPr="00C50B91" w:rsidRDefault="002C0187">
      <w:pPr>
        <w:ind w:left="821" w:right="76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ori,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C.A.,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R.E.,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 N</w:t>
      </w:r>
      <w:r w:rsidRPr="00C50B91">
        <w:rPr>
          <w:rFonts w:asciiTheme="majorHAnsi" w:hAnsiTheme="majorHAnsi"/>
          <w:spacing w:val="2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D.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6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o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2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pr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ms</w:t>
      </w:r>
      <w:r w:rsidRPr="00C50B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ied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students</w:t>
      </w:r>
      <w:r w:rsidRPr="00C50B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their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s.   </w:t>
      </w:r>
      <w:r w:rsidRPr="00C50B91">
        <w:rPr>
          <w:rFonts w:asciiTheme="majorHAnsi" w:hAnsiTheme="majorHAnsi"/>
          <w:sz w:val="22"/>
          <w:szCs w:val="22"/>
          <w:u w:color="000000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ca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l of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24</w:t>
      </w:r>
      <w:r w:rsidRPr="00C50B91">
        <w:rPr>
          <w:rFonts w:asciiTheme="majorHAnsi" w:hAnsiTheme="majorHAnsi"/>
          <w:sz w:val="22"/>
          <w:szCs w:val="22"/>
        </w:rPr>
        <w:t>, 259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268.</w:t>
      </w:r>
    </w:p>
    <w:p w14:paraId="1C472ECF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1DB7172" w14:textId="77777777" w:rsidR="00CF0BAF" w:rsidRPr="00C50B91" w:rsidRDefault="002C0187">
      <w:pPr>
        <w:ind w:left="821" w:right="74" w:hanging="720"/>
        <w:rPr>
          <w:rFonts w:asciiTheme="majorHAnsi" w:hAnsiTheme="majorHAnsi"/>
          <w:sz w:val="22"/>
          <w:szCs w:val="22"/>
        </w:rPr>
        <w:sectPr w:rsidR="00CF0BAF" w:rsidRPr="00C50B91">
          <w:pgSz w:w="12240" w:h="15840"/>
          <w:pgMar w:top="1360" w:right="1320" w:bottom="280" w:left="1340" w:header="0" w:footer="1786" w:gutter="0"/>
          <w:cols w:space="720"/>
        </w:sectPr>
      </w:pP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lson,</w:t>
      </w:r>
      <w:r w:rsidRPr="00C50B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T.S.,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Col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um,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E.E.,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repp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T.S.,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wis,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R.A.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6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with wom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subs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bus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rs:</w:t>
      </w:r>
      <w:r w:rsidRPr="00C50B91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stemic</w:t>
      </w:r>
      <w:r w:rsidRPr="00C50B91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ouples</w:t>
      </w:r>
      <w:r w:rsidRPr="00C50B91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ppro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h.  </w:t>
      </w:r>
      <w:r w:rsidRPr="00C50B91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4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4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nist</w:t>
      </w:r>
      <w:r w:rsidRPr="00C50B91">
        <w:rPr>
          <w:rFonts w:asciiTheme="majorHAnsi" w:hAnsiTheme="majorHAnsi"/>
          <w:spacing w:val="4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</w:p>
    <w:p w14:paraId="0A9C0FBD" w14:textId="77777777" w:rsidR="00CF0BAF" w:rsidRPr="00C50B91" w:rsidRDefault="002C0187">
      <w:pPr>
        <w:spacing w:before="72"/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lastRenderedPageBreak/>
        <w:t>Th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 8</w:t>
      </w:r>
      <w:r w:rsidRPr="00C50B91">
        <w:rPr>
          <w:rFonts w:asciiTheme="majorHAnsi" w:hAnsiTheme="majorHAnsi"/>
          <w:sz w:val="22"/>
          <w:szCs w:val="22"/>
        </w:rPr>
        <w:t>, 5</w:t>
      </w:r>
      <w:r w:rsidRPr="00C50B91">
        <w:rPr>
          <w:rFonts w:asciiTheme="majorHAnsi" w:hAnsiTheme="majorHAnsi"/>
          <w:spacing w:val="2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27.</w:t>
      </w:r>
    </w:p>
    <w:p w14:paraId="201479BD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4C8F045A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lV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cc</w:t>
      </w:r>
      <w:r w:rsidRPr="00C50B91">
        <w:rPr>
          <w:rFonts w:asciiTheme="majorHAnsi" w:hAnsiTheme="majorHAnsi"/>
          <w:sz w:val="22"/>
          <w:szCs w:val="22"/>
        </w:rPr>
        <w:t>hio, D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 (19</w:t>
      </w:r>
      <w:r w:rsidRPr="00C50B91">
        <w:rPr>
          <w:rFonts w:asciiTheme="majorHAnsi" w:hAnsiTheme="majorHAnsi"/>
          <w:spacing w:val="-1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 xml:space="preserve">5).  </w:t>
      </w:r>
      <w:r w:rsidRPr="00C50B91">
        <w:rPr>
          <w:rFonts w:asciiTheme="majorHAnsi" w:hAnsiTheme="majorHAnsi"/>
          <w:spacing w:val="5"/>
          <w:sz w:val="22"/>
          <w:szCs w:val="22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stemic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ouples 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male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roin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ddict.</w:t>
      </w:r>
    </w:p>
    <w:p w14:paraId="25A6CF7B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l of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z w:val="22"/>
          <w:szCs w:val="22"/>
          <w:u w:color="000000"/>
        </w:rPr>
        <w:t>othe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z w:val="22"/>
          <w:szCs w:val="22"/>
          <w:u w:color="000000"/>
        </w:rPr>
        <w:t>6</w:t>
      </w:r>
      <w:r w:rsidRPr="00C50B91">
        <w:rPr>
          <w:rFonts w:asciiTheme="majorHAnsi" w:hAnsiTheme="majorHAnsi"/>
          <w:sz w:val="22"/>
          <w:szCs w:val="22"/>
        </w:rPr>
        <w:t>(4</w:t>
      </w:r>
      <w:r w:rsidRPr="00C50B91">
        <w:rPr>
          <w:rFonts w:asciiTheme="majorHAnsi" w:hAnsiTheme="majorHAnsi"/>
          <w:spacing w:val="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>, 1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13.</w:t>
      </w:r>
    </w:p>
    <w:p w14:paraId="0B7272E9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0AF0439" w14:textId="77777777" w:rsidR="00CF0BAF" w:rsidRPr="00C50B91" w:rsidRDefault="002C0187">
      <w:pPr>
        <w:ind w:left="821" w:right="76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ec</w:t>
      </w:r>
      <w:r w:rsidRPr="00C50B91">
        <w:rPr>
          <w:rFonts w:asciiTheme="majorHAnsi" w:hAnsiTheme="majorHAnsi"/>
          <w:sz w:val="22"/>
          <w:szCs w:val="22"/>
        </w:rPr>
        <w:t>k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ntain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K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5</w:t>
      </w:r>
      <w:r w:rsidRPr="00C50B91">
        <w:rPr>
          <w:rFonts w:asciiTheme="majorHAnsi" w:hAnsiTheme="majorHAnsi"/>
          <w:sz w:val="22"/>
          <w:szCs w:val="22"/>
        </w:rPr>
        <w:t>). 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influ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 th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pist v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lues,</w:t>
      </w:r>
      <w:r w:rsidRPr="00C50B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ios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t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ssessment</w:t>
      </w:r>
      <w:r w:rsidRPr="00C50B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ddicti</w:t>
      </w:r>
      <w:r w:rsidRPr="00C50B91">
        <w:rPr>
          <w:rFonts w:asciiTheme="majorHAnsi" w:hAnsiTheme="majorHAnsi"/>
          <w:spacing w:val="-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 xml:space="preserve">n.   </w:t>
      </w:r>
      <w:r w:rsidRPr="00C50B91">
        <w:rPr>
          <w:rFonts w:asciiTheme="majorHAnsi" w:hAnsiTheme="majorHAnsi"/>
          <w:sz w:val="22"/>
          <w:szCs w:val="22"/>
          <w:u w:color="000000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ca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l of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23,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261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272.</w:t>
      </w:r>
    </w:p>
    <w:p w14:paraId="1541E5A9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C144DE7" w14:textId="77777777" w:rsidR="00CF0BAF" w:rsidRPr="00C50B91" w:rsidRDefault="002C0187">
      <w:pPr>
        <w:ind w:left="821" w:right="83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Col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um,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E.E.,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3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1"/>
          <w:sz w:val="22"/>
          <w:szCs w:val="22"/>
        </w:rPr>
        <w:t>5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nse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se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onsul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on:   M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7"/>
          <w:sz w:val="22"/>
          <w:szCs w:val="22"/>
        </w:rPr>
        <w:t>y</w:t>
      </w:r>
      <w:r w:rsidRPr="00C50B91">
        <w:rPr>
          <w:rFonts w:asciiTheme="majorHAnsi" w:hAnsiTheme="majorHAnsi"/>
          <w:spacing w:val="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"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" sup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rvision 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sn</w:t>
      </w:r>
      <w:r w:rsidRPr="00C50B91">
        <w:rPr>
          <w:rFonts w:asciiTheme="majorHAnsi" w:hAnsiTheme="majorHAnsi"/>
          <w:spacing w:val="-2"/>
          <w:sz w:val="22"/>
          <w:szCs w:val="22"/>
        </w:rPr>
        <w:t>'</w:t>
      </w:r>
      <w:r w:rsidRPr="00C50B91">
        <w:rPr>
          <w:rFonts w:asciiTheme="majorHAnsi" w:hAnsiTheme="majorHAnsi"/>
          <w:sz w:val="22"/>
          <w:szCs w:val="22"/>
        </w:rPr>
        <w:t>t de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2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 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of 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rit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nd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4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z w:val="22"/>
          <w:szCs w:val="22"/>
          <w:u w:color="000000"/>
        </w:rPr>
        <w:t>21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15</w:t>
      </w:r>
      <w:r w:rsidRPr="00C50B91">
        <w:rPr>
          <w:rFonts w:asciiTheme="majorHAnsi" w:hAnsiTheme="majorHAnsi"/>
          <w:spacing w:val="1"/>
          <w:sz w:val="22"/>
          <w:szCs w:val="22"/>
        </w:rPr>
        <w:t>5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166.</w:t>
      </w:r>
    </w:p>
    <w:p w14:paraId="51FD51A9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E32A9D1" w14:textId="77777777" w:rsidR="00CF0BAF" w:rsidRPr="00C50B91" w:rsidRDefault="002C0187">
      <w:pPr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1"/>
          <w:sz w:val="22"/>
          <w:szCs w:val="22"/>
        </w:rPr>
        <w:t>5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5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c</w:t>
      </w:r>
      <w:r w:rsidRPr="00C50B91">
        <w:rPr>
          <w:rFonts w:asciiTheme="majorHAnsi" w:hAnsiTheme="majorHAnsi"/>
          <w:sz w:val="22"/>
          <w:szCs w:val="22"/>
        </w:rPr>
        <w:t>ons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ve</w:t>
      </w:r>
      <w:r w:rsidRPr="00C50B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spon</w:t>
      </w:r>
      <w:r w:rsidRPr="00C50B91">
        <w:rPr>
          <w:rFonts w:asciiTheme="majorHAnsi" w:hAnsiTheme="majorHAnsi"/>
          <w:spacing w:val="3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2"/>
          <w:sz w:val="22"/>
          <w:szCs w:val="22"/>
        </w:rPr>
        <w:t>'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vis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tr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tur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78A9A691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of 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rit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l and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z w:val="22"/>
          <w:szCs w:val="22"/>
          <w:u w:color="000000"/>
        </w:rPr>
        <w:t>21</w:t>
      </w:r>
      <w:r w:rsidRPr="00C50B91">
        <w:rPr>
          <w:rFonts w:asciiTheme="majorHAnsi" w:hAnsiTheme="majorHAnsi"/>
          <w:sz w:val="22"/>
          <w:szCs w:val="22"/>
        </w:rPr>
        <w:t>, 27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31.</w:t>
      </w:r>
    </w:p>
    <w:p w14:paraId="1F67FB65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32408C3" w14:textId="77777777" w:rsidR="00CF0BAF" w:rsidRPr="00C50B91" w:rsidRDefault="002C0187">
      <w:pPr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1"/>
          <w:sz w:val="22"/>
          <w:szCs w:val="22"/>
        </w:rPr>
        <w:t>4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rso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ideolo</w:t>
      </w:r>
      <w:r w:rsidRPr="00C50B91">
        <w:rPr>
          <w:rFonts w:asciiTheme="majorHAnsi" w:hAnsiTheme="majorHAnsi"/>
          <w:spacing w:val="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: </w:t>
      </w:r>
      <w:r w:rsidRPr="00C50B91">
        <w:rPr>
          <w:rFonts w:asciiTheme="majorHAnsi" w:hAnsiTheme="majorHAnsi"/>
          <w:spacing w:val="5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sponse</w:t>
      </w:r>
      <w:r w:rsidRPr="00C50B91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</w:t>
      </w:r>
      <w:r w:rsidRPr="00C50B91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c</w:t>
      </w:r>
    </w:p>
    <w:p w14:paraId="48710E16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Col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um.</w:t>
      </w:r>
      <w:r w:rsidRPr="00C50B91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of 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hothe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z w:val="22"/>
          <w:szCs w:val="22"/>
          <w:u w:color="000000"/>
        </w:rPr>
        <w:t>5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4), 15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18.</w:t>
      </w:r>
    </w:p>
    <w:p w14:paraId="3436358A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EB0B6EB" w14:textId="77777777" w:rsidR="00CF0BAF" w:rsidRPr="00C50B91" w:rsidRDefault="002C0187">
      <w:pPr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1"/>
          <w:sz w:val="22"/>
          <w:szCs w:val="22"/>
        </w:rPr>
        <w:t>4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4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str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tr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male</w:t>
      </w:r>
      <w:r w:rsidRPr="00C50B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with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V</w:t>
      </w:r>
      <w:r w:rsidRPr="00C50B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5"/>
          <w:sz w:val="22"/>
          <w:szCs w:val="22"/>
        </w:rPr>
        <w:t>h</w:t>
      </w:r>
      <w:r w:rsidRPr="00C50B91">
        <w:rPr>
          <w:rFonts w:asciiTheme="majorHAnsi" w:hAnsiTheme="majorHAnsi"/>
          <w:spacing w:val="-2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po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hond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ia. </w:t>
      </w:r>
      <w:r w:rsidRPr="00C50B91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2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</w:p>
    <w:p w14:paraId="7C66094B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hoth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5</w:t>
      </w:r>
      <w:r w:rsidRPr="00C50B91">
        <w:rPr>
          <w:rFonts w:asciiTheme="majorHAnsi" w:hAnsiTheme="majorHAnsi"/>
          <w:sz w:val="22"/>
          <w:szCs w:val="22"/>
        </w:rPr>
        <w:t>(4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>, 1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9.</w:t>
      </w:r>
    </w:p>
    <w:p w14:paraId="717F7DBA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3072F99" w14:textId="77777777" w:rsidR="00CF0BAF" w:rsidRPr="00C50B91" w:rsidRDefault="002C0187">
      <w:pPr>
        <w:ind w:left="821" w:right="78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lson,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T.S., M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Col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-2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 xml:space="preserve">, E.E.,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Av</w:t>
      </w:r>
      <w:r w:rsidRPr="00C50B91">
        <w:rPr>
          <w:rFonts w:asciiTheme="majorHAnsi" w:hAnsiTheme="majorHAnsi"/>
          <w:spacing w:val="4"/>
          <w:sz w:val="22"/>
          <w:szCs w:val="22"/>
        </w:rPr>
        <w:t>o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.A.,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pp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T.S., &amp;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wis,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R.A.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4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Hiri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 xml:space="preserve">g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oje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via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videot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vie</w:t>
      </w:r>
      <w:r w:rsidRPr="00C50B91">
        <w:rPr>
          <w:rFonts w:asciiTheme="majorHAnsi" w:hAnsiTheme="majorHAnsi"/>
          <w:spacing w:val="-1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 xml:space="preserve">s: 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bri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f 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port.  </w:t>
      </w:r>
      <w:r w:rsidRPr="00C50B91">
        <w:rPr>
          <w:rFonts w:asciiTheme="majorHAnsi" w:hAnsiTheme="majorHAnsi"/>
          <w:sz w:val="22"/>
          <w:szCs w:val="22"/>
          <w:u w:color="000000"/>
        </w:rPr>
        <w:t>Contempo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ra</w:t>
      </w:r>
      <w:r w:rsidRPr="00C50B91">
        <w:rPr>
          <w:rFonts w:asciiTheme="majorHAnsi" w:hAnsiTheme="majorHAnsi"/>
          <w:spacing w:val="4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7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: 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An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nte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l 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z w:val="22"/>
          <w:szCs w:val="22"/>
          <w:u w:color="000000"/>
        </w:rPr>
        <w:t>16</w:t>
      </w:r>
      <w:r w:rsidRPr="00C50B91">
        <w:rPr>
          <w:rFonts w:asciiTheme="majorHAnsi" w:hAnsiTheme="majorHAnsi"/>
          <w:sz w:val="22"/>
          <w:szCs w:val="22"/>
        </w:rPr>
        <w:t>, 161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168.</w:t>
      </w:r>
    </w:p>
    <w:p w14:paraId="05B9D122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4498C2F1" w14:textId="77777777" w:rsidR="00CF0BAF" w:rsidRPr="00C50B91" w:rsidRDefault="002C0187">
      <w:pPr>
        <w:ind w:left="821" w:right="76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-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Col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um,</w:t>
      </w:r>
      <w:r w:rsidRPr="00C50B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E.E.,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lso</w:t>
      </w:r>
      <w:r w:rsidRPr="00C50B91">
        <w:rPr>
          <w:rFonts w:asciiTheme="majorHAnsi" w:hAnsiTheme="majorHAnsi"/>
          <w:spacing w:val="3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T.S.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3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Vi</w:t>
      </w:r>
      <w:r w:rsidRPr="00C50B91">
        <w:rPr>
          <w:rFonts w:asciiTheme="majorHAnsi" w:hAnsiTheme="majorHAnsi"/>
          <w:spacing w:val="-2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otape</w:t>
      </w:r>
      <w:r w:rsidRPr="00C50B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rvision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via lon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dis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tel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pho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n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of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z w:val="22"/>
          <w:szCs w:val="22"/>
          <w:u w:color="000000"/>
        </w:rPr>
        <w:t>21</w:t>
      </w:r>
      <w:r w:rsidRPr="00C50B91">
        <w:rPr>
          <w:rFonts w:asciiTheme="majorHAnsi" w:hAnsiTheme="majorHAnsi"/>
          <w:sz w:val="22"/>
          <w:szCs w:val="22"/>
        </w:rPr>
        <w:t>, 242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pacing w:val="2"/>
          <w:sz w:val="22"/>
          <w:szCs w:val="22"/>
        </w:rPr>
        <w:t>2</w:t>
      </w:r>
      <w:r w:rsidRPr="00C50B91">
        <w:rPr>
          <w:rFonts w:asciiTheme="majorHAnsi" w:hAnsiTheme="majorHAnsi"/>
          <w:sz w:val="22"/>
          <w:szCs w:val="22"/>
        </w:rPr>
        <w:t>47.</w:t>
      </w:r>
    </w:p>
    <w:p w14:paraId="337B7D3B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3800692" w14:textId="77777777" w:rsidR="00CF0BAF" w:rsidRPr="00C50B91" w:rsidRDefault="002C0187">
      <w:pPr>
        <w:ind w:left="102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5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&amp; </w:t>
      </w:r>
      <w:r w:rsidRPr="00C50B91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Ath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5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G.R. </w:t>
      </w:r>
      <w:r w:rsidRPr="00C50B91">
        <w:rPr>
          <w:rFonts w:asciiTheme="majorHAnsi" w:hAnsiTheme="majorHAnsi"/>
          <w:spacing w:val="5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3</w:t>
      </w:r>
      <w:r w:rsidRPr="00C50B91">
        <w:rPr>
          <w:rFonts w:asciiTheme="majorHAnsi" w:hAnsiTheme="majorHAnsi"/>
          <w:sz w:val="22"/>
          <w:szCs w:val="22"/>
        </w:rPr>
        <w:t xml:space="preserve">).    </w:t>
      </w:r>
      <w:r w:rsidRPr="00C50B91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Empow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ring </w:t>
      </w:r>
      <w:r w:rsidRPr="00C50B91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s </w:t>
      </w:r>
      <w:r w:rsidRPr="00C50B91">
        <w:rPr>
          <w:rFonts w:asciiTheme="majorHAnsi" w:hAnsiTheme="majorHAnsi"/>
          <w:spacing w:val="5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t </w:t>
      </w:r>
      <w:r w:rsidRPr="00C50B91">
        <w:rPr>
          <w:rFonts w:asciiTheme="majorHAnsi" w:hAnsiTheme="majorHAnsi"/>
          <w:spacing w:val="5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on:    </w:t>
      </w:r>
      <w:r w:rsidRPr="00C50B91">
        <w:rPr>
          <w:rFonts w:asciiTheme="majorHAnsi" w:hAnsiTheme="majorHAnsi"/>
          <w:spacing w:val="5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</w:p>
    <w:p w14:paraId="0188C31E" w14:textId="77777777" w:rsidR="00CF0BAF" w:rsidRPr="00C50B91" w:rsidRDefault="002C0187">
      <w:pPr>
        <w:ind w:left="822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stru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tur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/</w:t>
      </w:r>
      <w:r w:rsidRPr="00C50B91">
        <w:rPr>
          <w:rFonts w:asciiTheme="majorHAnsi" w:hAnsiTheme="majorHAnsi"/>
          <w:sz w:val="22"/>
          <w:szCs w:val="22"/>
        </w:rPr>
        <w:t>str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 xml:space="preserve">ic 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ntation.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l of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hothe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4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4</w:t>
      </w:r>
      <w:r w:rsidRPr="00C50B91">
        <w:rPr>
          <w:rFonts w:asciiTheme="majorHAnsi" w:hAnsiTheme="majorHAnsi"/>
          <w:sz w:val="22"/>
          <w:szCs w:val="22"/>
        </w:rPr>
        <w:t>(1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>, 3</w:t>
      </w:r>
      <w:r w:rsidRPr="00C50B91">
        <w:rPr>
          <w:rFonts w:asciiTheme="majorHAnsi" w:hAnsiTheme="majorHAnsi"/>
          <w:spacing w:val="2"/>
          <w:sz w:val="22"/>
          <w:szCs w:val="22"/>
        </w:rPr>
        <w:t>3-</w:t>
      </w:r>
      <w:r w:rsidRPr="00C50B91">
        <w:rPr>
          <w:rFonts w:asciiTheme="majorHAnsi" w:hAnsiTheme="majorHAnsi"/>
          <w:sz w:val="22"/>
          <w:szCs w:val="22"/>
        </w:rPr>
        <w:t>44.</w:t>
      </w:r>
    </w:p>
    <w:p w14:paraId="76B21296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88009A5" w14:textId="77777777" w:rsidR="00CF0BAF" w:rsidRPr="00C50B91" w:rsidRDefault="002C0187">
      <w:pPr>
        <w:ind w:left="822" w:right="74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1"/>
          <w:sz w:val="22"/>
          <w:szCs w:val="22"/>
        </w:rPr>
        <w:t>2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rt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3"/>
          <w:sz w:val="22"/>
          <w:szCs w:val="22"/>
        </w:rPr>
        <w:t>n</w:t>
      </w:r>
      <w:r w:rsidRPr="00C50B91">
        <w:rPr>
          <w:rFonts w:asciiTheme="majorHAnsi" w:hAnsiTheme="majorHAnsi"/>
          <w:spacing w:val="4"/>
          <w:sz w:val="22"/>
          <w:szCs w:val="22"/>
        </w:rPr>
        <w:t>-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old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with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hronic</w:t>
      </w:r>
      <w:r w:rsidRPr="00C50B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sto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ac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in.</w:t>
      </w:r>
      <w:r w:rsidRPr="00C50B91">
        <w:rPr>
          <w:rFonts w:asciiTheme="majorHAnsi" w:hAnsiTheme="majorHAnsi"/>
          <w:spacing w:val="4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4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of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hothe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z w:val="22"/>
          <w:szCs w:val="22"/>
          <w:u w:color="000000"/>
        </w:rPr>
        <w:t>3</w:t>
      </w:r>
      <w:r w:rsidRPr="00C50B91">
        <w:rPr>
          <w:rFonts w:asciiTheme="majorHAnsi" w:hAnsiTheme="majorHAnsi"/>
          <w:sz w:val="22"/>
          <w:szCs w:val="22"/>
        </w:rPr>
        <w:t>(4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>, 1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14.</w:t>
      </w:r>
    </w:p>
    <w:p w14:paraId="52FEB56A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0827F60" w14:textId="77777777" w:rsidR="00CF0BAF" w:rsidRPr="00C50B91" w:rsidRDefault="002C0187">
      <w:pPr>
        <w:ind w:left="822" w:right="79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ghn,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K.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2</w:t>
      </w:r>
      <w:r w:rsidRPr="00C50B91">
        <w:rPr>
          <w:rFonts w:asciiTheme="majorHAnsi" w:hAnsiTheme="majorHAnsi"/>
          <w:sz w:val="22"/>
          <w:szCs w:val="22"/>
        </w:rPr>
        <w:t xml:space="preserve">).  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pt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ons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prim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ly</w:t>
      </w:r>
      <w:r w:rsidRPr="00C50B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sup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rviso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 te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hniques:</w:t>
      </w:r>
      <w:r w:rsidRPr="00C50B91">
        <w:rPr>
          <w:rFonts w:asciiTheme="majorHAnsi" w:hAnsiTheme="majorHAnsi"/>
          <w:spacing w:val="5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ritic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incid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si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5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Contem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or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4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7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:</w:t>
      </w:r>
      <w:r w:rsidRPr="00C50B91">
        <w:rPr>
          <w:rFonts w:asciiTheme="majorHAnsi" w:hAnsiTheme="majorHAnsi"/>
          <w:spacing w:val="5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nte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z w:val="22"/>
          <w:szCs w:val="22"/>
          <w:u w:color="000000"/>
        </w:rPr>
        <w:t>14</w:t>
      </w:r>
      <w:r w:rsidRPr="00C50B91">
        <w:rPr>
          <w:rFonts w:asciiTheme="majorHAnsi" w:hAnsiTheme="majorHAnsi"/>
          <w:sz w:val="22"/>
          <w:szCs w:val="22"/>
        </w:rPr>
        <w:t>, 127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136.</w:t>
      </w:r>
    </w:p>
    <w:p w14:paraId="795D2D82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06A7D7CE" w14:textId="77777777" w:rsidR="00CF0BAF" w:rsidRPr="00C50B91" w:rsidRDefault="002C0187">
      <w:pPr>
        <w:ind w:left="822" w:right="79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ishe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1"/>
          <w:sz w:val="22"/>
          <w:szCs w:val="22"/>
        </w:rPr>
        <w:t>1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pra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icum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ourse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b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inn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 ma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2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students. 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>up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rviso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z w:val="22"/>
          <w:szCs w:val="22"/>
          <w:u w:color="000000"/>
        </w:rPr>
        <w:t>9</w:t>
      </w:r>
      <w:r w:rsidRPr="00C50B91">
        <w:rPr>
          <w:rFonts w:asciiTheme="majorHAnsi" w:hAnsiTheme="majorHAnsi"/>
          <w:sz w:val="22"/>
          <w:szCs w:val="22"/>
        </w:rPr>
        <w:t>(2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2"/>
          <w:sz w:val="22"/>
          <w:szCs w:val="22"/>
        </w:rPr>
        <w:t>1</w:t>
      </w:r>
      <w:r w:rsidRPr="00C50B91">
        <w:rPr>
          <w:rFonts w:asciiTheme="majorHAnsi" w:hAnsiTheme="majorHAnsi"/>
          <w:sz w:val="22"/>
          <w:szCs w:val="22"/>
        </w:rPr>
        <w:t>6</w:t>
      </w:r>
      <w:r w:rsidRPr="00C50B91">
        <w:rPr>
          <w:rFonts w:asciiTheme="majorHAnsi" w:hAnsiTheme="majorHAnsi"/>
          <w:spacing w:val="1"/>
          <w:sz w:val="22"/>
          <w:szCs w:val="22"/>
        </w:rPr>
        <w:t>1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169.</w:t>
      </w:r>
    </w:p>
    <w:p w14:paraId="700EABCF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DE22A51" w14:textId="77777777" w:rsidR="00CF0BAF" w:rsidRPr="00C50B91" w:rsidRDefault="002C0187">
      <w:pPr>
        <w:ind w:left="102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z w:val="22"/>
          <w:szCs w:val="22"/>
        </w:rPr>
        <w:t>n,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K.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1"/>
          <w:sz w:val="22"/>
          <w:szCs w:val="22"/>
        </w:rPr>
        <w:t>1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pt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ons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prim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rvisor</w:t>
      </w:r>
      <w:r w:rsidRPr="00C50B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rp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rso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ski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ls:</w:t>
      </w:r>
      <w:r w:rsidRPr="00C50B91">
        <w:rPr>
          <w:rFonts w:asciiTheme="majorHAnsi" w:hAnsiTheme="majorHAnsi"/>
          <w:spacing w:val="4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</w:p>
    <w:p w14:paraId="687E6B05" w14:textId="77777777" w:rsidR="00CF0BAF" w:rsidRPr="00C50B91" w:rsidRDefault="002C0187">
      <w:pPr>
        <w:ind w:left="822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ritic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incid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si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Contempo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ra</w:t>
      </w:r>
      <w:r w:rsidRPr="00C50B91">
        <w:rPr>
          <w:rFonts w:asciiTheme="majorHAnsi" w:hAnsiTheme="majorHAnsi"/>
          <w:spacing w:val="4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1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1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: </w:t>
      </w:r>
      <w:r w:rsidRPr="00C50B91">
        <w:rPr>
          <w:rFonts w:asciiTheme="majorHAnsi" w:hAnsiTheme="majorHAnsi"/>
          <w:spacing w:val="3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An</w:t>
      </w:r>
      <w:r w:rsidRPr="00C50B91">
        <w:rPr>
          <w:rFonts w:asciiTheme="majorHAnsi" w:hAnsiTheme="majorHAnsi"/>
          <w:spacing w:val="1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nte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13</w:t>
      </w:r>
      <w:r w:rsidRPr="00C50B91">
        <w:rPr>
          <w:rFonts w:asciiTheme="majorHAnsi" w:hAnsiTheme="majorHAnsi"/>
          <w:sz w:val="22"/>
          <w:szCs w:val="22"/>
        </w:rPr>
        <w:t>,</w:t>
      </w:r>
    </w:p>
    <w:p w14:paraId="54DC99EC" w14:textId="77777777" w:rsidR="00CF0BAF" w:rsidRPr="00C50B91" w:rsidRDefault="002C0187">
      <w:pPr>
        <w:ind w:left="822"/>
        <w:rPr>
          <w:rFonts w:asciiTheme="majorHAnsi" w:hAnsiTheme="majorHAnsi"/>
          <w:sz w:val="22"/>
          <w:szCs w:val="22"/>
        </w:rPr>
        <w:sectPr w:rsidR="00CF0BAF" w:rsidRPr="00C50B91">
          <w:pgSz w:w="12240" w:h="15840"/>
          <w:pgMar w:top="1360" w:right="1320" w:bottom="280" w:left="1340" w:header="0" w:footer="1786" w:gutter="0"/>
          <w:cols w:space="720"/>
        </w:sectPr>
      </w:pPr>
      <w:r w:rsidRPr="00C50B91">
        <w:rPr>
          <w:rFonts w:asciiTheme="majorHAnsi" w:hAnsiTheme="majorHAnsi"/>
          <w:sz w:val="22"/>
          <w:szCs w:val="22"/>
        </w:rPr>
        <w:t>61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69.</w:t>
      </w:r>
    </w:p>
    <w:p w14:paraId="2E09DD49" w14:textId="77777777" w:rsidR="00CF0BAF" w:rsidRPr="00C50B91" w:rsidRDefault="00CF0BAF">
      <w:pPr>
        <w:spacing w:before="9" w:line="180" w:lineRule="exact"/>
        <w:rPr>
          <w:rFonts w:asciiTheme="majorHAnsi" w:hAnsiTheme="majorHAnsi"/>
          <w:sz w:val="22"/>
          <w:szCs w:val="22"/>
        </w:rPr>
      </w:pPr>
    </w:p>
    <w:p w14:paraId="4B7AF83C" w14:textId="77777777" w:rsidR="00CF0BAF" w:rsidRPr="00C50B91" w:rsidRDefault="002C0187">
      <w:pPr>
        <w:spacing w:before="29"/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1"/>
          <w:sz w:val="22"/>
          <w:szCs w:val="22"/>
        </w:rPr>
        <w:t>1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hniques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with</w:t>
      </w:r>
      <w:r w:rsidRPr="00C50B91">
        <w:rPr>
          <w:rFonts w:asciiTheme="majorHAnsi" w:hAnsiTheme="majorHAnsi"/>
          <w:spacing w:val="3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ut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m. 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ly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hothe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2</w:t>
      </w:r>
      <w:r w:rsidRPr="00C50B91">
        <w:rPr>
          <w:rFonts w:asciiTheme="majorHAnsi" w:hAnsiTheme="majorHAnsi"/>
          <w:sz w:val="22"/>
          <w:szCs w:val="22"/>
        </w:rPr>
        <w:t>(2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>,</w:t>
      </w:r>
    </w:p>
    <w:p w14:paraId="4791F0E9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47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59.</w:t>
      </w:r>
    </w:p>
    <w:p w14:paraId="44D3EFB0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19F1300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olu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io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fo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us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 sup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on. 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z w:val="22"/>
          <w:szCs w:val="22"/>
          <w:u w:color="000000"/>
        </w:rPr>
        <w:t>17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129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138.</w:t>
      </w:r>
    </w:p>
    <w:p w14:paraId="1EA8953C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471D50C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4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fi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ee</w:t>
      </w:r>
      <w:r w:rsidRPr="00C50B91">
        <w:rPr>
          <w:rFonts w:asciiTheme="majorHAnsi" w:hAnsiTheme="majorHAnsi"/>
          <w:spacing w:val="4"/>
          <w:sz w:val="22"/>
          <w:szCs w:val="22"/>
        </w:rPr>
        <w:t>n-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old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ial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iso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te. </w:t>
      </w:r>
      <w:r w:rsidRPr="00C50B91">
        <w:rPr>
          <w:rFonts w:asciiTheme="majorHAnsi" w:hAnsiTheme="majorHAnsi"/>
          <w:spacing w:val="4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2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2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</w:p>
    <w:p w14:paraId="5E06F451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hothe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4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z w:val="22"/>
          <w:szCs w:val="22"/>
          <w:u w:color="000000"/>
        </w:rPr>
        <w:t>1</w:t>
      </w:r>
      <w:r w:rsidRPr="00C50B91">
        <w:rPr>
          <w:rFonts w:asciiTheme="majorHAnsi" w:hAnsiTheme="majorHAnsi"/>
          <w:sz w:val="22"/>
          <w:szCs w:val="22"/>
        </w:rPr>
        <w:t>(2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>, 2</w:t>
      </w:r>
      <w:r w:rsidRPr="00C50B91">
        <w:rPr>
          <w:rFonts w:asciiTheme="majorHAnsi" w:hAnsiTheme="majorHAnsi"/>
          <w:spacing w:val="3"/>
          <w:sz w:val="22"/>
          <w:szCs w:val="22"/>
        </w:rPr>
        <w:t>9</w:t>
      </w:r>
      <w:r w:rsidRPr="00C50B91">
        <w:rPr>
          <w:rFonts w:asciiTheme="majorHAnsi" w:hAnsiTheme="majorHAnsi"/>
          <w:spacing w:val="2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38.</w:t>
      </w:r>
    </w:p>
    <w:p w14:paraId="4BD7A1CA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A669E79" w14:textId="77777777" w:rsidR="00CF0BAF" w:rsidRPr="00C50B91" w:rsidRDefault="002C0187">
      <w:pPr>
        <w:ind w:left="820" w:right="79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(198</w:t>
      </w:r>
      <w:r w:rsidRPr="00C50B91">
        <w:rPr>
          <w:rFonts w:asciiTheme="majorHAnsi" w:hAnsiTheme="majorHAnsi"/>
          <w:spacing w:val="-1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s'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</w:t>
      </w:r>
      <w:r w:rsidRPr="00C50B91">
        <w:rPr>
          <w:rFonts w:asciiTheme="majorHAnsi" w:hAnsiTheme="majorHAnsi"/>
          <w:spacing w:val="2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ee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'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pt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ons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ss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rvisor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ski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ls.</w:t>
      </w:r>
      <w:r w:rsidRPr="00C50B91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ca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-1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-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-1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17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244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256.</w:t>
      </w:r>
    </w:p>
    <w:p w14:paraId="3DDA4480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982B358" w14:textId="77777777" w:rsidR="00CF0BAF" w:rsidRPr="00C50B91" w:rsidRDefault="002C0187">
      <w:pPr>
        <w:ind w:left="821" w:right="75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3"/>
          <w:sz w:val="22"/>
          <w:szCs w:val="22"/>
        </w:rPr>
        <w:t>c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pr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nkle, </w:t>
      </w:r>
      <w:r w:rsidRPr="00C50B91">
        <w:rPr>
          <w:rFonts w:asciiTheme="majorHAnsi" w:hAnsiTheme="majorHAnsi"/>
          <w:spacing w:val="-1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.H.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</w:t>
      </w:r>
      <w:r w:rsidRPr="00C50B91">
        <w:rPr>
          <w:rFonts w:asciiTheme="majorHAnsi" w:hAnsiTheme="majorHAnsi"/>
          <w:spacing w:val="1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>8</w:t>
      </w:r>
      <w:r w:rsidRPr="00C50B91">
        <w:rPr>
          <w:rFonts w:asciiTheme="majorHAnsi" w:hAnsiTheme="majorHAnsi"/>
          <w:spacing w:val="3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>).  Supe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visor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'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 s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</w:t>
      </w:r>
      <w:r w:rsidRPr="00C50B91">
        <w:rPr>
          <w:rFonts w:asciiTheme="majorHAnsi" w:hAnsiTheme="majorHAnsi"/>
          <w:spacing w:val="-1"/>
          <w:sz w:val="22"/>
          <w:szCs w:val="22"/>
        </w:rPr>
        <w:t>ee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'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pt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ons of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fe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ss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fam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rviso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hniques.</w:t>
      </w:r>
      <w:r w:rsidRPr="00C50B91">
        <w:rPr>
          <w:rFonts w:asciiTheme="majorHAnsi" w:hAnsiTheme="majorHAnsi"/>
          <w:spacing w:val="4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ca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-1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-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-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z w:val="22"/>
          <w:szCs w:val="22"/>
          <w:u w:color="000000"/>
        </w:rPr>
        <w:t>17</w:t>
      </w:r>
      <w:r w:rsidRPr="00C50B91">
        <w:rPr>
          <w:rFonts w:asciiTheme="majorHAnsi" w:hAnsiTheme="majorHAnsi"/>
          <w:sz w:val="22"/>
          <w:szCs w:val="22"/>
        </w:rPr>
        <w:t>, 3</w:t>
      </w:r>
      <w:r w:rsidRPr="00C50B91">
        <w:rPr>
          <w:rFonts w:asciiTheme="majorHAnsi" w:hAnsiTheme="majorHAnsi"/>
          <w:spacing w:val="2"/>
          <w:sz w:val="22"/>
          <w:szCs w:val="22"/>
        </w:rPr>
        <w:t>5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47.</w:t>
      </w:r>
    </w:p>
    <w:p w14:paraId="262736CC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96E0574" w14:textId="77777777" w:rsidR="00CF0BAF" w:rsidRPr="00C50B91" w:rsidRDefault="002C0187">
      <w:pPr>
        <w:ind w:left="821" w:right="88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(198</w:t>
      </w:r>
      <w:r w:rsidRPr="00C50B91">
        <w:rPr>
          <w:rFonts w:asciiTheme="majorHAnsi" w:hAnsiTheme="majorHAnsi"/>
          <w:spacing w:val="1"/>
          <w:sz w:val="22"/>
          <w:szCs w:val="22"/>
        </w:rPr>
        <w:t>8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rim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ec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2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luential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ies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ly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s: A 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h note.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z w:val="22"/>
          <w:szCs w:val="22"/>
          <w:u w:color="000000"/>
        </w:rPr>
        <w:t>15</w:t>
      </w:r>
      <w:r w:rsidRPr="00C50B91">
        <w:rPr>
          <w:rFonts w:asciiTheme="majorHAnsi" w:hAnsiTheme="majorHAnsi"/>
          <w:sz w:val="22"/>
          <w:szCs w:val="22"/>
        </w:rPr>
        <w:t>, 6</w:t>
      </w:r>
      <w:r w:rsidRPr="00C50B91">
        <w:rPr>
          <w:rFonts w:asciiTheme="majorHAnsi" w:hAnsiTheme="majorHAnsi"/>
          <w:spacing w:val="2"/>
          <w:sz w:val="22"/>
          <w:szCs w:val="22"/>
        </w:rPr>
        <w:t>9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74.</w:t>
      </w:r>
    </w:p>
    <w:p w14:paraId="1CD408B6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D5EF23B" w14:textId="77777777" w:rsidR="00CF0BAF" w:rsidRPr="00C50B91" w:rsidRDefault="002C0187">
      <w:pPr>
        <w:ind w:left="821" w:right="80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lo</w:t>
      </w:r>
      <w:r w:rsidRPr="00C50B91">
        <w:rPr>
          <w:rFonts w:asciiTheme="majorHAnsi" w:hAnsiTheme="majorHAnsi"/>
          <w:spacing w:val="2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M.T.,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ie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4"/>
          <w:sz w:val="22"/>
          <w:szCs w:val="22"/>
        </w:rPr>
        <w:t>c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(198</w:t>
      </w:r>
      <w:r w:rsidRPr="00C50B91">
        <w:rPr>
          <w:rFonts w:asciiTheme="majorHAnsi" w:hAnsiTheme="majorHAnsi"/>
          <w:spacing w:val="-1"/>
          <w:sz w:val="22"/>
          <w:szCs w:val="22"/>
        </w:rPr>
        <w:t>8</w:t>
      </w:r>
      <w:r w:rsidRPr="00C50B91">
        <w:rPr>
          <w:rFonts w:asciiTheme="majorHAnsi" w:hAnsiTheme="majorHAnsi"/>
          <w:spacing w:val="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5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st</w:t>
      </w:r>
      <w:r w:rsidRPr="00C50B91">
        <w:rPr>
          <w:rFonts w:asciiTheme="majorHAnsi" w:hAnsiTheme="majorHAnsi"/>
          <w:spacing w:val="-2"/>
          <w:sz w:val="22"/>
          <w:szCs w:val="22"/>
        </w:rPr>
        <w:t>'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:</w:t>
      </w:r>
      <w:r w:rsidRPr="00C50B91">
        <w:rPr>
          <w:rFonts w:asciiTheme="majorHAnsi" w:hAnsiTheme="majorHAnsi"/>
          <w:spacing w:val="5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kshop 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sts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 their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spouses. 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l of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16</w:t>
      </w:r>
      <w:r w:rsidRPr="00C50B91">
        <w:rPr>
          <w:rFonts w:asciiTheme="majorHAnsi" w:hAnsiTheme="majorHAnsi"/>
          <w:sz w:val="22"/>
          <w:szCs w:val="22"/>
        </w:rPr>
        <w:t>, 99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111.</w:t>
      </w:r>
    </w:p>
    <w:p w14:paraId="0E7F792F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B58B8F2" w14:textId="77777777" w:rsidR="00CF0BAF" w:rsidRPr="00C50B91" w:rsidRDefault="002C0187">
      <w:pPr>
        <w:spacing w:line="260" w:lineRule="exact"/>
        <w:ind w:left="101"/>
        <w:rPr>
          <w:rFonts w:asciiTheme="majorHAnsi" w:hAnsiTheme="majorHAnsi"/>
          <w:sz w:val="22"/>
          <w:szCs w:val="22"/>
        </w:rPr>
        <w:sectPr w:rsidR="00CF0BAF" w:rsidRPr="00C50B91">
          <w:pgSz w:w="12240" w:h="15840"/>
          <w:pgMar w:top="1480" w:right="1320" w:bottom="280" w:left="1340" w:header="0" w:footer="1786" w:gutter="0"/>
          <w:cols w:space="720"/>
        </w:sectPr>
      </w:pPr>
      <w:r w:rsidRPr="00C50B91">
        <w:rPr>
          <w:rFonts w:asciiTheme="majorHAnsi" w:hAnsiTheme="majorHAnsi"/>
          <w:spacing w:val="1"/>
          <w:position w:val="-1"/>
          <w:sz w:val="22"/>
          <w:szCs w:val="22"/>
        </w:rPr>
        <w:t>P</w:t>
      </w:r>
      <w:r w:rsidRPr="00C50B91">
        <w:rPr>
          <w:rFonts w:asciiTheme="majorHAnsi" w:hAnsiTheme="majorHAnsi"/>
          <w:position w:val="-1"/>
          <w:sz w:val="22"/>
          <w:szCs w:val="22"/>
        </w:rPr>
        <w:t>ie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C50B91">
        <w:rPr>
          <w:rFonts w:asciiTheme="majorHAnsi" w:hAnsiTheme="majorHAnsi"/>
          <w:spacing w:val="-5"/>
          <w:position w:val="-1"/>
          <w:sz w:val="22"/>
          <w:szCs w:val="22"/>
        </w:rPr>
        <w:t>y</w:t>
      </w:r>
      <w:r w:rsidRPr="00C50B91">
        <w:rPr>
          <w:rFonts w:asciiTheme="majorHAnsi" w:hAnsiTheme="majorHAnsi"/>
          <w:position w:val="-1"/>
          <w:sz w:val="22"/>
          <w:szCs w:val="22"/>
        </w:rPr>
        <w:t xml:space="preserve">,  </w:t>
      </w:r>
      <w:r w:rsidRPr="00C50B91">
        <w:rPr>
          <w:rFonts w:asciiTheme="majorHAnsi" w:hAnsiTheme="majorHAnsi"/>
          <w:spacing w:val="2"/>
          <w:position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</w:rPr>
        <w:t>F</w:t>
      </w:r>
      <w:r w:rsidRPr="00C50B91">
        <w:rPr>
          <w:rFonts w:asciiTheme="majorHAnsi" w:hAnsiTheme="majorHAnsi"/>
          <w:position w:val="-1"/>
          <w:sz w:val="22"/>
          <w:szCs w:val="22"/>
        </w:rPr>
        <w:t>.</w:t>
      </w:r>
      <w:r w:rsidRPr="00C50B91">
        <w:rPr>
          <w:rFonts w:asciiTheme="majorHAnsi" w:hAnsiTheme="majorHAnsi"/>
          <w:spacing w:val="1"/>
          <w:position w:val="-1"/>
          <w:sz w:val="22"/>
          <w:szCs w:val="22"/>
        </w:rPr>
        <w:t>P</w:t>
      </w:r>
      <w:r w:rsidRPr="00C50B91">
        <w:rPr>
          <w:rFonts w:asciiTheme="majorHAnsi" w:hAnsiTheme="majorHAnsi"/>
          <w:position w:val="-1"/>
          <w:sz w:val="22"/>
          <w:szCs w:val="22"/>
        </w:rPr>
        <w:t xml:space="preserve">.,   &amp; </w:t>
      </w:r>
      <w:r w:rsidRPr="00C50B91">
        <w:rPr>
          <w:rFonts w:asciiTheme="majorHAnsi" w:hAnsiTheme="majorHAnsi"/>
          <w:spacing w:val="58"/>
          <w:position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position w:val="-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C50B91">
        <w:rPr>
          <w:rFonts w:asciiTheme="majorHAnsi" w:hAnsiTheme="majorHAnsi"/>
          <w:position w:val="-1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position w:val="-1"/>
          <w:sz w:val="22"/>
          <w:szCs w:val="22"/>
        </w:rPr>
        <w:t>c</w:t>
      </w:r>
      <w:r w:rsidRPr="00C50B91">
        <w:rPr>
          <w:rFonts w:asciiTheme="majorHAnsi" w:hAnsiTheme="majorHAnsi"/>
          <w:position w:val="-1"/>
          <w:sz w:val="22"/>
          <w:szCs w:val="22"/>
        </w:rPr>
        <w:t>hle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C50B91">
        <w:rPr>
          <w:rFonts w:asciiTheme="majorHAnsi" w:hAnsiTheme="majorHAnsi"/>
          <w:position w:val="-1"/>
          <w:sz w:val="22"/>
          <w:szCs w:val="22"/>
        </w:rPr>
        <w:t xml:space="preserve">,   </w:t>
      </w:r>
      <w:r w:rsidRPr="00C50B91">
        <w:rPr>
          <w:rFonts w:asciiTheme="majorHAnsi" w:hAnsiTheme="majorHAnsi"/>
          <w:spacing w:val="2"/>
          <w:position w:val="-1"/>
          <w:sz w:val="22"/>
          <w:szCs w:val="22"/>
        </w:rPr>
        <w:t>J</w:t>
      </w:r>
      <w:r w:rsidRPr="00C50B91">
        <w:rPr>
          <w:rFonts w:asciiTheme="majorHAnsi" w:hAnsiTheme="majorHAnsi"/>
          <w:position w:val="-1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position w:val="-1"/>
          <w:sz w:val="22"/>
          <w:szCs w:val="22"/>
        </w:rPr>
        <w:t>L</w:t>
      </w:r>
      <w:r w:rsidRPr="00C50B91">
        <w:rPr>
          <w:rFonts w:asciiTheme="majorHAnsi" w:hAnsiTheme="majorHAnsi"/>
          <w:position w:val="-1"/>
          <w:sz w:val="22"/>
          <w:szCs w:val="22"/>
        </w:rPr>
        <w:t xml:space="preserve">.   </w:t>
      </w:r>
      <w:r w:rsidRPr="00C50B91">
        <w:rPr>
          <w:rFonts w:asciiTheme="majorHAnsi" w:hAnsiTheme="majorHAnsi"/>
          <w:spacing w:val="1"/>
          <w:position w:val="-1"/>
          <w:sz w:val="22"/>
          <w:szCs w:val="22"/>
        </w:rPr>
        <w:t>(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C50B91">
        <w:rPr>
          <w:rFonts w:asciiTheme="majorHAnsi" w:hAnsiTheme="majorHAnsi"/>
          <w:position w:val="-1"/>
          <w:sz w:val="22"/>
          <w:szCs w:val="22"/>
        </w:rPr>
        <w:t>qu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C50B91">
        <w:rPr>
          <w:rFonts w:asciiTheme="majorHAnsi" w:hAnsiTheme="majorHAnsi"/>
          <w:position w:val="-1"/>
          <w:sz w:val="22"/>
          <w:szCs w:val="22"/>
        </w:rPr>
        <w:t xml:space="preserve">l   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C50B91">
        <w:rPr>
          <w:rFonts w:asciiTheme="majorHAnsi" w:hAnsiTheme="majorHAnsi"/>
          <w:position w:val="-1"/>
          <w:sz w:val="22"/>
          <w:szCs w:val="22"/>
        </w:rPr>
        <w:t>ut</w:t>
      </w:r>
      <w:r w:rsidRPr="00C50B91">
        <w:rPr>
          <w:rFonts w:asciiTheme="majorHAnsi" w:hAnsiTheme="majorHAnsi"/>
          <w:spacing w:val="3"/>
          <w:position w:val="-1"/>
          <w:sz w:val="22"/>
          <w:szCs w:val="22"/>
        </w:rPr>
        <w:t>h</w:t>
      </w:r>
      <w:r w:rsidRPr="00C50B91">
        <w:rPr>
          <w:rFonts w:asciiTheme="majorHAnsi" w:hAnsiTheme="majorHAnsi"/>
          <w:position w:val="-1"/>
          <w:sz w:val="22"/>
          <w:szCs w:val="22"/>
        </w:rPr>
        <w:t xml:space="preserve">orship) </w:t>
      </w:r>
      <w:r w:rsidRPr="00C50B91">
        <w:rPr>
          <w:rFonts w:asciiTheme="majorHAnsi" w:hAnsiTheme="majorHAnsi"/>
          <w:spacing w:val="59"/>
          <w:position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position w:val="-1"/>
          <w:sz w:val="22"/>
          <w:szCs w:val="22"/>
        </w:rPr>
        <w:t>(198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</w:rPr>
        <w:t>7</w:t>
      </w:r>
      <w:r w:rsidRPr="00C50B91">
        <w:rPr>
          <w:rFonts w:asciiTheme="majorHAnsi" w:hAnsiTheme="majorHAnsi"/>
          <w:position w:val="-1"/>
          <w:sz w:val="22"/>
          <w:szCs w:val="22"/>
        </w:rPr>
        <w:t xml:space="preserve">).    </w:t>
      </w:r>
      <w:r w:rsidRPr="00C50B91">
        <w:rPr>
          <w:rFonts w:asciiTheme="majorHAnsi" w:hAnsiTheme="majorHAnsi"/>
          <w:spacing w:val="59"/>
          <w:position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</w:rPr>
        <w:t>Fa</w:t>
      </w:r>
      <w:r w:rsidRPr="00C50B91">
        <w:rPr>
          <w:rFonts w:asciiTheme="majorHAnsi" w:hAnsiTheme="majorHAnsi"/>
          <w:position w:val="-1"/>
          <w:sz w:val="22"/>
          <w:szCs w:val="22"/>
        </w:rPr>
        <w:t>m</w:t>
      </w:r>
      <w:r w:rsidRPr="00C50B91">
        <w:rPr>
          <w:rFonts w:asciiTheme="majorHAnsi" w:hAnsiTheme="majorHAnsi"/>
          <w:spacing w:val="3"/>
          <w:position w:val="-1"/>
          <w:sz w:val="22"/>
          <w:szCs w:val="22"/>
        </w:rPr>
        <w:t>il</w:t>
      </w:r>
      <w:r w:rsidRPr="00C50B91">
        <w:rPr>
          <w:rFonts w:asciiTheme="majorHAnsi" w:hAnsiTheme="majorHAnsi"/>
          <w:spacing w:val="1"/>
          <w:position w:val="-1"/>
          <w:sz w:val="22"/>
          <w:szCs w:val="22"/>
        </w:rPr>
        <w:t>y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</w:rPr>
        <w:t>-</w:t>
      </w:r>
      <w:r w:rsidRPr="00C50B91">
        <w:rPr>
          <w:rFonts w:asciiTheme="majorHAnsi" w:hAnsiTheme="majorHAnsi"/>
          <w:position w:val="-1"/>
          <w:sz w:val="22"/>
          <w:szCs w:val="22"/>
        </w:rPr>
        <w:t>w</w:t>
      </w:r>
      <w:r w:rsidRPr="00C50B91">
        <w:rPr>
          <w:rFonts w:asciiTheme="majorHAnsi" w:hAnsiTheme="majorHAnsi"/>
          <w:spacing w:val="2"/>
          <w:position w:val="-1"/>
          <w:sz w:val="22"/>
          <w:szCs w:val="22"/>
        </w:rPr>
        <w:t>o</w:t>
      </w:r>
      <w:r w:rsidRPr="00C50B91">
        <w:rPr>
          <w:rFonts w:asciiTheme="majorHAnsi" w:hAnsiTheme="majorHAnsi"/>
          <w:position w:val="-1"/>
          <w:sz w:val="22"/>
          <w:szCs w:val="22"/>
        </w:rPr>
        <w:t xml:space="preserve">rk </w:t>
      </w:r>
      <w:r w:rsidRPr="00C50B91">
        <w:rPr>
          <w:rFonts w:asciiTheme="majorHAnsi" w:hAnsiTheme="majorHAnsi"/>
          <w:spacing w:val="59"/>
          <w:position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position w:val="-1"/>
          <w:sz w:val="22"/>
          <w:szCs w:val="22"/>
        </w:rPr>
        <w:t>in</w:t>
      </w:r>
      <w:r w:rsidRPr="00C50B91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C50B91">
        <w:rPr>
          <w:rFonts w:asciiTheme="majorHAnsi" w:hAnsiTheme="majorHAnsi"/>
          <w:position w:val="-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</w:rPr>
        <w:t>f</w:t>
      </w:r>
      <w:r w:rsidRPr="00C50B91">
        <w:rPr>
          <w:rFonts w:asciiTheme="majorHAnsi" w:hAnsiTheme="majorHAnsi"/>
          <w:spacing w:val="3"/>
          <w:position w:val="-1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</w:rPr>
        <w:t>ce</w:t>
      </w:r>
      <w:r w:rsidRPr="00C50B91">
        <w:rPr>
          <w:rFonts w:asciiTheme="majorHAnsi" w:hAnsiTheme="majorHAnsi"/>
          <w:position w:val="-1"/>
          <w:sz w:val="22"/>
          <w:szCs w:val="22"/>
        </w:rPr>
        <w:t>s   of</w:t>
      </w:r>
    </w:p>
    <w:p w14:paraId="25BBF096" w14:textId="77777777" w:rsidR="00CF0BAF" w:rsidRPr="00C50B91" w:rsidRDefault="002C0187">
      <w:pPr>
        <w:spacing w:before="5"/>
        <w:ind w:left="821" w:right="-4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s:  </w:t>
      </w:r>
      <w:r w:rsidRPr="00C50B91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.  </w:t>
      </w:r>
      <w:r w:rsidRPr="00C50B91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sum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ur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-4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3</w:t>
      </w:r>
      <w:r w:rsidRPr="00C50B91">
        <w:rPr>
          <w:rFonts w:asciiTheme="majorHAnsi" w:hAnsiTheme="majorHAnsi"/>
          <w:sz w:val="22"/>
          <w:szCs w:val="22"/>
        </w:rPr>
        <w:t>(2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>, 17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21.</w:t>
      </w:r>
    </w:p>
    <w:p w14:paraId="360967B6" w14:textId="77777777" w:rsidR="00CF0BAF" w:rsidRPr="00C50B91" w:rsidRDefault="002C0187">
      <w:pPr>
        <w:spacing w:before="5"/>
        <w:rPr>
          <w:rFonts w:asciiTheme="majorHAnsi" w:hAnsiTheme="majorHAnsi"/>
          <w:sz w:val="22"/>
          <w:szCs w:val="22"/>
        </w:rPr>
        <w:sectPr w:rsidR="00CF0BAF" w:rsidRPr="00C50B91">
          <w:type w:val="continuous"/>
          <w:pgSz w:w="12240" w:h="15840"/>
          <w:pgMar w:top="1360" w:right="1320" w:bottom="280" w:left="1340" w:header="720" w:footer="720" w:gutter="0"/>
          <w:cols w:num="2" w:space="720" w:equalWidth="0">
            <w:col w:w="5900" w:space="202"/>
            <w:col w:w="3478"/>
          </w:cols>
        </w:sectPr>
      </w:pPr>
      <w:r w:rsidRPr="00C50B91">
        <w:rPr>
          <w:rFonts w:asciiTheme="majorHAnsi" w:hAnsiTheme="majorHAnsi"/>
          <w:sz w:val="22"/>
          <w:szCs w:val="22"/>
        </w:rPr>
        <w:br w:type="column"/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3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4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hothe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3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3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</w:p>
    <w:p w14:paraId="21DC73F5" w14:textId="77777777" w:rsidR="00CF0BAF" w:rsidRPr="00C50B91" w:rsidRDefault="00CF0BAF">
      <w:pPr>
        <w:spacing w:before="7" w:line="240" w:lineRule="exact"/>
        <w:rPr>
          <w:rFonts w:asciiTheme="majorHAnsi" w:hAnsiTheme="majorHAnsi"/>
          <w:sz w:val="22"/>
          <w:szCs w:val="22"/>
        </w:rPr>
        <w:sectPr w:rsidR="00CF0BAF" w:rsidRPr="00C50B91">
          <w:type w:val="continuous"/>
          <w:pgSz w:w="12240" w:h="15840"/>
          <w:pgMar w:top="1360" w:right="1320" w:bottom="280" w:left="1340" w:header="720" w:footer="720" w:gutter="0"/>
          <w:cols w:space="720"/>
        </w:sectPr>
      </w:pPr>
    </w:p>
    <w:p w14:paraId="21593262" w14:textId="77777777" w:rsidR="00CF0BAF" w:rsidRPr="00C50B91" w:rsidRDefault="002C0187">
      <w:pPr>
        <w:spacing w:before="29"/>
        <w:ind w:left="821" w:right="-41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ie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&amp;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q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uthorshi</w:t>
      </w:r>
      <w:r w:rsidRPr="00C50B91">
        <w:rPr>
          <w:rFonts w:asciiTheme="majorHAnsi" w:hAnsiTheme="majorHAnsi"/>
          <w:spacing w:val="3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)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(198</w:t>
      </w:r>
      <w:r w:rsidRPr="00C50B91">
        <w:rPr>
          <w:rFonts w:asciiTheme="majorHAnsi" w:hAnsiTheme="majorHAnsi"/>
          <w:spacing w:val="-1"/>
          <w:sz w:val="22"/>
          <w:szCs w:val="22"/>
        </w:rPr>
        <w:t>7</w:t>
      </w:r>
      <w:r w:rsidRPr="00C50B91">
        <w:rPr>
          <w:rFonts w:asciiTheme="majorHAnsi" w:hAnsiTheme="majorHAnsi"/>
          <w:sz w:val="22"/>
          <w:szCs w:val="22"/>
        </w:rPr>
        <w:t>). 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z w:val="22"/>
          <w:szCs w:val="22"/>
        </w:rPr>
        <w:t>pis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s:  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4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.   A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dida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-e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ksh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 xml:space="preserve">p.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-4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3</w:t>
      </w:r>
      <w:r w:rsidRPr="00C50B91">
        <w:rPr>
          <w:rFonts w:asciiTheme="majorHAnsi" w:hAnsiTheme="majorHAnsi"/>
          <w:sz w:val="22"/>
          <w:szCs w:val="22"/>
        </w:rPr>
        <w:t>(2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>, 22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32.</w:t>
      </w:r>
    </w:p>
    <w:p w14:paraId="75EE8BCD" w14:textId="77777777" w:rsidR="00CF0BAF" w:rsidRPr="00C50B91" w:rsidRDefault="002C0187">
      <w:pPr>
        <w:spacing w:before="29"/>
        <w:ind w:left="58" w:right="78" w:hanging="58"/>
        <w:rPr>
          <w:rFonts w:asciiTheme="majorHAnsi" w:hAnsiTheme="majorHAnsi"/>
          <w:sz w:val="22"/>
          <w:szCs w:val="22"/>
        </w:rPr>
        <w:sectPr w:rsidR="00CF0BAF" w:rsidRPr="00C50B91">
          <w:type w:val="continuous"/>
          <w:pgSz w:w="12240" w:h="15840"/>
          <w:pgMar w:top="1360" w:right="1320" w:bottom="280" w:left="1340" w:header="720" w:footer="720" w:gutter="0"/>
          <w:cols w:num="2" w:space="720" w:equalWidth="0">
            <w:col w:w="5842" w:space="163"/>
            <w:col w:w="3575"/>
          </w:cols>
        </w:sectPr>
      </w:pPr>
      <w:r w:rsidRPr="00C50B91">
        <w:rPr>
          <w:rFonts w:asciiTheme="majorHAnsi" w:hAnsiTheme="majorHAnsi"/>
          <w:sz w:val="22"/>
          <w:szCs w:val="22"/>
        </w:rPr>
        <w:br w:type="column"/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w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rk</w:t>
      </w:r>
      <w:r w:rsidRPr="00C50B91">
        <w:rPr>
          <w:rFonts w:asciiTheme="majorHAnsi" w:hAnsiTheme="majorHAnsi"/>
          <w:spacing w:val="4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5"/>
          <w:sz w:val="22"/>
          <w:szCs w:val="22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 xml:space="preserve">-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5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4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7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hot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4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5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</w:t>
      </w:r>
    </w:p>
    <w:p w14:paraId="5B762C22" w14:textId="77777777" w:rsidR="00CF0BAF" w:rsidRPr="00C50B91" w:rsidRDefault="00CF0BAF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5F880D82" w14:textId="77777777" w:rsidR="00CF0BAF" w:rsidRPr="00C50B91" w:rsidRDefault="002C0187">
      <w:pPr>
        <w:spacing w:before="29"/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(198</w:t>
      </w:r>
      <w:r w:rsidRPr="00C50B91">
        <w:rPr>
          <w:rFonts w:asciiTheme="majorHAnsi" w:hAnsiTheme="majorHAnsi"/>
          <w:spacing w:val="1"/>
          <w:sz w:val="22"/>
          <w:szCs w:val="22"/>
        </w:rPr>
        <w:t>6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hoo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us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probl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ms:</w:t>
      </w:r>
      <w:r w:rsidRPr="00C50B91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ma</w:t>
      </w:r>
      <w:r w:rsidRPr="00C50B91">
        <w:rPr>
          <w:rFonts w:asciiTheme="majorHAnsi" w:hAnsiTheme="majorHAnsi"/>
          <w:spacing w:val="1"/>
          <w:sz w:val="22"/>
          <w:szCs w:val="22"/>
        </w:rPr>
        <w:t>cr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stemic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rsp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017B296B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Contempo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ra</w:t>
      </w:r>
      <w:r w:rsidRPr="00C50B91">
        <w:rPr>
          <w:rFonts w:asciiTheme="majorHAnsi" w:hAnsiTheme="majorHAnsi"/>
          <w:spacing w:val="4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:  An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l 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4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z w:val="22"/>
          <w:szCs w:val="22"/>
          <w:u w:color="000000"/>
        </w:rPr>
        <w:t>8</w:t>
      </w:r>
      <w:r w:rsidRPr="00C50B91">
        <w:rPr>
          <w:rFonts w:asciiTheme="majorHAnsi" w:hAnsiTheme="majorHAnsi"/>
          <w:sz w:val="22"/>
          <w:szCs w:val="22"/>
        </w:rPr>
        <w:t>, 224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240.</w:t>
      </w:r>
    </w:p>
    <w:p w14:paraId="6CF0A4A4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6E91F50" w14:textId="77777777" w:rsidR="00CF0BAF" w:rsidRPr="00C50B91" w:rsidRDefault="002C0187">
      <w:pPr>
        <w:ind w:left="821" w:right="80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ie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4"/>
          <w:sz w:val="22"/>
          <w:szCs w:val="22"/>
        </w:rPr>
        <w:t>c</w:t>
      </w:r>
      <w:r w:rsidRPr="00C50B91">
        <w:rPr>
          <w:rFonts w:asciiTheme="majorHAnsi" w:hAnsiTheme="majorHAnsi"/>
          <w:spacing w:val="-2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qu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uthorship)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(198</w:t>
      </w:r>
      <w:r w:rsidRPr="00C50B91">
        <w:rPr>
          <w:rFonts w:asciiTheme="majorHAnsi" w:hAnsiTheme="majorHAnsi"/>
          <w:spacing w:val="-1"/>
          <w:sz w:val="22"/>
          <w:szCs w:val="22"/>
        </w:rPr>
        <w:t>6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rit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/</w:t>
      </w:r>
      <w:r w:rsidRPr="00C50B91">
        <w:rPr>
          <w:rFonts w:asciiTheme="majorHAnsi" w:hAnsiTheme="majorHAnsi"/>
          <w:sz w:val="22"/>
          <w:szCs w:val="22"/>
        </w:rPr>
        <w:t>fam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l</w:t>
      </w:r>
      <w:r w:rsidRPr="00C50B91">
        <w:rPr>
          <w:rFonts w:asciiTheme="majorHAnsi" w:hAnsiTheme="majorHAnsi"/>
          <w:spacing w:val="1"/>
          <w:sz w:val="22"/>
          <w:szCs w:val="22"/>
        </w:rPr>
        <w:t>if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z w:val="22"/>
          <w:szCs w:val="22"/>
        </w:rPr>
        <w:t>pis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: 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tr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ssors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3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 xml:space="preserve">rs.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n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l of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1</w:t>
      </w:r>
      <w:r w:rsidRPr="00C50B91">
        <w:rPr>
          <w:rFonts w:asciiTheme="majorHAnsi" w:hAnsiTheme="majorHAnsi"/>
          <w:sz w:val="22"/>
          <w:szCs w:val="22"/>
          <w:u w:color="000000"/>
        </w:rPr>
        <w:t>4</w:t>
      </w:r>
      <w:r w:rsidRPr="00C50B91">
        <w:rPr>
          <w:rFonts w:asciiTheme="majorHAnsi" w:hAnsiTheme="majorHAnsi"/>
          <w:sz w:val="22"/>
          <w:szCs w:val="22"/>
        </w:rPr>
        <w:t>, 9</w:t>
      </w:r>
      <w:r w:rsidRPr="00C50B91">
        <w:rPr>
          <w:rFonts w:asciiTheme="majorHAnsi" w:hAnsiTheme="majorHAnsi"/>
          <w:spacing w:val="1"/>
          <w:sz w:val="22"/>
          <w:szCs w:val="22"/>
        </w:rPr>
        <w:t>9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108.</w:t>
      </w:r>
    </w:p>
    <w:p w14:paraId="18632F7C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0215F58" w14:textId="77777777" w:rsidR="00CF0BAF" w:rsidRPr="00C50B91" w:rsidRDefault="002C0187">
      <w:pPr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(198</w:t>
      </w:r>
      <w:r w:rsidRPr="00C50B91">
        <w:rPr>
          <w:rFonts w:asciiTheme="majorHAnsi" w:hAnsiTheme="majorHAnsi"/>
          <w:spacing w:val="-1"/>
          <w:sz w:val="22"/>
          <w:szCs w:val="22"/>
        </w:rPr>
        <w:t>5</w:t>
      </w:r>
      <w:r w:rsidRPr="00C50B91">
        <w:rPr>
          <w:rFonts w:asciiTheme="majorHAnsi" w:hAnsiTheme="majorHAnsi"/>
          <w:sz w:val="22"/>
          <w:szCs w:val="22"/>
        </w:rPr>
        <w:t xml:space="preserve">).  Functional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: 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 lif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pacing w:val="4"/>
          <w:sz w:val="22"/>
          <w:szCs w:val="22"/>
        </w:rPr>
        <w:t>c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le 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rsp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v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n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of</w:t>
      </w:r>
    </w:p>
    <w:p w14:paraId="0B538EC2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4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z w:val="22"/>
          <w:szCs w:val="22"/>
          <w:u w:color="000000"/>
        </w:rPr>
        <w:t>13</w:t>
      </w:r>
      <w:r w:rsidRPr="00C50B91">
        <w:rPr>
          <w:rFonts w:asciiTheme="majorHAnsi" w:hAnsiTheme="majorHAnsi"/>
          <w:sz w:val="22"/>
          <w:szCs w:val="22"/>
        </w:rPr>
        <w:t>(4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2"/>
          <w:sz w:val="22"/>
          <w:szCs w:val="22"/>
        </w:rPr>
        <w:t>4</w:t>
      </w:r>
      <w:r w:rsidRPr="00C50B91">
        <w:rPr>
          <w:rFonts w:asciiTheme="majorHAnsi" w:hAnsiTheme="majorHAnsi"/>
          <w:spacing w:val="1"/>
          <w:sz w:val="22"/>
          <w:szCs w:val="22"/>
        </w:rPr>
        <w:t>1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48.</w:t>
      </w:r>
    </w:p>
    <w:p w14:paraId="1F986F83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35FAAF8F" w14:textId="77777777" w:rsidR="00CF0BAF" w:rsidRPr="00C50B91" w:rsidRDefault="002C0187">
      <w:pPr>
        <w:ind w:left="821" w:right="75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ro</w:t>
      </w:r>
      <w:r w:rsidRPr="00C50B91">
        <w:rPr>
          <w:rFonts w:asciiTheme="majorHAnsi" w:hAnsiTheme="majorHAnsi"/>
          <w:spacing w:val="-1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>n,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z w:val="22"/>
          <w:szCs w:val="22"/>
        </w:rPr>
        <w:t>D.,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z w:val="22"/>
          <w:szCs w:val="22"/>
        </w:rPr>
        <w:t>le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(198</w:t>
      </w:r>
      <w:r w:rsidRPr="00C50B91">
        <w:rPr>
          <w:rFonts w:asciiTheme="majorHAnsi" w:hAnsiTheme="majorHAnsi"/>
          <w:spacing w:val="-1"/>
          <w:sz w:val="22"/>
          <w:szCs w:val="22"/>
        </w:rPr>
        <w:t>5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pacing w:val="6"/>
          <w:sz w:val="22"/>
          <w:szCs w:val="22"/>
        </w:rPr>
        <w:t>h</w:t>
      </w:r>
      <w:r w:rsidRPr="00C50B91">
        <w:rPr>
          <w:rFonts w:asciiTheme="majorHAnsi" w:hAnsiTheme="majorHAnsi"/>
          <w:spacing w:val="2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Ap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).   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but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tk</w:t>
      </w:r>
      <w:r w:rsidRPr="00C50B91">
        <w:rPr>
          <w:rFonts w:asciiTheme="majorHAnsi" w:hAnsiTheme="majorHAnsi"/>
          <w:sz w:val="22"/>
          <w:szCs w:val="22"/>
        </w:rPr>
        <w:t>inson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K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z</w:t>
      </w:r>
      <w:r w:rsidRPr="00C50B91">
        <w:rPr>
          <w:rFonts w:asciiTheme="majorHAnsi" w:hAnsiTheme="majorHAnsi"/>
          <w:sz w:val="22"/>
          <w:szCs w:val="22"/>
        </w:rPr>
        <w:t>ie: 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ng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ec</w:t>
      </w:r>
      <w:r w:rsidRPr="00C50B91">
        <w:rPr>
          <w:rFonts w:asciiTheme="majorHAnsi" w:hAnsiTheme="majorHAnsi"/>
          <w:sz w:val="22"/>
          <w:szCs w:val="22"/>
        </w:rPr>
        <w:t>ol</w:t>
      </w:r>
      <w:r w:rsidRPr="00C50B91">
        <w:rPr>
          <w:rFonts w:asciiTheme="majorHAnsi" w:hAnsiTheme="majorHAnsi"/>
          <w:spacing w:val="3"/>
          <w:sz w:val="22"/>
          <w:szCs w:val="22"/>
        </w:rPr>
        <w:t>o</w:t>
      </w:r>
      <w:r w:rsidRPr="00C50B91">
        <w:rPr>
          <w:rFonts w:asciiTheme="majorHAnsi" w:hAnsiTheme="majorHAnsi"/>
          <w:spacing w:val="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5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or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prog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z w:val="22"/>
          <w:szCs w:val="22"/>
        </w:rPr>
        <w:t xml:space="preserve">ms.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w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</w:rPr>
        <w:t>. p.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5.</w:t>
      </w:r>
    </w:p>
    <w:p w14:paraId="6D2DD8EA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2E76C4A" w14:textId="77777777" w:rsidR="00CF0BAF" w:rsidRPr="00C50B91" w:rsidRDefault="002C0187">
      <w:pPr>
        <w:ind w:left="101"/>
        <w:rPr>
          <w:rFonts w:asciiTheme="majorHAnsi" w:hAnsiTheme="majorHAnsi"/>
          <w:sz w:val="22"/>
          <w:szCs w:val="22"/>
        </w:rPr>
        <w:sectPr w:rsidR="00CF0BAF" w:rsidRPr="00C50B91">
          <w:type w:val="continuous"/>
          <w:pgSz w:w="12240" w:h="15840"/>
          <w:pgMar w:top="1360" w:right="1320" w:bottom="280" w:left="1340" w:header="720" w:footer="720" w:gutter="0"/>
          <w:cols w:space="720"/>
        </w:sectPr>
      </w:pPr>
      <w:r w:rsidRPr="00C50B91">
        <w:rPr>
          <w:rFonts w:asciiTheme="majorHAnsi" w:hAnsiTheme="majorHAnsi"/>
          <w:sz w:val="22"/>
          <w:szCs w:val="22"/>
        </w:rPr>
        <w:t xml:space="preserve">d.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nslations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of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Articl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s</w:t>
      </w:r>
    </w:p>
    <w:p w14:paraId="53322048" w14:textId="77777777" w:rsidR="00CF0BAF" w:rsidRPr="00C50B91" w:rsidRDefault="00CF0BAF">
      <w:pPr>
        <w:spacing w:before="9" w:line="180" w:lineRule="exact"/>
        <w:rPr>
          <w:rFonts w:asciiTheme="majorHAnsi" w:hAnsiTheme="majorHAnsi"/>
          <w:sz w:val="22"/>
          <w:szCs w:val="22"/>
        </w:rPr>
      </w:pPr>
    </w:p>
    <w:p w14:paraId="450D5C59" w14:textId="77777777" w:rsidR="00CF0BAF" w:rsidRPr="00C50B91" w:rsidRDefault="002C0187">
      <w:pPr>
        <w:spacing w:before="29"/>
        <w:ind w:left="820" w:right="76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2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 via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z</w:t>
      </w:r>
      <w:r w:rsidRPr="00C50B91">
        <w:rPr>
          <w:rFonts w:asciiTheme="majorHAnsi" w:hAnsiTheme="majorHAnsi"/>
          <w:sz w:val="22"/>
          <w:szCs w:val="22"/>
        </w:rPr>
        <w:t>ins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pie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ee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v</w:t>
      </w:r>
      <w:r w:rsidRPr="00C50B91">
        <w:rPr>
          <w:rFonts w:asciiTheme="majorHAnsi" w:hAnsiTheme="majorHAnsi"/>
          <w:spacing w:val="5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jftienj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2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iso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e jon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</w:t>
      </w:r>
      <w:r w:rsidRPr="00C50B91">
        <w:rPr>
          <w:rFonts w:asciiTheme="majorHAnsi" w:hAnsiTheme="majorHAnsi"/>
          <w:spacing w:val="2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me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fi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5"/>
          <w:sz w:val="22"/>
          <w:szCs w:val="22"/>
        </w:rPr>
        <w:t>n</w:t>
      </w:r>
      <w:r w:rsidRPr="00C50B91">
        <w:rPr>
          <w:rFonts w:asciiTheme="majorHAnsi" w:hAnsiTheme="majorHAnsi"/>
          <w:spacing w:val="4"/>
          <w:sz w:val="22"/>
          <w:szCs w:val="22"/>
        </w:rPr>
        <w:t>-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ial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iso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hothe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[</w:t>
      </w:r>
      <w:r w:rsidRPr="00C50B91">
        <w:rPr>
          <w:rFonts w:asciiTheme="majorHAnsi" w:hAnsiTheme="majorHAnsi"/>
          <w:sz w:val="22"/>
          <w:szCs w:val="22"/>
        </w:rPr>
        <w:t>1990</w:t>
      </w:r>
      <w:r w:rsidRPr="00C50B91">
        <w:rPr>
          <w:rFonts w:asciiTheme="majorHAnsi" w:hAnsiTheme="majorHAnsi"/>
          <w:spacing w:val="1"/>
          <w:sz w:val="22"/>
          <w:szCs w:val="22"/>
        </w:rPr>
        <w:t>]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z</w:t>
      </w:r>
      <w:r w:rsidRPr="00C50B91">
        <w:rPr>
          <w:rFonts w:asciiTheme="majorHAnsi" w:hAnsiTheme="majorHAnsi"/>
          <w:sz w:val="22"/>
          <w:szCs w:val="22"/>
          <w:u w:color="000000"/>
        </w:rPr>
        <w:t>ins The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ra</w:t>
      </w:r>
      <w:r w:rsidRPr="00C50B91">
        <w:rPr>
          <w:rFonts w:asciiTheme="majorHAnsi" w:hAnsiTheme="majorHAnsi"/>
          <w:sz w:val="22"/>
          <w:szCs w:val="22"/>
          <w:u w:color="000000"/>
        </w:rPr>
        <w:t>pie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z w:val="22"/>
          <w:szCs w:val="22"/>
          <w:u w:color="000000"/>
        </w:rPr>
        <w:t>3</w:t>
      </w:r>
      <w:r w:rsidRPr="00C50B91">
        <w:rPr>
          <w:rFonts w:asciiTheme="majorHAnsi" w:hAnsiTheme="majorHAnsi"/>
          <w:sz w:val="22"/>
          <w:szCs w:val="22"/>
        </w:rPr>
        <w:t>, 38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pacing w:val="2"/>
          <w:sz w:val="22"/>
          <w:szCs w:val="22"/>
        </w:rPr>
        <w:t>4</w:t>
      </w:r>
      <w:r w:rsidRPr="00C50B91">
        <w:rPr>
          <w:rFonts w:asciiTheme="majorHAnsi" w:hAnsiTheme="majorHAnsi"/>
          <w:sz w:val="22"/>
          <w:szCs w:val="22"/>
        </w:rPr>
        <w:t>9. (</w:t>
      </w:r>
      <w:r w:rsidRPr="00C50B91">
        <w:rPr>
          <w:rFonts w:asciiTheme="majorHAnsi" w:hAnsiTheme="majorHAnsi"/>
          <w:spacing w:val="-1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utch t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z w:val="22"/>
          <w:szCs w:val="22"/>
        </w:rPr>
        <w:t>nslation).</w:t>
      </w:r>
    </w:p>
    <w:p w14:paraId="2C9C9547" w14:textId="77777777" w:rsidR="00CF0BAF" w:rsidRPr="00C50B91" w:rsidRDefault="00CF0BAF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0E17A18F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B9D997B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815D5CF" w14:textId="77777777" w:rsidR="00CF0BAF" w:rsidRPr="00C50B91" w:rsidRDefault="002C0187">
      <w:pPr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.  </w:t>
      </w:r>
      <w:r w:rsidRPr="00C50B91">
        <w:rPr>
          <w:rFonts w:asciiTheme="majorHAnsi" w:hAnsiTheme="majorHAnsi"/>
          <w:sz w:val="22"/>
          <w:szCs w:val="22"/>
          <w:u w:color="000000"/>
        </w:rPr>
        <w:t>Monogr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phs</w:t>
      </w:r>
    </w:p>
    <w:p w14:paraId="68B81CAC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A30CE58" w14:textId="77777777" w:rsidR="00CF0BAF" w:rsidRPr="00C50B91" w:rsidRDefault="002C0187">
      <w:pPr>
        <w:ind w:left="820" w:right="79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Col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um,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E.E.,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pp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T.S.,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lson,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T.S., </w:t>
      </w:r>
      <w:r w:rsidRPr="00C50B91">
        <w:rPr>
          <w:rFonts w:asciiTheme="majorHAnsi" w:hAnsiTheme="majorHAnsi"/>
          <w:spacing w:val="-1"/>
          <w:sz w:val="22"/>
          <w:szCs w:val="22"/>
        </w:rPr>
        <w:t>We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wis,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R.A.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3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7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stemic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ouples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 for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subs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busi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z w:val="22"/>
          <w:szCs w:val="22"/>
          <w:u w:color="000000"/>
        </w:rPr>
        <w:t>g wom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n: 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ea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nt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manu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st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3"/>
          <w:sz w:val="22"/>
          <w:szCs w:val="22"/>
        </w:rPr>
        <w:t>a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N: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urdue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h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oun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on.</w:t>
      </w:r>
    </w:p>
    <w:p w14:paraId="3D68FA55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F586C29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 xml:space="preserve">. 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B</w:t>
      </w:r>
      <w:r w:rsidRPr="00C50B91">
        <w:rPr>
          <w:rFonts w:asciiTheme="majorHAnsi" w:hAnsiTheme="majorHAnsi"/>
          <w:sz w:val="22"/>
          <w:szCs w:val="22"/>
          <w:u w:color="000000"/>
        </w:rPr>
        <w:t>ook Ch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pt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rs</w:t>
      </w:r>
    </w:p>
    <w:p w14:paraId="7E3A6690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217DA451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 C, 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rlson, </w:t>
      </w:r>
      <w:r w:rsidRPr="00C50B91">
        <w:rPr>
          <w:rFonts w:asciiTheme="majorHAnsi" w:hAnsiTheme="majorHAnsi"/>
          <w:spacing w:val="2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 (2</w:t>
      </w:r>
      <w:r w:rsidRPr="00C50B91">
        <w:rPr>
          <w:rFonts w:asciiTheme="majorHAnsi" w:hAnsiTheme="majorHAnsi"/>
          <w:spacing w:val="2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 xml:space="preserve">14). </w:t>
      </w:r>
      <w:r w:rsidRPr="00C50B91">
        <w:rPr>
          <w:rFonts w:asciiTheme="majorHAnsi" w:hAnsiTheme="majorHAnsi"/>
          <w:spacing w:val="-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 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</w:p>
    <w:p w14:paraId="6C157098" w14:textId="77777777" w:rsidR="00CF0BAF" w:rsidRPr="00C50B91" w:rsidRDefault="002C0187">
      <w:pPr>
        <w:spacing w:before="3" w:line="260" w:lineRule="exact"/>
        <w:ind w:left="820" w:right="75" w:firstLine="6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ec</w:t>
      </w:r>
      <w:r w:rsidRPr="00C50B91">
        <w:rPr>
          <w:rFonts w:asciiTheme="majorHAnsi" w:hAnsiTheme="majorHAnsi"/>
          <w:spacing w:val="2"/>
          <w:sz w:val="22"/>
          <w:szCs w:val="22"/>
        </w:rPr>
        <w:t>k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ds.),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An</w:t>
      </w:r>
      <w:r w:rsidRPr="00C50B91">
        <w:rPr>
          <w:rFonts w:asciiTheme="majorHAnsi" w:hAnsiTheme="majorHAnsi"/>
          <w:spacing w:val="1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rodu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on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to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ge</w:t>
      </w:r>
      <w:r w:rsidRPr="00C50B91">
        <w:rPr>
          <w:rFonts w:asciiTheme="majorHAnsi" w:hAnsiTheme="majorHAnsi"/>
          <w:spacing w:val="1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(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2</w:t>
      </w:r>
      <w:r w:rsidRPr="00C50B91">
        <w:rPr>
          <w:rFonts w:asciiTheme="majorHAnsi" w:hAnsiTheme="majorHAnsi"/>
          <w:spacing w:val="1"/>
          <w:position w:val="9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20"/>
          <w:position w:val="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Ed.)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(pp. 3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pacing w:val="2"/>
          <w:sz w:val="22"/>
          <w:szCs w:val="22"/>
        </w:rPr>
        <w:t>4</w:t>
      </w:r>
      <w:r w:rsidRPr="00C50B91">
        <w:rPr>
          <w:rFonts w:asciiTheme="majorHAnsi" w:hAnsiTheme="majorHAnsi"/>
          <w:sz w:val="22"/>
          <w:szCs w:val="22"/>
        </w:rPr>
        <w:t>2). 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w </w:t>
      </w:r>
      <w:r w:rsidRPr="00C50B91">
        <w:rPr>
          <w:rFonts w:asciiTheme="majorHAnsi" w:hAnsiTheme="majorHAnsi"/>
          <w:spacing w:val="-1"/>
          <w:sz w:val="22"/>
          <w:szCs w:val="22"/>
        </w:rPr>
        <w:t>Y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rk:  Rou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ledg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0D8D67C4" w14:textId="77777777" w:rsidR="00CF0BAF" w:rsidRPr="00C50B91" w:rsidRDefault="00CF0BAF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04D27717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Du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tschi, </w:t>
      </w:r>
      <w:r w:rsidRPr="00C50B91">
        <w:rPr>
          <w:rFonts w:asciiTheme="majorHAnsi" w:hAnsiTheme="majorHAnsi"/>
          <w:spacing w:val="3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201</w:t>
      </w:r>
      <w:r w:rsidRPr="00C50B91">
        <w:rPr>
          <w:rFonts w:asciiTheme="majorHAnsi" w:hAnsiTheme="majorHAnsi"/>
          <w:spacing w:val="2"/>
          <w:sz w:val="22"/>
          <w:szCs w:val="22"/>
        </w:rPr>
        <w:t>4</w:t>
      </w:r>
      <w:r w:rsidRPr="00C50B91">
        <w:rPr>
          <w:rFonts w:asciiTheme="majorHAnsi" w:hAnsiTheme="majorHAnsi"/>
          <w:sz w:val="22"/>
          <w:szCs w:val="22"/>
        </w:rPr>
        <w:t>). Stru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tur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2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4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n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&amp;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192F5944" w14:textId="77777777" w:rsidR="00CF0BAF" w:rsidRPr="00C50B91" w:rsidRDefault="002C0187">
      <w:pPr>
        <w:spacing w:before="3" w:line="260" w:lineRule="exact"/>
        <w:ind w:left="820" w:right="76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ec</w:t>
      </w:r>
      <w:r w:rsidRPr="00C50B91">
        <w:rPr>
          <w:rFonts w:asciiTheme="majorHAnsi" w:hAnsiTheme="majorHAnsi"/>
          <w:sz w:val="22"/>
          <w:szCs w:val="22"/>
        </w:rPr>
        <w:t>k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ds.),</w:t>
      </w:r>
      <w:r w:rsidRPr="00C50B91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An</w:t>
      </w:r>
      <w:r w:rsidRPr="00C50B91">
        <w:rPr>
          <w:rFonts w:asciiTheme="majorHAnsi" w:hAnsiTheme="majorHAnsi"/>
          <w:spacing w:val="2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ntr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z w:val="22"/>
          <w:szCs w:val="22"/>
          <w:u w:color="000000"/>
        </w:rPr>
        <w:t>du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on</w:t>
      </w:r>
      <w:r w:rsidRPr="00C50B91">
        <w:rPr>
          <w:rFonts w:asciiTheme="majorHAnsi" w:hAnsiTheme="majorHAnsi"/>
          <w:spacing w:val="2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to</w:t>
      </w:r>
      <w:r w:rsidRPr="00C50B91">
        <w:rPr>
          <w:rFonts w:asciiTheme="majorHAnsi" w:hAnsiTheme="majorHAnsi"/>
          <w:spacing w:val="2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ma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2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2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1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1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(</w:t>
      </w:r>
      <w:r w:rsidRPr="00C50B91">
        <w:rPr>
          <w:rFonts w:asciiTheme="majorHAnsi" w:hAnsiTheme="majorHAnsi"/>
          <w:spacing w:val="4"/>
          <w:sz w:val="22"/>
          <w:szCs w:val="22"/>
          <w:u w:color="000000"/>
        </w:rPr>
        <w:t>2</w:t>
      </w:r>
      <w:r w:rsidRPr="00C50B91">
        <w:rPr>
          <w:rFonts w:asciiTheme="majorHAnsi" w:hAnsiTheme="majorHAnsi"/>
          <w:spacing w:val="1"/>
          <w:position w:val="9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position w:val="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4"/>
          <w:position w:val="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Ed.)</w:t>
      </w:r>
      <w:r w:rsidRPr="00C50B91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(pp.</w:t>
      </w:r>
      <w:r w:rsidRPr="00C50B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11</w:t>
      </w:r>
      <w:r w:rsidRPr="00C50B91">
        <w:rPr>
          <w:rFonts w:asciiTheme="majorHAnsi" w:hAnsiTheme="majorHAnsi"/>
          <w:spacing w:val="1"/>
          <w:sz w:val="22"/>
          <w:szCs w:val="22"/>
        </w:rPr>
        <w:t>9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154). 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w </w:t>
      </w:r>
      <w:r w:rsidRPr="00C50B91">
        <w:rPr>
          <w:rFonts w:asciiTheme="majorHAnsi" w:hAnsiTheme="majorHAnsi"/>
          <w:spacing w:val="-1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ork: Rou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le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48804A1D" w14:textId="77777777" w:rsidR="00CF0BAF" w:rsidRPr="00C50B91" w:rsidRDefault="00CF0BAF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7CA80E27" w14:textId="77777777" w:rsidR="00CF0BAF" w:rsidRPr="00C50B91" w:rsidRDefault="002C0187">
      <w:pPr>
        <w:ind w:left="820" w:right="78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rtl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in, K.M.,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ie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4"/>
          <w:sz w:val="22"/>
          <w:szCs w:val="22"/>
        </w:rPr>
        <w:t>c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2</w:t>
      </w:r>
      <w:r w:rsidRPr="00C50B91">
        <w:rPr>
          <w:rFonts w:asciiTheme="majorHAnsi" w:hAnsiTheme="majorHAnsi"/>
          <w:spacing w:val="2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>05).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nfid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: An o</w:t>
      </w:r>
      <w:r w:rsidRPr="00C50B91">
        <w:rPr>
          <w:rFonts w:asciiTheme="majorHAnsi" w:hAnsiTheme="majorHAnsi"/>
          <w:spacing w:val="2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</w:t>
      </w:r>
      <w:r w:rsidRPr="00C50B91">
        <w:rPr>
          <w:rFonts w:asciiTheme="majorHAnsi" w:hAnsiTheme="majorHAnsi"/>
          <w:spacing w:val="2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w.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ie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4"/>
          <w:sz w:val="22"/>
          <w:szCs w:val="22"/>
        </w:rPr>
        <w:t>c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 K.M.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rtl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in,</w:t>
      </w:r>
      <w:r w:rsidRPr="00C50B91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Eds.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ndbo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z w:val="22"/>
          <w:szCs w:val="22"/>
          <w:u w:color="000000"/>
        </w:rPr>
        <w:t>k</w:t>
      </w:r>
      <w:r w:rsidRPr="00C50B91">
        <w:rPr>
          <w:rFonts w:asciiTheme="majorHAnsi" w:hAnsiTheme="majorHAnsi"/>
          <w:spacing w:val="1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for</w:t>
      </w:r>
      <w:r w:rsidRPr="00C50B91">
        <w:rPr>
          <w:rFonts w:asciiTheme="majorHAnsi" w:hAnsiTheme="majorHAnsi"/>
          <w:spacing w:val="1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</w:t>
      </w:r>
      <w:r w:rsidRPr="00C50B91">
        <w:rPr>
          <w:rFonts w:asciiTheme="majorHAnsi" w:hAnsiTheme="majorHAnsi"/>
          <w:spacing w:val="1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nic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ea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me</w:t>
      </w:r>
      <w:r w:rsidRPr="00C50B91">
        <w:rPr>
          <w:rFonts w:asciiTheme="majorHAnsi" w:hAnsiTheme="majorHAnsi"/>
          <w:sz w:val="22"/>
          <w:szCs w:val="22"/>
          <w:u w:color="000000"/>
        </w:rPr>
        <w:t>nt</w:t>
      </w:r>
      <w:r w:rsidRPr="00C50B91">
        <w:rPr>
          <w:rFonts w:asciiTheme="majorHAnsi" w:hAnsiTheme="majorHAnsi"/>
          <w:spacing w:val="1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1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infid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 (pp. </w:t>
      </w:r>
      <w:r w:rsidRPr="00C50B91">
        <w:rPr>
          <w:rFonts w:asciiTheme="majorHAnsi" w:hAnsiTheme="majorHAnsi"/>
          <w:spacing w:val="-1"/>
          <w:sz w:val="22"/>
          <w:szCs w:val="22"/>
        </w:rPr>
        <w:t>5-</w:t>
      </w:r>
      <w:r w:rsidRPr="00C50B91">
        <w:rPr>
          <w:rFonts w:asciiTheme="majorHAnsi" w:hAnsiTheme="majorHAnsi"/>
          <w:sz w:val="22"/>
          <w:szCs w:val="22"/>
        </w:rPr>
        <w:t>16).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on, N</w:t>
      </w:r>
      <w:r w:rsidRPr="00C50B91">
        <w:rPr>
          <w:rFonts w:asciiTheme="majorHAnsi" w:hAnsiTheme="majorHAnsi"/>
          <w:spacing w:val="-1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: 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wo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th.</w:t>
      </w:r>
    </w:p>
    <w:p w14:paraId="5633E348" w14:textId="77777777" w:rsidR="00CF0BAF" w:rsidRPr="00C50B91" w:rsidRDefault="00CF0BAF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1FA31767" w14:textId="77777777" w:rsidR="00CF0BAF" w:rsidRPr="00C50B91" w:rsidRDefault="002C0187">
      <w:pPr>
        <w:ind w:left="821" w:right="75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Gu</w:t>
      </w:r>
      <w:r w:rsidRPr="00C50B91">
        <w:rPr>
          <w:rFonts w:asciiTheme="majorHAnsi" w:hAnsiTheme="majorHAnsi"/>
          <w:spacing w:val="2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>k</w:t>
      </w:r>
      <w:r w:rsidRPr="00C50B91">
        <w:rPr>
          <w:rFonts w:asciiTheme="majorHAnsi" w:hAnsiTheme="majorHAnsi"/>
          <w:sz w:val="22"/>
          <w:szCs w:val="22"/>
        </w:rPr>
        <w:t xml:space="preserve">unst, G. </w:t>
      </w:r>
      <w:r w:rsidRPr="00C50B91">
        <w:rPr>
          <w:rFonts w:asciiTheme="majorHAnsi" w:hAnsiTheme="majorHAnsi"/>
          <w:spacing w:val="-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2005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 xml:space="preserve">. 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 xml:space="preserve">irst 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phone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c</w:t>
      </w:r>
      <w:r w:rsidRPr="00C50B91">
        <w:rPr>
          <w:rFonts w:asciiTheme="majorHAnsi" w:hAnsiTheme="majorHAnsi"/>
          <w:sz w:val="22"/>
          <w:szCs w:val="22"/>
        </w:rPr>
        <w:t>ont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ts and the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ial 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ss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on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s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ssessment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M.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Cie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pk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V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homas</w:t>
      </w:r>
      <w:r w:rsidRPr="00C50B91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z w:val="22"/>
          <w:szCs w:val="22"/>
        </w:rPr>
        <w:t>H.</w:t>
      </w:r>
      <w:r w:rsidRPr="00C50B91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pr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nkle</w:t>
      </w:r>
      <w:r w:rsidRPr="00C50B9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ds.),</w:t>
      </w:r>
      <w:r w:rsidRPr="00C50B9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ssessment:</w:t>
      </w:r>
      <w:r w:rsidRPr="00C50B91">
        <w:rPr>
          <w:rFonts w:asciiTheme="majorHAnsi" w:hAnsiTheme="majorHAnsi"/>
          <w:spacing w:val="-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gr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pacing w:val="-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mu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ple</w:t>
      </w:r>
      <w:r w:rsidRPr="00C50B91">
        <w:rPr>
          <w:rFonts w:asciiTheme="majorHAnsi" w:hAnsiTheme="majorHAnsi"/>
          <w:spacing w:val="-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rsp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ec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(p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3</w:t>
      </w:r>
      <w:r w:rsidRPr="00C50B91">
        <w:rPr>
          <w:rFonts w:asciiTheme="majorHAnsi" w:hAnsiTheme="majorHAnsi"/>
          <w:spacing w:val="1"/>
          <w:sz w:val="22"/>
          <w:szCs w:val="22"/>
        </w:rPr>
        <w:t>5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52).</w:t>
      </w:r>
      <w:r w:rsidRPr="00C50B91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le,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>A: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H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fe</w:t>
      </w:r>
      <w:r w:rsidRPr="00C50B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Hub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r.</w:t>
      </w:r>
    </w:p>
    <w:p w14:paraId="4EC58084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9E02757" w14:textId="77777777" w:rsidR="00CF0BAF" w:rsidRPr="00C50B91" w:rsidRDefault="002C0187">
      <w:pPr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(2004). A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os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’s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ourn</w:t>
      </w:r>
      <w:r w:rsidRPr="00C50B91">
        <w:rPr>
          <w:rFonts w:asciiTheme="majorHAnsi" w:hAnsiTheme="majorHAnsi"/>
          <w:spacing w:val="3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rd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ki</w:t>
      </w:r>
      <w:r w:rsidRPr="00C50B91">
        <w:rPr>
          <w:rFonts w:asciiTheme="majorHAnsi" w:hAnsiTheme="majorHAnsi"/>
          <w:spacing w:val="3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 with s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3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x</w:t>
      </w:r>
    </w:p>
    <w:p w14:paraId="7751F0D8" w14:textId="77777777" w:rsidR="00CF0BAF" w:rsidRPr="00C50B91" w:rsidRDefault="002C0187">
      <w:pPr>
        <w:ind w:left="88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ouples.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n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 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 xml:space="preserve">Eds.), 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la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ionship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with 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z w:val="22"/>
          <w:szCs w:val="22"/>
          <w:u w:color="000000"/>
        </w:rPr>
        <w:t>e-s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x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ouples</w:t>
      </w:r>
    </w:p>
    <w:p w14:paraId="1D91902C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 xml:space="preserve">(pp. </w:t>
      </w:r>
      <w:r w:rsidRPr="00C50B91">
        <w:rPr>
          <w:rFonts w:asciiTheme="majorHAnsi" w:hAnsiTheme="majorHAnsi"/>
          <w:spacing w:val="-1"/>
          <w:sz w:val="22"/>
          <w:szCs w:val="22"/>
        </w:rPr>
        <w:t>1</w:t>
      </w:r>
      <w:r w:rsidRPr="00C50B91">
        <w:rPr>
          <w:rFonts w:asciiTheme="majorHAnsi" w:hAnsiTheme="majorHAnsi"/>
          <w:sz w:val="22"/>
          <w:szCs w:val="22"/>
        </w:rPr>
        <w:t>37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145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on, N</w:t>
      </w:r>
      <w:r w:rsidRPr="00C50B91">
        <w:rPr>
          <w:rFonts w:asciiTheme="majorHAnsi" w:hAnsiTheme="majorHAnsi"/>
          <w:spacing w:val="-1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: 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wo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th.</w:t>
      </w:r>
    </w:p>
    <w:p w14:paraId="7454ABA4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F49B39A" w14:textId="77777777" w:rsidR="00CF0BAF" w:rsidRPr="00C50B91" w:rsidRDefault="002C0187">
      <w:pPr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(200</w:t>
      </w:r>
      <w:r w:rsidRPr="00C50B91">
        <w:rPr>
          <w:rFonts w:asciiTheme="majorHAnsi" w:hAnsiTheme="majorHAnsi"/>
          <w:spacing w:val="-1"/>
          <w:sz w:val="22"/>
          <w:szCs w:val="22"/>
        </w:rPr>
        <w:t>3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f 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d 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ec</w:t>
      </w:r>
      <w:r w:rsidRPr="00C50B91">
        <w:rPr>
          <w:rFonts w:asciiTheme="majorHAnsi" w:hAnsiTheme="majorHAnsi"/>
          <w:sz w:val="22"/>
          <w:szCs w:val="22"/>
        </w:rPr>
        <w:t>k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 &amp;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797C130D" w14:textId="77777777" w:rsidR="00CF0BAF" w:rsidRPr="00C50B91" w:rsidRDefault="002C0187">
      <w:pPr>
        <w:spacing w:before="1" w:line="260" w:lineRule="exact"/>
        <w:ind w:left="821" w:right="78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 </w:t>
      </w:r>
      <w:r w:rsidRPr="00C50B91">
        <w:rPr>
          <w:rFonts w:asciiTheme="majorHAnsi" w:hAnsiTheme="majorHAnsi"/>
          <w:spacing w:val="-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Eds.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z w:val="22"/>
          <w:szCs w:val="22"/>
          <w:u w:color="000000"/>
        </w:rPr>
        <w:t>An intr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z w:val="22"/>
          <w:szCs w:val="22"/>
          <w:u w:color="000000"/>
        </w:rPr>
        <w:t>du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on to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iage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nd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 (pp. </w:t>
      </w:r>
      <w:r w:rsidRPr="00C50B91">
        <w:rPr>
          <w:rFonts w:asciiTheme="majorHAnsi" w:hAnsiTheme="majorHAnsi"/>
          <w:spacing w:val="-1"/>
          <w:sz w:val="22"/>
          <w:szCs w:val="22"/>
        </w:rPr>
        <w:t>3-</w:t>
      </w:r>
      <w:r w:rsidRPr="00C50B91">
        <w:rPr>
          <w:rFonts w:asciiTheme="majorHAnsi" w:hAnsiTheme="majorHAnsi"/>
          <w:sz w:val="22"/>
          <w:szCs w:val="22"/>
        </w:rPr>
        <w:t xml:space="preserve">37). 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on, N</w:t>
      </w:r>
      <w:r w:rsidRPr="00C50B91">
        <w:rPr>
          <w:rFonts w:asciiTheme="majorHAnsi" w:hAnsiTheme="majorHAnsi"/>
          <w:spacing w:val="-1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:  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wo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th.</w:t>
      </w:r>
    </w:p>
    <w:p w14:paraId="27F3E085" w14:textId="77777777" w:rsidR="00CF0BAF" w:rsidRPr="00C50B91" w:rsidRDefault="00CF0BAF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51F91F77" w14:textId="77777777" w:rsidR="00CF0BAF" w:rsidRPr="00C50B91" w:rsidRDefault="002C0187">
      <w:pPr>
        <w:ind w:left="820" w:right="515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(200</w:t>
      </w:r>
      <w:r w:rsidRPr="00C50B91">
        <w:rPr>
          <w:rFonts w:asciiTheme="majorHAnsi" w:hAnsiTheme="majorHAnsi"/>
          <w:spacing w:val="-1"/>
          <w:sz w:val="22"/>
          <w:szCs w:val="22"/>
        </w:rPr>
        <w:t>3</w:t>
      </w:r>
      <w:r w:rsidRPr="00C50B91">
        <w:rPr>
          <w:rFonts w:asciiTheme="majorHAnsi" w:hAnsiTheme="majorHAnsi"/>
          <w:sz w:val="22"/>
          <w:szCs w:val="22"/>
        </w:rPr>
        <w:t>).  Stru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tur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2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ec</w:t>
      </w:r>
      <w:r w:rsidRPr="00C50B91">
        <w:rPr>
          <w:rFonts w:asciiTheme="majorHAnsi" w:hAnsiTheme="majorHAnsi"/>
          <w:spacing w:val="2"/>
          <w:sz w:val="22"/>
          <w:szCs w:val="22"/>
        </w:rPr>
        <w:t>k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 </w:t>
      </w:r>
      <w:r w:rsidRPr="00C50B91">
        <w:rPr>
          <w:rFonts w:asciiTheme="majorHAnsi" w:hAnsiTheme="majorHAnsi"/>
          <w:spacing w:val="-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Eds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z w:val="22"/>
          <w:szCs w:val="22"/>
        </w:rPr>
        <w:t>),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An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rodu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on to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 f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 (pp. </w:t>
      </w:r>
      <w:r w:rsidRPr="00C50B91">
        <w:rPr>
          <w:rFonts w:asciiTheme="majorHAnsi" w:hAnsiTheme="majorHAnsi"/>
          <w:spacing w:val="1"/>
          <w:sz w:val="22"/>
          <w:szCs w:val="22"/>
        </w:rPr>
        <w:t>63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 xml:space="preserve">93).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n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on, N</w:t>
      </w:r>
      <w:r w:rsidRPr="00C50B91">
        <w:rPr>
          <w:rFonts w:asciiTheme="majorHAnsi" w:hAnsiTheme="majorHAnsi"/>
          <w:spacing w:val="-1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:  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wo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th.</w:t>
      </w:r>
    </w:p>
    <w:p w14:paraId="5D38E734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B0AA0F6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2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c</w:t>
      </w:r>
      <w:r w:rsidRPr="00C50B91">
        <w:rPr>
          <w:rFonts w:asciiTheme="majorHAnsi" w:hAnsiTheme="majorHAnsi"/>
          <w:sz w:val="22"/>
          <w:szCs w:val="22"/>
        </w:rPr>
        <w:t>onsul</w:t>
      </w:r>
      <w:r w:rsidRPr="00C50B91">
        <w:rPr>
          <w:rFonts w:asciiTheme="majorHAnsi" w:hAnsiTheme="majorHAnsi"/>
          <w:spacing w:val="2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on: 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c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rn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rstone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 su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rvision. 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 R.E.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11CDECDD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  <w:sectPr w:rsidR="00CF0BAF" w:rsidRPr="00C50B91">
          <w:pgSz w:w="12240" w:h="15840"/>
          <w:pgMar w:top="1480" w:right="1320" w:bottom="280" w:left="1340" w:header="0" w:footer="1786" w:gutter="0"/>
          <w:cols w:space="720"/>
        </w:sectPr>
      </w:pPr>
      <w:r w:rsidRPr="00C50B91">
        <w:rPr>
          <w:rFonts w:asciiTheme="majorHAnsi" w:hAnsiTheme="majorHAnsi"/>
          <w:sz w:val="22"/>
          <w:szCs w:val="22"/>
        </w:rPr>
        <w:t>Em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rson </w:t>
      </w:r>
      <w:r w:rsidRPr="00C50B91">
        <w:rPr>
          <w:rFonts w:asciiTheme="majorHAnsi" w:hAnsiTheme="majorHAnsi"/>
          <w:spacing w:val="-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Eds.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ec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sup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rvisor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(pp. </w:t>
      </w:r>
      <w:r w:rsidRPr="00C50B91">
        <w:rPr>
          <w:rFonts w:asciiTheme="majorHAnsi" w:hAnsiTheme="majorHAnsi"/>
          <w:spacing w:val="-1"/>
          <w:sz w:val="22"/>
          <w:szCs w:val="22"/>
        </w:rPr>
        <w:t>6</w:t>
      </w:r>
      <w:r w:rsidRPr="00C50B91">
        <w:rPr>
          <w:rFonts w:asciiTheme="majorHAnsi" w:hAnsiTheme="majorHAnsi"/>
          <w:spacing w:val="2"/>
          <w:sz w:val="22"/>
          <w:szCs w:val="22"/>
        </w:rPr>
        <w:t>2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pacing w:val="2"/>
          <w:sz w:val="22"/>
          <w:szCs w:val="22"/>
        </w:rPr>
        <w:t>7</w:t>
      </w:r>
      <w:r w:rsidRPr="00C50B91">
        <w:rPr>
          <w:rFonts w:asciiTheme="majorHAnsi" w:hAnsiTheme="majorHAnsi"/>
          <w:sz w:val="22"/>
          <w:szCs w:val="22"/>
        </w:rPr>
        <w:t xml:space="preserve">5).  </w:t>
      </w:r>
      <w:r w:rsidRPr="00C50B91">
        <w:rPr>
          <w:rFonts w:asciiTheme="majorHAnsi" w:hAnsiTheme="majorHAnsi"/>
          <w:spacing w:val="-1"/>
          <w:sz w:val="22"/>
          <w:szCs w:val="22"/>
        </w:rPr>
        <w:t>Ga</w:t>
      </w:r>
      <w:r w:rsidRPr="00C50B91">
        <w:rPr>
          <w:rFonts w:asciiTheme="majorHAnsi" w:hAnsiTheme="majorHAnsi"/>
          <w:sz w:val="22"/>
          <w:szCs w:val="22"/>
        </w:rPr>
        <w:t>len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:  G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ist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 Russell.</w:t>
      </w:r>
    </w:p>
    <w:p w14:paraId="2404988D" w14:textId="77777777" w:rsidR="00CF0BAF" w:rsidRPr="00C50B91" w:rsidRDefault="002C0187">
      <w:pPr>
        <w:spacing w:before="72"/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lastRenderedPageBreak/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8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2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sp</w:t>
      </w:r>
      <w:r w:rsidRPr="00C50B91">
        <w:rPr>
          <w:rFonts w:asciiTheme="majorHAnsi" w:hAnsiTheme="majorHAnsi"/>
          <w:spacing w:val="-1"/>
          <w:sz w:val="22"/>
          <w:szCs w:val="22"/>
        </w:rPr>
        <w:t>ec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 pu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pose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 old 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rn 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the 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w 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rn. 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 T.S.</w:t>
      </w:r>
    </w:p>
    <w:p w14:paraId="5F5D30E3" w14:textId="77777777" w:rsidR="00CF0BAF" w:rsidRPr="00C50B91" w:rsidRDefault="002C0187">
      <w:pPr>
        <w:ind w:left="821" w:right="76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lson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T.S.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pp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Eds.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101</w:t>
      </w:r>
      <w:r w:rsidRPr="00C50B91">
        <w:rPr>
          <w:rFonts w:asciiTheme="majorHAnsi" w:hAnsiTheme="majorHAnsi"/>
          <w:spacing w:val="2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Mo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2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ve</w:t>
      </w:r>
      <w:r w:rsidRPr="00C50B91">
        <w:rPr>
          <w:rFonts w:asciiTheme="majorHAnsi" w:hAnsiTheme="majorHAnsi"/>
          <w:sz w:val="22"/>
          <w:szCs w:val="22"/>
          <w:u w:color="000000"/>
        </w:rPr>
        <w:t>nt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ons</w:t>
      </w:r>
      <w:r w:rsidRPr="00C50B91">
        <w:rPr>
          <w:rFonts w:asciiTheme="majorHAnsi" w:hAnsiTheme="majorHAnsi"/>
          <w:spacing w:val="2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in</w:t>
      </w:r>
      <w:r w:rsidRPr="00C50B91">
        <w:rPr>
          <w:rFonts w:asciiTheme="majorHAnsi" w:hAnsiTheme="majorHAnsi"/>
          <w:spacing w:val="2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1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(pp.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46</w:t>
      </w:r>
      <w:r w:rsidRPr="00C50B91">
        <w:rPr>
          <w:rFonts w:asciiTheme="majorHAnsi" w:hAnsiTheme="majorHAnsi"/>
          <w:spacing w:val="1"/>
          <w:sz w:val="22"/>
          <w:szCs w:val="22"/>
        </w:rPr>
        <w:t>3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 xml:space="preserve">466).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inghamton, NY:  H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w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rth.</w:t>
      </w:r>
    </w:p>
    <w:p w14:paraId="1529623D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FAA759B" w14:textId="77777777" w:rsidR="00CF0BAF" w:rsidRPr="00C50B91" w:rsidRDefault="002C0187">
      <w:pPr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lV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cc</w:t>
      </w:r>
      <w:r w:rsidRPr="00C50B91">
        <w:rPr>
          <w:rFonts w:asciiTheme="majorHAnsi" w:hAnsiTheme="majorHAnsi"/>
          <w:sz w:val="22"/>
          <w:szCs w:val="22"/>
        </w:rPr>
        <w:t>hio,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8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lapse</w:t>
      </w:r>
      <w:r w:rsidRPr="00C50B91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is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our</w:t>
      </w:r>
      <w:r w:rsidRPr="00C50B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nd. 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T.S.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lson</w:t>
      </w:r>
      <w:r w:rsidRPr="00C50B91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T.S.</w:t>
      </w:r>
    </w:p>
    <w:p w14:paraId="796EA507" w14:textId="77777777" w:rsidR="00CF0BAF" w:rsidRPr="00C50B91" w:rsidRDefault="002C0187">
      <w:pPr>
        <w:ind w:left="821" w:right="78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pp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ds),</w:t>
      </w:r>
      <w:r w:rsidRPr="00C50B91">
        <w:rPr>
          <w:rFonts w:asciiTheme="majorHAnsi" w:hAnsiTheme="majorHAnsi"/>
          <w:spacing w:val="5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101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More</w:t>
      </w:r>
      <w:r w:rsidRPr="00C50B91">
        <w:rPr>
          <w:rFonts w:asciiTheme="majorHAnsi" w:hAnsiTheme="majorHAnsi"/>
          <w:spacing w:val="-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rv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nt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ons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in</w:t>
      </w:r>
      <w:r w:rsidRPr="00C50B91">
        <w:rPr>
          <w:rFonts w:asciiTheme="majorHAnsi" w:hAnsiTheme="majorHAnsi"/>
          <w:spacing w:val="-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(pp.</w:t>
      </w:r>
      <w:r w:rsidRPr="00C50B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214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21</w:t>
      </w:r>
      <w:r w:rsidRPr="00C50B91">
        <w:rPr>
          <w:rFonts w:asciiTheme="majorHAnsi" w:hAnsiTheme="majorHAnsi"/>
          <w:spacing w:val="2"/>
          <w:sz w:val="22"/>
          <w:szCs w:val="22"/>
        </w:rPr>
        <w:t>7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on,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: 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wo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th.</w:t>
      </w:r>
    </w:p>
    <w:p w14:paraId="24BE0923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971467A" w14:textId="77777777" w:rsidR="00CF0BAF" w:rsidRPr="00C50B91" w:rsidRDefault="002C0187">
      <w:pPr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8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1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ot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dr</w:t>
      </w:r>
      <w:r w:rsidRPr="00C50B91">
        <w:rPr>
          <w:rFonts w:asciiTheme="majorHAnsi" w:hAnsiTheme="majorHAnsi"/>
          <w:spacing w:val="1"/>
          <w:sz w:val="22"/>
          <w:szCs w:val="22"/>
        </w:rPr>
        <w:t>u</w:t>
      </w:r>
      <w:r w:rsidRPr="00C50B91">
        <w:rPr>
          <w:rFonts w:asciiTheme="majorHAnsi" w:hAnsiTheme="majorHAnsi"/>
          <w:spacing w:val="2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vi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ies: An </w:t>
      </w:r>
      <w:r w:rsidRPr="00C50B91">
        <w:rPr>
          <w:rFonts w:asciiTheme="majorHAnsi" w:hAnsiTheme="majorHAnsi"/>
          <w:spacing w:val="-1"/>
          <w:sz w:val="22"/>
          <w:szCs w:val="22"/>
        </w:rPr>
        <w:t>ac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vi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ples in subs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e</w:t>
      </w:r>
    </w:p>
    <w:p w14:paraId="79A98A16" w14:textId="77777777" w:rsidR="00CF0BAF" w:rsidRPr="00C50B91" w:rsidRDefault="002C0187">
      <w:pPr>
        <w:ind w:left="88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buse 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tr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nt.   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n 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k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 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ac</w:t>
      </w:r>
      <w:r w:rsidRPr="00C50B91">
        <w:rPr>
          <w:rFonts w:asciiTheme="majorHAnsi" w:hAnsiTheme="majorHAnsi"/>
          <w:sz w:val="22"/>
          <w:szCs w:val="22"/>
        </w:rPr>
        <w:t xml:space="preserve">on 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ds.),  </w:t>
      </w:r>
      <w:r w:rsidRPr="00C50B91">
        <w:rPr>
          <w:rFonts w:asciiTheme="majorHAnsi" w:hAnsiTheme="majorHAnsi"/>
          <w:spacing w:val="1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The  </w:t>
      </w:r>
      <w:r w:rsidRPr="00C50B91">
        <w:rPr>
          <w:rFonts w:asciiTheme="majorHAnsi" w:hAnsiTheme="majorHAnsi"/>
          <w:spacing w:val="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ra</w:t>
      </w:r>
      <w:r w:rsidRPr="00C50B91">
        <w:rPr>
          <w:rFonts w:asciiTheme="majorHAnsi" w:hAnsiTheme="majorHAnsi"/>
          <w:sz w:val="22"/>
          <w:szCs w:val="22"/>
          <w:u w:color="000000"/>
        </w:rPr>
        <w:t>pis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t’s  </w:t>
      </w:r>
      <w:r w:rsidRPr="00C50B91">
        <w:rPr>
          <w:rFonts w:asciiTheme="majorHAnsi" w:hAnsiTheme="majorHAnsi"/>
          <w:spacing w:val="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notebook:</w:t>
      </w:r>
    </w:p>
    <w:p w14:paraId="7823710A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Hom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wo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k, 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ndouts,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&amp;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ac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vi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ies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(pp. </w:t>
      </w:r>
      <w:r w:rsidRPr="00C50B91">
        <w:rPr>
          <w:rFonts w:asciiTheme="majorHAnsi" w:hAnsiTheme="majorHAnsi"/>
          <w:spacing w:val="-1"/>
          <w:sz w:val="22"/>
          <w:szCs w:val="22"/>
        </w:rPr>
        <w:t>2</w:t>
      </w:r>
      <w:r w:rsidRPr="00C50B91">
        <w:rPr>
          <w:rFonts w:asciiTheme="majorHAnsi" w:hAnsiTheme="majorHAnsi"/>
          <w:sz w:val="22"/>
          <w:szCs w:val="22"/>
        </w:rPr>
        <w:t>25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 xml:space="preserve">228). 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inghamton, NY: H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wo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th.</w:t>
      </w:r>
    </w:p>
    <w:p w14:paraId="02B48100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1C593EC" w14:textId="77777777" w:rsidR="00CF0BAF" w:rsidRPr="00C50B91" w:rsidRDefault="002C0187">
      <w:pPr>
        <w:ind w:left="821" w:right="75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&amp;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ik,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.(19</w:t>
      </w:r>
      <w:r w:rsidRPr="00C50B91">
        <w:rPr>
          <w:rFonts w:asciiTheme="majorHAnsi" w:hAnsiTheme="majorHAnsi"/>
          <w:spacing w:val="-1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 xml:space="preserve">8).  </w:t>
      </w:r>
      <w:r w:rsidRPr="00C50B91">
        <w:rPr>
          <w:rFonts w:asciiTheme="majorHAnsi" w:hAnsiTheme="majorHAnsi"/>
          <w:spacing w:val="-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 mou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h, ins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rt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oot: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>o tal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s of 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 xml:space="preserve">umb 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k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s </w:t>
      </w:r>
      <w:r w:rsidRPr="00C50B91">
        <w:rPr>
          <w:rFonts w:asciiTheme="majorHAnsi" w:hAnsiTheme="majorHAnsi"/>
          <w:spacing w:val="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</w:t>
      </w:r>
      <w:r w:rsidRPr="00C50B91">
        <w:rPr>
          <w:rFonts w:asciiTheme="majorHAnsi" w:hAnsiTheme="majorHAnsi"/>
          <w:spacing w:val="3"/>
          <w:sz w:val="22"/>
          <w:szCs w:val="22"/>
        </w:rPr>
        <w:t>?</w:t>
      </w:r>
      <w:r w:rsidRPr="00C50B91">
        <w:rPr>
          <w:rFonts w:asciiTheme="majorHAnsi" w:hAnsiTheme="majorHAnsi"/>
          <w:sz w:val="22"/>
          <w:szCs w:val="22"/>
        </w:rPr>
        <w:t>)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s.</w:t>
      </w:r>
      <w:r w:rsidRPr="00C50B91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Tho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lson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ds.),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102</w:t>
      </w:r>
      <w:r w:rsidRPr="00C50B91">
        <w:rPr>
          <w:rFonts w:asciiTheme="majorHAnsi" w:hAnsiTheme="majorHAnsi"/>
          <w:spacing w:val="-1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les</w:t>
      </w:r>
      <w:r w:rsidRPr="00C50B91">
        <w:rPr>
          <w:rFonts w:asciiTheme="majorHAnsi" w:hAnsiTheme="majorHAnsi"/>
          <w:spacing w:val="-1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om</w:t>
      </w:r>
      <w:r w:rsidRPr="00C50B91">
        <w:rPr>
          <w:rFonts w:asciiTheme="majorHAnsi" w:hAnsiTheme="majorHAnsi"/>
          <w:spacing w:val="-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(pp. </w:t>
      </w:r>
      <w:r w:rsidRPr="00C50B91">
        <w:rPr>
          <w:rFonts w:asciiTheme="majorHAnsi" w:hAnsiTheme="majorHAnsi"/>
          <w:spacing w:val="-1"/>
          <w:sz w:val="22"/>
          <w:szCs w:val="22"/>
        </w:rPr>
        <w:t>8</w:t>
      </w:r>
      <w:r w:rsidRPr="00C50B91">
        <w:rPr>
          <w:rFonts w:asciiTheme="majorHAnsi" w:hAnsiTheme="majorHAnsi"/>
          <w:spacing w:val="2"/>
          <w:sz w:val="22"/>
          <w:szCs w:val="22"/>
        </w:rPr>
        <w:t>9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 xml:space="preserve">92). 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on, N</w:t>
      </w:r>
      <w:r w:rsidRPr="00C50B91">
        <w:rPr>
          <w:rFonts w:asciiTheme="majorHAnsi" w:hAnsiTheme="majorHAnsi"/>
          <w:spacing w:val="-1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:  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z w:val="22"/>
          <w:szCs w:val="22"/>
        </w:rPr>
        <w:t>awo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th.</w:t>
      </w:r>
    </w:p>
    <w:p w14:paraId="73C8A40B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34A2CA2" w14:textId="77777777" w:rsidR="00CF0BAF" w:rsidRPr="00C50B91" w:rsidRDefault="002C0187">
      <w:pPr>
        <w:ind w:left="821" w:right="75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lson,</w:t>
      </w:r>
      <w:r w:rsidRPr="00C50B91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T.S.,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Col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um,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E.E.,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pp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T.S.,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wis,</w:t>
      </w:r>
      <w:r w:rsidRPr="00C50B91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R.A.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4</w:t>
      </w:r>
      <w:r w:rsidRPr="00C50B91">
        <w:rPr>
          <w:rFonts w:asciiTheme="majorHAnsi" w:hAnsiTheme="majorHAnsi"/>
          <w:sz w:val="22"/>
          <w:szCs w:val="22"/>
        </w:rPr>
        <w:t>).   Coupl</w:t>
      </w:r>
      <w:r w:rsidRPr="00C50B91">
        <w:rPr>
          <w:rFonts w:asciiTheme="majorHAnsi" w:hAnsiTheme="majorHAnsi"/>
          <w:spacing w:val="7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- fo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us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 for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sub</w:t>
      </w:r>
      <w:r w:rsidRPr="00C50B91">
        <w:rPr>
          <w:rFonts w:asciiTheme="majorHAnsi" w:hAnsiTheme="majorHAnsi"/>
          <w:spacing w:val="3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tan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busing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wom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n. </w:t>
      </w:r>
      <w:r w:rsidRPr="00C50B91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wis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z w:val="22"/>
          <w:szCs w:val="22"/>
        </w:rPr>
        <w:t>),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Addi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ons: </w:t>
      </w:r>
      <w:r w:rsidRPr="00C50B91">
        <w:rPr>
          <w:rFonts w:asciiTheme="majorHAnsi" w:hAnsiTheme="majorHAnsi"/>
          <w:spacing w:val="1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Con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ce</w:t>
      </w:r>
      <w:r w:rsidRPr="00C50B91">
        <w:rPr>
          <w:rFonts w:asciiTheme="majorHAnsi" w:hAnsiTheme="majorHAnsi"/>
          <w:sz w:val="22"/>
          <w:szCs w:val="22"/>
          <w:u w:color="000000"/>
        </w:rPr>
        <w:t>pts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 str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ies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z w:val="22"/>
          <w:szCs w:val="22"/>
          <w:u w:color="000000"/>
        </w:rPr>
        <w:t>r 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me</w:t>
      </w:r>
      <w:r w:rsidRPr="00C50B91">
        <w:rPr>
          <w:rFonts w:asciiTheme="majorHAnsi" w:hAnsiTheme="majorHAnsi"/>
          <w:sz w:val="22"/>
          <w:szCs w:val="22"/>
          <w:u w:color="000000"/>
        </w:rPr>
        <w:t>nt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(pp. </w:t>
      </w:r>
      <w:r w:rsidRPr="00C50B91">
        <w:rPr>
          <w:rFonts w:asciiTheme="majorHAnsi" w:hAnsiTheme="majorHAnsi"/>
          <w:spacing w:val="-1"/>
          <w:sz w:val="22"/>
          <w:szCs w:val="22"/>
        </w:rPr>
        <w:t>2</w:t>
      </w:r>
      <w:r w:rsidRPr="00C50B91">
        <w:rPr>
          <w:rFonts w:asciiTheme="majorHAnsi" w:hAnsiTheme="majorHAnsi"/>
          <w:sz w:val="22"/>
          <w:szCs w:val="22"/>
        </w:rPr>
        <w:t>53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262).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kvi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le, M</w:t>
      </w:r>
      <w:r w:rsidRPr="00C50B91">
        <w:rPr>
          <w:rFonts w:asciiTheme="majorHAnsi" w:hAnsiTheme="majorHAnsi"/>
          <w:spacing w:val="-1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:  Asp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n.</w:t>
      </w:r>
    </w:p>
    <w:p w14:paraId="7F9F3FC1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B5DC787" w14:textId="77777777" w:rsidR="00CF0BAF" w:rsidRPr="00C50B91" w:rsidRDefault="002C0187">
      <w:pPr>
        <w:ind w:left="821" w:right="73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Col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um,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E.E., 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lson,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T.S.,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pp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 T.S.,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wis,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R.A. (199</w:t>
      </w:r>
      <w:r w:rsidRPr="00C50B91">
        <w:rPr>
          <w:rFonts w:asciiTheme="majorHAnsi" w:hAnsiTheme="majorHAnsi"/>
          <w:spacing w:val="-1"/>
          <w:sz w:val="22"/>
          <w:szCs w:val="22"/>
        </w:rPr>
        <w:t>3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S</w:t>
      </w:r>
      <w:r w:rsidRPr="00C50B91">
        <w:rPr>
          <w:rFonts w:asciiTheme="majorHAnsi" w:hAnsiTheme="majorHAnsi"/>
          <w:spacing w:val="-7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stemic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ouples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 for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lc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ho</w:t>
      </w:r>
      <w:r w:rsidRPr="00C50B91">
        <w:rPr>
          <w:rFonts w:asciiTheme="majorHAnsi" w:hAnsiTheme="majorHAnsi"/>
          <w:spacing w:val="2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-a</w:t>
      </w:r>
      <w:r w:rsidRPr="00C50B91">
        <w:rPr>
          <w:rFonts w:asciiTheme="majorHAnsi" w:hAnsiTheme="majorHAnsi"/>
          <w:sz w:val="22"/>
          <w:szCs w:val="22"/>
        </w:rPr>
        <w:t>busing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wom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n. 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-3"/>
          <w:sz w:val="22"/>
          <w:szCs w:val="22"/>
        </w:rPr>
        <w:t>'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ll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d.),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in al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ohol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sm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re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nt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(pp. </w:t>
      </w:r>
      <w:r w:rsidRPr="00C50B91">
        <w:rPr>
          <w:rFonts w:asciiTheme="majorHAnsi" w:hAnsiTheme="majorHAnsi"/>
          <w:spacing w:val="-1"/>
          <w:sz w:val="22"/>
          <w:szCs w:val="22"/>
        </w:rPr>
        <w:t>2</w:t>
      </w:r>
      <w:r w:rsidRPr="00C50B91">
        <w:rPr>
          <w:rFonts w:asciiTheme="majorHAnsi" w:hAnsiTheme="majorHAnsi"/>
          <w:sz w:val="22"/>
          <w:szCs w:val="22"/>
        </w:rPr>
        <w:t>36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260).</w:t>
      </w:r>
      <w:r w:rsidRPr="00C50B91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w </w:t>
      </w:r>
      <w:r w:rsidRPr="00C50B91">
        <w:rPr>
          <w:rFonts w:asciiTheme="majorHAnsi" w:hAnsiTheme="majorHAnsi"/>
          <w:spacing w:val="-1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ork:  </w:t>
      </w:r>
      <w:r w:rsidRPr="00C50B91">
        <w:rPr>
          <w:rFonts w:asciiTheme="majorHAnsi" w:hAnsiTheme="majorHAnsi"/>
          <w:spacing w:val="-1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ui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fo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d.</w:t>
      </w:r>
    </w:p>
    <w:p w14:paraId="77BC359F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A61FBB8" w14:textId="77777777" w:rsidR="00CF0BAF" w:rsidRPr="00C50B91" w:rsidRDefault="002C0187">
      <w:pPr>
        <w:ind w:left="821" w:right="74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3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sur</w:t>
      </w:r>
      <w:r w:rsidRPr="00C50B91">
        <w:rPr>
          <w:rFonts w:asciiTheme="majorHAnsi" w:hAnsiTheme="majorHAnsi"/>
          <w:spacing w:val="-1"/>
          <w:sz w:val="22"/>
          <w:szCs w:val="22"/>
        </w:rPr>
        <w:t>rec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 the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host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mast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r: 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spl</w:t>
      </w:r>
      <w:r w:rsidRPr="00C50B91">
        <w:rPr>
          <w:rFonts w:asciiTheme="majorHAnsi" w:hAnsiTheme="majorHAnsi"/>
          <w:spacing w:val="-1"/>
          <w:sz w:val="22"/>
          <w:szCs w:val="22"/>
        </w:rPr>
        <w:t>i</w:t>
      </w:r>
      <w:r w:rsidRPr="00C50B91">
        <w:rPr>
          <w:rFonts w:asciiTheme="majorHAnsi" w:hAnsiTheme="majorHAnsi"/>
          <w:spacing w:val="6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hnique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with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one 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z w:val="22"/>
          <w:szCs w:val="22"/>
        </w:rPr>
        <w:t>pis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T.S.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lson</w:t>
      </w:r>
      <w:r w:rsidRPr="00C50B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T.S.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ds.).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1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0</w:t>
      </w:r>
      <w:r w:rsidRPr="00C50B91">
        <w:rPr>
          <w:rFonts w:asciiTheme="majorHAnsi" w:hAnsiTheme="majorHAnsi"/>
          <w:sz w:val="22"/>
          <w:szCs w:val="22"/>
          <w:u w:color="000000"/>
        </w:rPr>
        <w:t>1</w:t>
      </w:r>
      <w:r w:rsidRPr="00C50B91">
        <w:rPr>
          <w:rFonts w:asciiTheme="majorHAnsi" w:hAnsiTheme="majorHAnsi"/>
          <w:spacing w:val="-1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ons</w:t>
      </w:r>
      <w:r w:rsidRPr="00C50B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(pp.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269-</w:t>
      </w:r>
    </w:p>
    <w:p w14:paraId="6C026522" w14:textId="77777777" w:rsidR="00CF0BAF" w:rsidRPr="00C50B91" w:rsidRDefault="002C0187">
      <w:pPr>
        <w:spacing w:line="260" w:lineRule="exact"/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272).</w:t>
      </w:r>
      <w:r w:rsidRPr="00C50B91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n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on, N</w:t>
      </w:r>
      <w:r w:rsidRPr="00C50B91">
        <w:rPr>
          <w:rFonts w:asciiTheme="majorHAnsi" w:hAnsiTheme="majorHAnsi"/>
          <w:spacing w:val="-1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: 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wo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th.</w:t>
      </w:r>
    </w:p>
    <w:p w14:paraId="32EEB865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B24DC07" w14:textId="77777777" w:rsidR="00CF0BAF" w:rsidRPr="00C50B91" w:rsidRDefault="002C0187">
      <w:pPr>
        <w:ind w:left="821" w:right="72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1"/>
          <w:sz w:val="22"/>
          <w:szCs w:val="22"/>
        </w:rPr>
        <w:t>3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4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nsulta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:   A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hnique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ng te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with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luct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s. 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T.S.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pp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 T.S.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lson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 xml:space="preserve">s.). </w:t>
      </w:r>
      <w:r w:rsidRPr="00C50B91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101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nt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ons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(pp. </w:t>
      </w:r>
      <w:r w:rsidRPr="00C50B91">
        <w:rPr>
          <w:rFonts w:asciiTheme="majorHAnsi" w:hAnsiTheme="majorHAnsi"/>
          <w:spacing w:val="-1"/>
          <w:sz w:val="22"/>
          <w:szCs w:val="22"/>
        </w:rPr>
        <w:t>1</w:t>
      </w:r>
      <w:r w:rsidRPr="00C50B91">
        <w:rPr>
          <w:rFonts w:asciiTheme="majorHAnsi" w:hAnsiTheme="majorHAnsi"/>
          <w:sz w:val="22"/>
          <w:szCs w:val="22"/>
        </w:rPr>
        <w:t>37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140).</w:t>
      </w:r>
      <w:r w:rsidRPr="00C50B91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n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to</w:t>
      </w:r>
      <w:r w:rsidRPr="00C50B91">
        <w:rPr>
          <w:rFonts w:asciiTheme="majorHAnsi" w:hAnsiTheme="majorHAnsi"/>
          <w:sz w:val="22"/>
          <w:szCs w:val="22"/>
        </w:rPr>
        <w:t>n, N</w:t>
      </w:r>
      <w:r w:rsidRPr="00C50B91">
        <w:rPr>
          <w:rFonts w:asciiTheme="majorHAnsi" w:hAnsiTheme="majorHAnsi"/>
          <w:spacing w:val="-1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:  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wo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th.</w:t>
      </w:r>
    </w:p>
    <w:p w14:paraId="2019AA26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3A130B9" w14:textId="77777777" w:rsidR="00CF0BAF" w:rsidRPr="00C50B91" w:rsidRDefault="002C0187">
      <w:pPr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 xml:space="preserve">.  </w:t>
      </w:r>
      <w:r w:rsidRPr="00C50B91">
        <w:rPr>
          <w:rFonts w:asciiTheme="majorHAnsi" w:hAnsiTheme="majorHAnsi"/>
          <w:sz w:val="22"/>
          <w:szCs w:val="22"/>
          <w:u w:color="000000"/>
        </w:rPr>
        <w:t>Vid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s</w:t>
      </w:r>
    </w:p>
    <w:p w14:paraId="29D6F689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6BCAAA1" w14:textId="77777777" w:rsidR="00CF0BAF" w:rsidRPr="00C50B91" w:rsidRDefault="002C0187">
      <w:pPr>
        <w:ind w:left="821" w:right="75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Col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um,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E.E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pp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T.S.,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lson,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T.S.,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wis,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R.A.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pacing w:val="-1"/>
          <w:sz w:val="22"/>
          <w:szCs w:val="22"/>
        </w:rPr>
        <w:t>ec</w:t>
      </w:r>
      <w:r w:rsidRPr="00C50B91">
        <w:rPr>
          <w:rFonts w:asciiTheme="majorHAnsi" w:hAnsiTheme="majorHAnsi"/>
          <w:sz w:val="22"/>
          <w:szCs w:val="22"/>
        </w:rPr>
        <w:t>ut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ve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rodu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K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malipour,</w:t>
      </w:r>
      <w:r w:rsidRPr="00C50B91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Y.R.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(Produ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4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>olf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D.</w:t>
      </w:r>
      <w:r w:rsidRPr="00C50B91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</w:t>
      </w:r>
      <w:r w:rsidRPr="00C50B91">
        <w:rPr>
          <w:rFonts w:asciiTheme="majorHAnsi" w:hAnsiTheme="majorHAnsi"/>
          <w:spacing w:val="-1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ir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tor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>.   (1</w:t>
      </w:r>
      <w:r w:rsidRPr="00C50B91">
        <w:rPr>
          <w:rFonts w:asciiTheme="majorHAnsi" w:hAnsiTheme="majorHAnsi"/>
          <w:spacing w:val="1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 xml:space="preserve">93). 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ouples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for</w:t>
      </w:r>
      <w:r w:rsidRPr="00C50B91">
        <w:rPr>
          <w:rFonts w:asciiTheme="majorHAnsi" w:hAnsiTheme="majorHAnsi"/>
          <w:spacing w:val="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su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b</w:t>
      </w:r>
      <w:r w:rsidRPr="00C50B91">
        <w:rPr>
          <w:rFonts w:asciiTheme="majorHAnsi" w:hAnsiTheme="majorHAnsi"/>
          <w:sz w:val="22"/>
          <w:szCs w:val="22"/>
          <w:u w:color="000000"/>
        </w:rPr>
        <w:t>stan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busing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wom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[</w:t>
      </w:r>
      <w:r w:rsidRPr="00C50B91">
        <w:rPr>
          <w:rFonts w:asciiTheme="majorHAnsi" w:hAnsiTheme="majorHAnsi"/>
          <w:sz w:val="22"/>
          <w:szCs w:val="22"/>
        </w:rPr>
        <w:t>Vid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otap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]</w:t>
      </w:r>
      <w:r w:rsidRPr="00C50B91">
        <w:rPr>
          <w:rFonts w:asciiTheme="majorHAnsi" w:hAnsiTheme="majorHAnsi"/>
          <w:sz w:val="22"/>
          <w:szCs w:val="22"/>
        </w:rPr>
        <w:t xml:space="preserve">.   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ond,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N: 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urdue Univ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lu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t.</w:t>
      </w:r>
    </w:p>
    <w:p w14:paraId="7EEAB98D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0DDD58FA" w14:textId="77777777" w:rsidR="00CF0BAF" w:rsidRPr="00C50B91" w:rsidRDefault="002C0187">
      <w:pPr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 xml:space="preserve">h. 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B</w:t>
      </w:r>
      <w:r w:rsidRPr="00C50B91">
        <w:rPr>
          <w:rFonts w:asciiTheme="majorHAnsi" w:hAnsiTheme="majorHAnsi"/>
          <w:sz w:val="22"/>
          <w:szCs w:val="22"/>
          <w:u w:color="000000"/>
        </w:rPr>
        <w:t>ook 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vie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w</w:t>
      </w:r>
      <w:r w:rsidRPr="00C50B91">
        <w:rPr>
          <w:rFonts w:asciiTheme="majorHAnsi" w:hAnsiTheme="majorHAnsi"/>
          <w:sz w:val="22"/>
          <w:szCs w:val="22"/>
          <w:u w:color="000000"/>
        </w:rPr>
        <w:t>s</w:t>
      </w:r>
    </w:p>
    <w:p w14:paraId="7FAB20F2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31BD19B" w14:textId="77777777" w:rsidR="00CF0BAF" w:rsidRPr="00C50B91" w:rsidRDefault="002C0187">
      <w:pPr>
        <w:ind w:left="821" w:right="237" w:hanging="720"/>
        <w:rPr>
          <w:rFonts w:asciiTheme="majorHAnsi" w:hAnsiTheme="majorHAnsi"/>
          <w:sz w:val="22"/>
          <w:szCs w:val="22"/>
        </w:rPr>
        <w:sectPr w:rsidR="00CF0BAF" w:rsidRPr="00C50B91">
          <w:pgSz w:w="12240" w:h="15840"/>
          <w:pgMar w:top="1360" w:right="1320" w:bottom="280" w:left="1340" w:header="0" w:footer="1786" w:gutter="0"/>
          <w:cols w:space="720"/>
        </w:sect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(in p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ss).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view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s of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B</w:t>
      </w:r>
      <w:r w:rsidRPr="00C50B91">
        <w:rPr>
          <w:rFonts w:asciiTheme="majorHAnsi" w:hAnsiTheme="majorHAnsi"/>
          <w:sz w:val="22"/>
          <w:szCs w:val="22"/>
          <w:u w:color="000000"/>
        </w:rPr>
        <w:t>T old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r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dul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s: Und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rst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 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si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ien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e –  N.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z w:val="22"/>
          <w:szCs w:val="22"/>
          <w:u w:color="000000"/>
        </w:rPr>
        <w:t>rel &amp;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C.A.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z w:val="22"/>
          <w:szCs w:val="22"/>
          <w:u w:color="000000"/>
        </w:rPr>
        <w:t>ru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uf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[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ds.</w:t>
      </w:r>
      <w:r w:rsidRPr="00C50B91">
        <w:rPr>
          <w:rFonts w:asciiTheme="majorHAnsi" w:hAnsiTheme="majorHAnsi"/>
          <w:spacing w:val="4"/>
          <w:sz w:val="22"/>
          <w:szCs w:val="22"/>
          <w:u w:color="000000"/>
        </w:rPr>
        <w:t>]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3D452484" w14:textId="77777777" w:rsidR="00CF0BAF" w:rsidRPr="00C50B91" w:rsidRDefault="002C0187">
      <w:pPr>
        <w:spacing w:before="76"/>
        <w:ind w:left="1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lastRenderedPageBreak/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(2004). </w:t>
      </w:r>
      <w:r w:rsidRPr="00C50B91">
        <w:rPr>
          <w:rFonts w:asciiTheme="majorHAnsi" w:hAnsiTheme="majorHAnsi"/>
          <w:spacing w:val="-1"/>
          <w:sz w:val="22"/>
          <w:szCs w:val="22"/>
        </w:rPr>
        <w:t>(</w:t>
      </w:r>
      <w:r w:rsidRPr="00C50B91">
        <w:rPr>
          <w:rFonts w:asciiTheme="majorHAnsi" w:hAnsiTheme="majorHAnsi"/>
          <w:spacing w:val="3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view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of </w:t>
      </w:r>
      <w:r w:rsidRPr="00C50B91">
        <w:rPr>
          <w:rFonts w:asciiTheme="majorHAnsi" w:hAnsiTheme="majorHAnsi"/>
          <w:sz w:val="22"/>
          <w:szCs w:val="22"/>
          <w:u w:color="000000"/>
        </w:rPr>
        <w:t>Cl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nic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handb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z w:val="22"/>
          <w:szCs w:val="22"/>
          <w:u w:color="000000"/>
        </w:rPr>
        <w:t>ok of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c</w:t>
      </w:r>
      <w:r w:rsidRPr="00C50B91">
        <w:rPr>
          <w:rFonts w:asciiTheme="majorHAnsi" w:hAnsiTheme="majorHAnsi"/>
          <w:sz w:val="22"/>
          <w:szCs w:val="22"/>
          <w:u w:color="000000"/>
        </w:rPr>
        <w:t>ouple th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[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3</w:t>
      </w:r>
      <w:r w:rsidRPr="00C50B91">
        <w:rPr>
          <w:rFonts w:asciiTheme="majorHAnsi" w:hAnsiTheme="majorHAnsi"/>
          <w:spacing w:val="-1"/>
          <w:position w:val="9"/>
          <w:sz w:val="22"/>
          <w:szCs w:val="22"/>
          <w:u w:color="000000"/>
        </w:rPr>
        <w:t>rd</w:t>
      </w:r>
      <w:r w:rsidRPr="00C50B91">
        <w:rPr>
          <w:rFonts w:asciiTheme="majorHAnsi" w:hAnsiTheme="majorHAnsi"/>
          <w:spacing w:val="22"/>
          <w:position w:val="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d.]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–  A.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z w:val="22"/>
          <w:szCs w:val="22"/>
          <w:u w:color="000000"/>
        </w:rPr>
        <w:t>urm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</w:p>
    <w:p w14:paraId="2096A370" w14:textId="77777777" w:rsidR="00CF0BAF" w:rsidRPr="00C50B91" w:rsidRDefault="002C0187">
      <w:pPr>
        <w:ind w:left="84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N.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ac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obson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[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ds.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]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)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z w:val="22"/>
          <w:szCs w:val="22"/>
          <w:u w:color="000000"/>
        </w:rPr>
        <w:t>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of 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hot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 15,</w:t>
      </w:r>
      <w:r w:rsidRPr="00C50B91">
        <w:rPr>
          <w:rFonts w:asciiTheme="majorHAnsi" w:hAnsiTheme="majorHAnsi"/>
          <w:sz w:val="22"/>
          <w:szCs w:val="22"/>
        </w:rPr>
        <w:t xml:space="preserve"> 93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94.</w:t>
      </w:r>
    </w:p>
    <w:p w14:paraId="4E08BE1A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071D10C" w14:textId="77777777" w:rsidR="00CF0BAF" w:rsidRPr="00C50B91" w:rsidRDefault="002C0187">
      <w:pPr>
        <w:ind w:left="1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(200</w:t>
      </w:r>
      <w:r w:rsidRPr="00C50B91">
        <w:rPr>
          <w:rFonts w:asciiTheme="majorHAnsi" w:hAnsiTheme="majorHAnsi"/>
          <w:spacing w:val="-1"/>
          <w:sz w:val="22"/>
          <w:szCs w:val="22"/>
        </w:rPr>
        <w:t>1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view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ea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the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ou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h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do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ce</w:t>
      </w:r>
      <w:r w:rsidRPr="00C50B91">
        <w:rPr>
          <w:rFonts w:asciiTheme="majorHAnsi" w:hAnsiTheme="majorHAnsi"/>
          <w:sz w:val="22"/>
          <w:szCs w:val="22"/>
          <w:u w:color="000000"/>
        </w:rPr>
        <w:t>nt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– 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.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ls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l of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</w:p>
    <w:p w14:paraId="696D9EE3" w14:textId="77777777" w:rsidR="00CF0BAF" w:rsidRPr="00C50B91" w:rsidRDefault="002C0187">
      <w:pPr>
        <w:ind w:left="84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hothe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 12,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8</w:t>
      </w:r>
      <w:r w:rsidRPr="00C50B91">
        <w:rPr>
          <w:rFonts w:asciiTheme="majorHAnsi" w:hAnsiTheme="majorHAnsi"/>
          <w:spacing w:val="1"/>
          <w:sz w:val="22"/>
          <w:szCs w:val="22"/>
        </w:rPr>
        <w:t>4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8</w:t>
      </w:r>
      <w:r w:rsidRPr="00C50B91">
        <w:rPr>
          <w:rFonts w:asciiTheme="majorHAnsi" w:hAnsiTheme="majorHAnsi"/>
          <w:spacing w:val="2"/>
          <w:sz w:val="22"/>
          <w:szCs w:val="22"/>
        </w:rPr>
        <w:t>5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2D754907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77F4DDD" w14:textId="77777777" w:rsidR="00CF0BAF" w:rsidRPr="00C50B91" w:rsidRDefault="002C0187">
      <w:pPr>
        <w:ind w:left="1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(200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view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of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Na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ra</w:t>
      </w:r>
      <w:r w:rsidRPr="00C50B91">
        <w:rPr>
          <w:rFonts w:asciiTheme="majorHAnsi" w:hAnsiTheme="majorHAnsi"/>
          <w:sz w:val="22"/>
          <w:szCs w:val="22"/>
          <w:u w:color="000000"/>
        </w:rPr>
        <w:t>ti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s  o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f  th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pist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s’  lives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M.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W</w:t>
      </w:r>
      <w:r w:rsidRPr="00C50B91">
        <w:rPr>
          <w:rFonts w:asciiTheme="majorHAnsi" w:hAnsiTheme="majorHAnsi"/>
          <w:sz w:val="22"/>
          <w:szCs w:val="22"/>
          <w:u w:color="000000"/>
        </w:rPr>
        <w:t>hi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</w:p>
    <w:p w14:paraId="39DAD33A" w14:textId="77777777" w:rsidR="00CF0BAF" w:rsidRPr="00C50B91" w:rsidRDefault="002C0187">
      <w:pPr>
        <w:ind w:left="84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l of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28,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193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194.</w:t>
      </w:r>
    </w:p>
    <w:p w14:paraId="1AE63DE7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DE174A1" w14:textId="77777777" w:rsidR="00CF0BAF" w:rsidRPr="00C50B91" w:rsidRDefault="002C0187">
      <w:pPr>
        <w:ind w:left="1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view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omp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te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stemic sup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rviso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: 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onte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x</w:t>
      </w:r>
      <w:r w:rsidRPr="00C50B91">
        <w:rPr>
          <w:rFonts w:asciiTheme="majorHAnsi" w:hAnsiTheme="majorHAnsi"/>
          <w:sz w:val="22"/>
          <w:szCs w:val="22"/>
          <w:u w:color="000000"/>
        </w:rPr>
        <w:t>t, ph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z w:val="22"/>
          <w:szCs w:val="22"/>
          <w:u w:color="000000"/>
        </w:rPr>
        <w:t>sop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7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</w:t>
      </w:r>
    </w:p>
    <w:p w14:paraId="1D43F053" w14:textId="77777777" w:rsidR="00CF0BAF" w:rsidRPr="00C50B91" w:rsidRDefault="002C0187">
      <w:pPr>
        <w:ind w:left="84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 p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z w:val="22"/>
          <w:szCs w:val="22"/>
          <w:u w:color="000000"/>
        </w:rPr>
        <w:t>matics -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T. Todd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C.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torm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[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ds.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]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5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l of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hothe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 10, 9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4</w:t>
      </w:r>
      <w:r w:rsidRPr="00C50B91">
        <w:rPr>
          <w:rFonts w:asciiTheme="majorHAnsi" w:hAnsiTheme="majorHAnsi"/>
          <w:sz w:val="22"/>
          <w:szCs w:val="22"/>
          <w:u w:color="000000"/>
        </w:rPr>
        <w:t>-</w:t>
      </w:r>
    </w:p>
    <w:p w14:paraId="52675D98" w14:textId="77777777" w:rsidR="00CF0BAF" w:rsidRPr="00C50B91" w:rsidRDefault="002C0187">
      <w:pPr>
        <w:ind w:left="84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95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627E67F5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266716BE" w14:textId="77777777" w:rsidR="00CF0BAF" w:rsidRPr="00C50B91" w:rsidRDefault="002C0187">
      <w:pPr>
        <w:ind w:left="840" w:right="75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view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Ess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nt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sk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s in 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7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: 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m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he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fi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st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nte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view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to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on</w:t>
      </w:r>
      <w:r w:rsidRPr="00C50B91">
        <w:rPr>
          <w:rFonts w:asciiTheme="majorHAnsi" w:hAnsiTheme="majorHAnsi"/>
          <w:spacing w:val="2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-</w:t>
      </w:r>
      <w:r w:rsidRPr="00C50B91">
        <w:rPr>
          <w:rFonts w:asciiTheme="majorHAnsi" w:hAnsiTheme="majorHAnsi"/>
          <w:spacing w:val="2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.</w:t>
      </w:r>
      <w:r w:rsidRPr="00C50B91">
        <w:rPr>
          <w:rFonts w:asciiTheme="majorHAnsi" w:hAnsiTheme="majorHAnsi"/>
          <w:spacing w:val="2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rson,</w:t>
      </w:r>
      <w:r w:rsidRPr="00C50B91">
        <w:rPr>
          <w:rFonts w:asciiTheme="majorHAnsi" w:hAnsiTheme="majorHAnsi"/>
          <w:spacing w:val="3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.</w:t>
      </w:r>
      <w:r w:rsidRPr="00C50B91">
        <w:rPr>
          <w:rFonts w:asciiTheme="majorHAnsi" w:hAnsiTheme="majorHAnsi"/>
          <w:spacing w:val="2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W</w:t>
      </w:r>
      <w:r w:rsidRPr="00C50B91">
        <w:rPr>
          <w:rFonts w:asciiTheme="majorHAnsi" w:hAnsiTheme="majorHAnsi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ms,</w:t>
      </w:r>
      <w:r w:rsidRPr="00C50B91">
        <w:rPr>
          <w:rFonts w:asciiTheme="majorHAnsi" w:hAnsiTheme="majorHAnsi"/>
          <w:spacing w:val="2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C.</w:t>
      </w:r>
      <w:r w:rsidRPr="00C50B91">
        <w:rPr>
          <w:rFonts w:asciiTheme="majorHAnsi" w:hAnsiTheme="majorHAnsi"/>
          <w:spacing w:val="2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ra</w:t>
      </w:r>
      <w:r w:rsidRPr="00C50B91">
        <w:rPr>
          <w:rFonts w:asciiTheme="majorHAnsi" w:hAnsiTheme="majorHAnsi"/>
          <w:sz w:val="22"/>
          <w:szCs w:val="22"/>
          <w:u w:color="000000"/>
        </w:rPr>
        <w:t>u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-</w:t>
      </w:r>
      <w:r w:rsidRPr="00C50B91">
        <w:rPr>
          <w:rFonts w:asciiTheme="majorHAnsi" w:hAnsiTheme="majorHAnsi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ounds,</w:t>
      </w:r>
      <w:r w:rsidRPr="00C50B91">
        <w:rPr>
          <w:rFonts w:asciiTheme="majorHAnsi" w:hAnsiTheme="majorHAnsi"/>
          <w:spacing w:val="3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&amp;</w:t>
      </w:r>
      <w:r w:rsidRPr="00C50B91">
        <w:rPr>
          <w:rFonts w:asciiTheme="majorHAnsi" w:hAnsiTheme="majorHAnsi"/>
          <w:spacing w:val="2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.</w:t>
      </w:r>
      <w:r w:rsidRPr="00C50B91">
        <w:rPr>
          <w:rFonts w:asciiTheme="majorHAnsi" w:hAnsiTheme="majorHAnsi"/>
          <w:spacing w:val="2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Ch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mo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w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5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2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rit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and Fami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 25,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269.</w:t>
      </w:r>
    </w:p>
    <w:p w14:paraId="5BE050B6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7854037" w14:textId="77777777" w:rsidR="00CF0BAF" w:rsidRPr="00C50B91" w:rsidRDefault="002C0187">
      <w:pPr>
        <w:ind w:left="1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8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view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rni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z w:val="22"/>
          <w:szCs w:val="22"/>
          <w:u w:color="000000"/>
        </w:rPr>
        <w:t>g &amp;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ac</w:t>
      </w:r>
      <w:r w:rsidRPr="00C50B91">
        <w:rPr>
          <w:rFonts w:asciiTheme="majorHAnsi" w:hAnsiTheme="majorHAnsi"/>
          <w:sz w:val="22"/>
          <w:szCs w:val="22"/>
          <w:u w:color="000000"/>
        </w:rPr>
        <w:t>hi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. 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l of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</w:p>
    <w:p w14:paraId="5DFD5F9C" w14:textId="77777777" w:rsidR="00CF0BAF" w:rsidRPr="00C50B91" w:rsidRDefault="002C0187">
      <w:pPr>
        <w:ind w:left="84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hothe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 9,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9</w:t>
      </w:r>
      <w:r w:rsidRPr="00C50B91">
        <w:rPr>
          <w:rFonts w:asciiTheme="majorHAnsi" w:hAnsiTheme="majorHAnsi"/>
          <w:spacing w:val="1"/>
          <w:sz w:val="22"/>
          <w:szCs w:val="22"/>
        </w:rPr>
        <w:t>2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93.</w:t>
      </w:r>
    </w:p>
    <w:p w14:paraId="5C49D782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7DD8F63" w14:textId="77777777" w:rsidR="00CF0BAF" w:rsidRPr="00C50B91" w:rsidRDefault="002C0187">
      <w:pPr>
        <w:ind w:left="840" w:right="474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7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view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of 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: 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Ensu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tr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nt 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z w:val="22"/>
          <w:szCs w:val="22"/>
          <w:u w:color="000000"/>
        </w:rPr>
        <w:t>fi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ca</w:t>
      </w:r>
      <w:r w:rsidRPr="00C50B91">
        <w:rPr>
          <w:rFonts w:asciiTheme="majorHAnsi" w:hAnsiTheme="majorHAnsi"/>
          <w:spacing w:val="4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. 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rlson,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.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4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&amp;</w:t>
      </w:r>
      <w:r w:rsidRPr="00C50B91">
        <w:rPr>
          <w:rFonts w:asciiTheme="majorHAnsi" w:hAnsiTheme="majorHAnsi"/>
          <w:spacing w:val="5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.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wi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of 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rit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l and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 23,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483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pacing w:val="2"/>
          <w:sz w:val="22"/>
          <w:szCs w:val="22"/>
        </w:rPr>
        <w:t>4</w:t>
      </w:r>
      <w:r w:rsidRPr="00C50B91">
        <w:rPr>
          <w:rFonts w:asciiTheme="majorHAnsi" w:hAnsiTheme="majorHAnsi"/>
          <w:sz w:val="22"/>
          <w:szCs w:val="22"/>
        </w:rPr>
        <w:t>84.</w:t>
      </w:r>
    </w:p>
    <w:p w14:paraId="29D297CB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F15FD86" w14:textId="77777777" w:rsidR="00CF0BAF" w:rsidRPr="00C50B91" w:rsidRDefault="002C0187">
      <w:pPr>
        <w:ind w:left="1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7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view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uthoring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ives: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rvi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ws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ss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M.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W</w:t>
      </w:r>
      <w:r w:rsidRPr="00C50B91">
        <w:rPr>
          <w:rFonts w:asciiTheme="majorHAnsi" w:hAnsiTheme="majorHAnsi"/>
          <w:sz w:val="22"/>
          <w:szCs w:val="22"/>
          <w:u w:color="000000"/>
        </w:rPr>
        <w:t>hi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</w:rPr>
        <w:t>).</w:t>
      </w:r>
    </w:p>
    <w:p w14:paraId="59ABA8B0" w14:textId="77777777" w:rsidR="00CF0BAF" w:rsidRPr="00C50B91" w:rsidRDefault="002C0187">
      <w:pPr>
        <w:ind w:left="84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l of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z w:val="22"/>
          <w:szCs w:val="22"/>
          <w:u w:color="000000"/>
        </w:rPr>
        <w:t>othe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 8,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79.</w:t>
      </w:r>
    </w:p>
    <w:p w14:paraId="29734BD2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47306FA3" w14:textId="77777777" w:rsidR="00CF0BAF" w:rsidRPr="00C50B91" w:rsidRDefault="002C0187">
      <w:pPr>
        <w:ind w:left="1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6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view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stems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R.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Sc</w:t>
      </w:r>
      <w:r w:rsidRPr="00C50B91">
        <w:rPr>
          <w:rFonts w:asciiTheme="majorHAnsi" w:hAnsiTheme="majorHAnsi"/>
          <w:sz w:val="22"/>
          <w:szCs w:val="22"/>
          <w:u w:color="000000"/>
        </w:rPr>
        <w:t>hw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z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of</w:t>
      </w:r>
    </w:p>
    <w:p w14:paraId="28378A78" w14:textId="77777777" w:rsidR="00CF0BAF" w:rsidRPr="00C50B91" w:rsidRDefault="002C0187">
      <w:pPr>
        <w:ind w:left="84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hoth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 7,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106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107.</w:t>
      </w:r>
    </w:p>
    <w:p w14:paraId="75C7F7A8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374CE9C" w14:textId="77777777" w:rsidR="00CF0BAF" w:rsidRPr="00C50B91" w:rsidRDefault="002C0187">
      <w:pPr>
        <w:ind w:left="840" w:right="81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.  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5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view</w:t>
      </w:r>
      <w:r w:rsidRPr="00C50B91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4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Emotionally</w:t>
      </w:r>
      <w:r w:rsidRPr="00C50B91">
        <w:rPr>
          <w:rFonts w:asciiTheme="majorHAnsi" w:hAnsiTheme="majorHAnsi"/>
          <w:spacing w:val="3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us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d</w:t>
      </w:r>
      <w:r w:rsidRPr="00C50B91">
        <w:rPr>
          <w:rFonts w:asciiTheme="majorHAnsi" w:hAnsiTheme="majorHAnsi"/>
          <w:spacing w:val="4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3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for</w:t>
      </w:r>
      <w:r w:rsidRPr="00C50B91">
        <w:rPr>
          <w:rFonts w:asciiTheme="majorHAnsi" w:hAnsiTheme="majorHAnsi"/>
          <w:spacing w:val="4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ouples:  </w:t>
      </w:r>
      <w:r w:rsidRPr="00C50B91">
        <w:rPr>
          <w:rFonts w:asciiTheme="majorHAnsi" w:hAnsiTheme="majorHAnsi"/>
          <w:spacing w:val="2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stru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turing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ac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hments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[</w:t>
      </w:r>
      <w:r w:rsidRPr="00C50B91">
        <w:rPr>
          <w:rFonts w:asciiTheme="majorHAnsi" w:hAnsiTheme="majorHAnsi"/>
          <w:sz w:val="22"/>
          <w:szCs w:val="22"/>
          <w:u w:color="000000"/>
        </w:rPr>
        <w:t>video]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-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>.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Johnso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of 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rit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l and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21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z w:val="22"/>
          <w:szCs w:val="22"/>
        </w:rPr>
        <w:t>100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101.</w:t>
      </w:r>
    </w:p>
    <w:p w14:paraId="032703C7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AC89940" w14:textId="77777777" w:rsidR="00CF0BAF" w:rsidRPr="00C50B91" w:rsidRDefault="002C0187">
      <w:pPr>
        <w:ind w:left="120" w:right="77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5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4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view</w:t>
      </w:r>
      <w:r w:rsidRPr="00C50B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1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ra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: </w:t>
      </w:r>
      <w:r w:rsidRPr="00C50B91">
        <w:rPr>
          <w:rFonts w:asciiTheme="majorHAnsi" w:hAnsiTheme="majorHAnsi"/>
          <w:spacing w:val="4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z w:val="22"/>
          <w:szCs w:val="22"/>
          <w:u w:color="000000"/>
        </w:rPr>
        <w:t>un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men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ls</w:t>
      </w:r>
      <w:r w:rsidRPr="00C50B91">
        <w:rPr>
          <w:rFonts w:asciiTheme="majorHAnsi" w:hAnsiTheme="majorHAnsi"/>
          <w:spacing w:val="2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2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theo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1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2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pra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2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-</w:t>
      </w:r>
      <w:r w:rsidRPr="00C50B91">
        <w:rPr>
          <w:rFonts w:asciiTheme="majorHAnsi" w:hAnsiTheme="majorHAnsi"/>
          <w:spacing w:val="2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W</w:t>
      </w:r>
      <w:r w:rsidRPr="00C50B91">
        <w:rPr>
          <w:rFonts w:asciiTheme="majorHAnsi" w:hAnsiTheme="majorHAnsi"/>
          <w:sz w:val="22"/>
          <w:szCs w:val="22"/>
          <w:u w:color="000000"/>
        </w:rPr>
        <w:t>.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if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z w:val="22"/>
          <w:szCs w:val="22"/>
          <w:u w:color="000000"/>
        </w:rPr>
        <w:t>in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of 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tal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nd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21</w:t>
      </w:r>
      <w:r w:rsidRPr="00C50B91">
        <w:rPr>
          <w:rFonts w:asciiTheme="majorHAnsi" w:hAnsiTheme="majorHAnsi"/>
          <w:sz w:val="22"/>
          <w:szCs w:val="22"/>
        </w:rPr>
        <w:t>, 94-95.</w:t>
      </w:r>
    </w:p>
    <w:p w14:paraId="4CABE952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A22BAAE" w14:textId="77777777" w:rsidR="00CF0BAF" w:rsidRPr="00C50B91" w:rsidRDefault="002C0187">
      <w:pPr>
        <w:ind w:left="1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4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</w:t>
      </w:r>
      <w:r w:rsidRPr="00C50B91">
        <w:rPr>
          <w:rFonts w:asciiTheme="majorHAnsi" w:hAnsiTheme="majorHAnsi"/>
          <w:spacing w:val="2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view</w:t>
      </w:r>
      <w:r w:rsidRPr="00C50B91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-1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dr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u</w:t>
      </w:r>
      <w:r w:rsidRPr="00C50B91">
        <w:rPr>
          <w:rFonts w:asciiTheme="majorHAnsi" w:hAnsiTheme="majorHAnsi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pacing w:val="-1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-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lcohol</w:t>
      </w:r>
      <w:r w:rsidRPr="00C50B91">
        <w:rPr>
          <w:rFonts w:asciiTheme="majorHAnsi" w:hAnsiTheme="majorHAnsi"/>
          <w:spacing w:val="-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buse</w:t>
      </w:r>
      <w:r w:rsidRPr="00C50B91">
        <w:rPr>
          <w:rFonts w:asciiTheme="majorHAnsi" w:hAnsiTheme="majorHAnsi"/>
          <w:spacing w:val="-1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[</w:t>
      </w:r>
      <w:r w:rsidRPr="00C50B91">
        <w:rPr>
          <w:rFonts w:asciiTheme="majorHAnsi" w:hAnsiTheme="majorHAnsi"/>
          <w:sz w:val="22"/>
          <w:szCs w:val="22"/>
          <w:u w:color="000000"/>
        </w:rPr>
        <w:t>2nd</w:t>
      </w:r>
      <w:r w:rsidRPr="00C50B91">
        <w:rPr>
          <w:rFonts w:asciiTheme="majorHAnsi" w:hAnsiTheme="majorHAnsi"/>
          <w:spacing w:val="-1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d]</w:t>
      </w:r>
      <w:r w:rsidRPr="00C50B91">
        <w:rPr>
          <w:rFonts w:asciiTheme="majorHAnsi" w:hAnsiTheme="majorHAnsi"/>
          <w:spacing w:val="-1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-</w:t>
      </w:r>
      <w:r w:rsidRPr="00C50B91">
        <w:rPr>
          <w:rFonts w:asciiTheme="majorHAnsi" w:hAnsiTheme="majorHAnsi"/>
          <w:spacing w:val="-1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E.</w:t>
      </w:r>
      <w:r w:rsidRPr="00C50B91">
        <w:rPr>
          <w:rFonts w:asciiTheme="majorHAnsi" w:hAnsiTheme="majorHAnsi"/>
          <w:spacing w:val="-1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K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ufm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</w:p>
    <w:p w14:paraId="21609634" w14:textId="77777777" w:rsidR="00CF0BAF" w:rsidRPr="00C50B91" w:rsidRDefault="002C0187">
      <w:pPr>
        <w:ind w:left="84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. K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uf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nn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l of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hot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5</w:t>
      </w:r>
      <w:r w:rsidRPr="00C50B91">
        <w:rPr>
          <w:rFonts w:asciiTheme="majorHAnsi" w:hAnsiTheme="majorHAnsi"/>
          <w:sz w:val="22"/>
          <w:szCs w:val="22"/>
        </w:rPr>
        <w:t>, 92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93.</w:t>
      </w:r>
    </w:p>
    <w:p w14:paraId="116F1F70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6F15B74B" w14:textId="77777777" w:rsidR="00CF0BAF" w:rsidRPr="00C50B91" w:rsidRDefault="002C0187">
      <w:pPr>
        <w:ind w:left="1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1"/>
          <w:sz w:val="22"/>
          <w:szCs w:val="22"/>
        </w:rPr>
        <w:t>3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view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ta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w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rks: </w:t>
      </w:r>
      <w:r w:rsidRPr="00C50B91">
        <w:rPr>
          <w:rFonts w:asciiTheme="majorHAnsi" w:hAnsiTheme="majorHAnsi"/>
          <w:spacing w:val="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ra</w:t>
      </w:r>
      <w:r w:rsidRPr="00C50B91">
        <w:rPr>
          <w:rFonts w:asciiTheme="majorHAnsi" w:hAnsiTheme="majorHAnsi"/>
          <w:sz w:val="22"/>
          <w:szCs w:val="22"/>
          <w:u w:color="000000"/>
        </w:rPr>
        <w:t>ns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ce</w:t>
      </w:r>
      <w:r w:rsidRPr="00C50B91">
        <w:rPr>
          <w:rFonts w:asciiTheme="majorHAnsi" w:hAnsiTheme="majorHAnsi"/>
          <w:sz w:val="22"/>
          <w:szCs w:val="22"/>
          <w:u w:color="000000"/>
        </w:rPr>
        <w:t>ndi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z w:val="22"/>
          <w:szCs w:val="22"/>
          <w:u w:color="000000"/>
        </w:rPr>
        <w:t>g the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models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</w:p>
    <w:p w14:paraId="2F25AD83" w14:textId="77777777" w:rsidR="00CF0BAF" w:rsidRPr="00C50B91" w:rsidRDefault="002C0187">
      <w:pPr>
        <w:ind w:left="1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 xml:space="preserve">- </w:t>
      </w:r>
      <w:r w:rsidRPr="00C50B91">
        <w:rPr>
          <w:rFonts w:asciiTheme="majorHAnsi" w:hAnsiTheme="majorHAnsi"/>
          <w:spacing w:val="1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D. </w:t>
      </w:r>
      <w:r w:rsidRPr="00C50B91">
        <w:rPr>
          <w:rFonts w:asciiTheme="majorHAnsi" w:hAnsiTheme="majorHAnsi"/>
          <w:spacing w:val="1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B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unl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n, 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R. 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hw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z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, 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&amp; 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B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. 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c </w:t>
      </w:r>
      <w:r w:rsidRPr="00C50B91">
        <w:rPr>
          <w:rFonts w:asciiTheme="majorHAnsi" w:hAnsiTheme="majorHAnsi"/>
          <w:spacing w:val="1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Ku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-</w:t>
      </w:r>
      <w:r w:rsidRPr="00C50B91">
        <w:rPr>
          <w:rFonts w:asciiTheme="majorHAnsi" w:hAnsiTheme="majorHAnsi"/>
          <w:sz w:val="22"/>
          <w:szCs w:val="22"/>
          <w:u w:color="000000"/>
        </w:rPr>
        <w:t>K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).   </w:t>
      </w:r>
      <w:r w:rsidRPr="00C50B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l 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of </w:t>
      </w:r>
      <w:r w:rsidRPr="00C50B91">
        <w:rPr>
          <w:rFonts w:asciiTheme="majorHAnsi" w:hAnsiTheme="majorHAnsi"/>
          <w:spacing w:val="1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y </w:t>
      </w:r>
      <w:r w:rsidRPr="00C50B91">
        <w:rPr>
          <w:rFonts w:asciiTheme="majorHAnsi" w:hAnsiTheme="majorHAnsi"/>
          <w:spacing w:val="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hoth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</w:p>
    <w:p w14:paraId="537E3868" w14:textId="77777777" w:rsidR="00CF0BAF" w:rsidRPr="00C50B91" w:rsidRDefault="002C0187">
      <w:pPr>
        <w:ind w:left="1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4</w:t>
      </w:r>
      <w:r w:rsidRPr="00C50B91">
        <w:rPr>
          <w:rFonts w:asciiTheme="majorHAnsi" w:hAnsiTheme="majorHAnsi"/>
          <w:sz w:val="22"/>
          <w:szCs w:val="22"/>
        </w:rPr>
        <w:t>(2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>, 92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94.</w:t>
      </w:r>
    </w:p>
    <w:p w14:paraId="2C46C201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18D5A22" w14:textId="77777777" w:rsidR="00CF0BAF" w:rsidRPr="00C50B91" w:rsidRDefault="002C0187">
      <w:pPr>
        <w:ind w:left="1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1993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5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view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One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: 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onv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ons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with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rs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</w:p>
    <w:p w14:paraId="16C7A5EB" w14:textId="77777777" w:rsidR="00CF0BAF" w:rsidRPr="00C50B91" w:rsidRDefault="002C0187">
      <w:pPr>
        <w:ind w:left="840"/>
        <w:rPr>
          <w:rFonts w:asciiTheme="majorHAnsi" w:hAnsiTheme="majorHAnsi"/>
          <w:sz w:val="22"/>
          <w:szCs w:val="22"/>
        </w:rPr>
        <w:sectPr w:rsidR="00CF0BAF" w:rsidRPr="00C50B91">
          <w:pgSz w:w="12240" w:h="15840"/>
          <w:pgMar w:top="1340" w:right="1320" w:bottom="280" w:left="1320" w:header="0" w:footer="1786" w:gutter="0"/>
          <w:cols w:space="720"/>
        </w:sectPr>
      </w:pPr>
      <w:r w:rsidRPr="00C50B91">
        <w:rPr>
          <w:rFonts w:asciiTheme="majorHAnsi" w:hAnsiTheme="majorHAnsi"/>
          <w:sz w:val="22"/>
          <w:szCs w:val="22"/>
          <w:u w:color="000000"/>
        </w:rPr>
        <w:t>-</w:t>
      </w:r>
      <w:r w:rsidRPr="00C50B91">
        <w:rPr>
          <w:rFonts w:asciiTheme="majorHAnsi" w:hAnsiTheme="majorHAnsi"/>
          <w:spacing w:val="1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R.</w:t>
      </w:r>
      <w:r w:rsidRPr="00C50B91">
        <w:rPr>
          <w:rFonts w:asciiTheme="majorHAnsi" w:hAnsiTheme="majorHAnsi"/>
          <w:spacing w:val="1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z w:val="22"/>
          <w:szCs w:val="22"/>
          <w:u w:color="000000"/>
        </w:rPr>
        <w:t>on</w:t>
      </w:r>
      <w:r w:rsidRPr="00C50B91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volv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ng</w:t>
      </w:r>
      <w:r w:rsidRPr="00C50B91">
        <w:rPr>
          <w:rFonts w:asciiTheme="majorHAnsi" w:hAnsiTheme="majorHAnsi"/>
          <w:spacing w:val="1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pis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: </w:t>
      </w:r>
      <w:r w:rsidRPr="00C50B91">
        <w:rPr>
          <w:rFonts w:asciiTheme="majorHAnsi" w:hAnsiTheme="majorHAnsi"/>
          <w:spacing w:val="3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2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rs</w:t>
      </w:r>
      <w:r w:rsidRPr="00C50B91">
        <w:rPr>
          <w:rFonts w:asciiTheme="majorHAnsi" w:hAnsiTheme="majorHAnsi"/>
          <w:spacing w:val="1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1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</w:t>
      </w:r>
      <w:r w:rsidRPr="00C50B91">
        <w:rPr>
          <w:rFonts w:asciiTheme="majorHAnsi" w:hAnsiTheme="majorHAnsi"/>
          <w:spacing w:val="1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1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twor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k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2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-</w:t>
      </w:r>
      <w:r w:rsidRPr="00C50B91">
        <w:rPr>
          <w:rFonts w:asciiTheme="majorHAnsi" w:hAnsiTheme="majorHAnsi"/>
          <w:spacing w:val="1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R.</w:t>
      </w:r>
    </w:p>
    <w:p w14:paraId="0434DA81" w14:textId="77777777" w:rsidR="00CF0BAF" w:rsidRPr="00C50B91" w:rsidRDefault="002C0187">
      <w:pPr>
        <w:spacing w:before="72"/>
        <w:ind w:left="84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lastRenderedPageBreak/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z w:val="22"/>
          <w:szCs w:val="22"/>
          <w:u w:color="000000"/>
        </w:rPr>
        <w:t>on,</w:t>
      </w:r>
      <w:r w:rsidRPr="00C50B91">
        <w:rPr>
          <w:rFonts w:asciiTheme="majorHAnsi" w:hAnsiTheme="majorHAnsi"/>
          <w:spacing w:val="3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C.</w:t>
      </w:r>
      <w:r w:rsidRPr="00C50B91">
        <w:rPr>
          <w:rFonts w:asciiTheme="majorHAnsi" w:hAnsiTheme="majorHAnsi"/>
          <w:spacing w:val="3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le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u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x</w:t>
      </w:r>
      <w:r w:rsidRPr="00C50B91">
        <w:rPr>
          <w:rFonts w:asciiTheme="majorHAnsi" w:hAnsiTheme="majorHAnsi"/>
          <w:sz w:val="22"/>
          <w:szCs w:val="22"/>
          <w:u w:color="000000"/>
        </w:rPr>
        <w:t>,</w:t>
      </w:r>
      <w:r w:rsidRPr="00C50B91">
        <w:rPr>
          <w:rFonts w:asciiTheme="majorHAnsi" w:hAnsiTheme="majorHAnsi"/>
          <w:spacing w:val="3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M.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>.</w:t>
      </w:r>
      <w:r w:rsidRPr="00C50B91">
        <w:rPr>
          <w:rFonts w:asciiTheme="majorHAnsi" w:hAnsiTheme="majorHAnsi"/>
          <w:spacing w:val="3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4"/>
          <w:sz w:val="22"/>
          <w:szCs w:val="22"/>
          <w:u w:color="000000"/>
        </w:rPr>
        <w:t>W</w:t>
      </w:r>
      <w:r w:rsidRPr="00C50B91">
        <w:rPr>
          <w:rFonts w:asciiTheme="majorHAnsi" w:hAnsiTheme="majorHAnsi"/>
          <w:spacing w:val="-7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,</w:t>
      </w:r>
      <w:r w:rsidRPr="00C50B91">
        <w:rPr>
          <w:rFonts w:asciiTheme="majorHAnsi" w:hAnsiTheme="majorHAnsi"/>
          <w:spacing w:val="3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&amp;</w:t>
      </w:r>
      <w:r w:rsidRPr="00C50B91">
        <w:rPr>
          <w:rFonts w:asciiTheme="majorHAnsi" w:hAnsiTheme="majorHAnsi"/>
          <w:spacing w:val="3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.</w:t>
      </w:r>
      <w:r w:rsidRPr="00C50B91">
        <w:rPr>
          <w:rFonts w:asciiTheme="majorHAnsi" w:hAnsiTheme="majorHAnsi"/>
          <w:spacing w:val="3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k</w:t>
      </w:r>
      <w:r w:rsidRPr="00C50B91">
        <w:rPr>
          <w:rFonts w:asciiTheme="majorHAnsi" w:hAnsiTheme="majorHAnsi"/>
          <w:sz w:val="22"/>
          <w:szCs w:val="22"/>
          <w:u w:color="000000"/>
        </w:rPr>
        <w:t>owit</w:t>
      </w:r>
      <w:r w:rsidRPr="00C50B91">
        <w:rPr>
          <w:rFonts w:asciiTheme="majorHAnsi" w:hAnsiTheme="majorHAnsi"/>
          <w:spacing w:val="7"/>
          <w:sz w:val="22"/>
          <w:szCs w:val="22"/>
          <w:u w:color="000000"/>
        </w:rPr>
        <w:t>z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3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3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rit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3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3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</w:p>
    <w:p w14:paraId="7AAF27D4" w14:textId="77777777" w:rsidR="00CF0BAF" w:rsidRPr="00C50B91" w:rsidRDefault="002C0187">
      <w:pPr>
        <w:ind w:left="84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z w:val="22"/>
          <w:szCs w:val="22"/>
          <w:u w:color="000000"/>
        </w:rPr>
        <w:t>19</w:t>
      </w:r>
      <w:r w:rsidRPr="00C50B91">
        <w:rPr>
          <w:rFonts w:asciiTheme="majorHAnsi" w:hAnsiTheme="majorHAnsi"/>
          <w:sz w:val="22"/>
          <w:szCs w:val="22"/>
        </w:rPr>
        <w:t>, 20</w:t>
      </w:r>
      <w:r w:rsidRPr="00C50B91">
        <w:rPr>
          <w:rFonts w:asciiTheme="majorHAnsi" w:hAnsiTheme="majorHAnsi"/>
          <w:spacing w:val="2"/>
          <w:sz w:val="22"/>
          <w:szCs w:val="22"/>
        </w:rPr>
        <w:t>9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210.</w:t>
      </w:r>
    </w:p>
    <w:p w14:paraId="2C97ED39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B746B43" w14:textId="77777777" w:rsidR="00CF0BAF" w:rsidRPr="00C50B91" w:rsidRDefault="002C0187">
      <w:pPr>
        <w:ind w:left="120" w:right="82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3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view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1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or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z w:val="22"/>
          <w:szCs w:val="22"/>
          <w:u w:color="000000"/>
        </w:rPr>
        <w:t>in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7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: </w:t>
      </w:r>
      <w:r w:rsidRPr="00C50B91">
        <w:rPr>
          <w:rFonts w:asciiTheme="majorHAnsi" w:hAnsiTheme="majorHAnsi"/>
          <w:spacing w:val="2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An</w:t>
      </w:r>
      <w:r w:rsidRPr="00C50B91">
        <w:rPr>
          <w:rFonts w:asciiTheme="majorHAnsi" w:hAnsiTheme="majorHAnsi"/>
          <w:spacing w:val="1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ter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ppr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ac</w:t>
      </w:r>
      <w:r w:rsidRPr="00C50B91">
        <w:rPr>
          <w:rFonts w:asciiTheme="majorHAnsi" w:hAnsiTheme="majorHAnsi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1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-</w:t>
      </w:r>
      <w:r w:rsidRPr="00C50B91">
        <w:rPr>
          <w:rFonts w:asciiTheme="majorHAnsi" w:hAnsiTheme="majorHAnsi"/>
          <w:spacing w:val="1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.</w:t>
      </w:r>
    </w:p>
    <w:p w14:paraId="1C43D517" w14:textId="77777777" w:rsidR="00CF0BAF" w:rsidRPr="00C50B91" w:rsidRDefault="002C0187">
      <w:pPr>
        <w:ind w:left="84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mo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of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il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hothe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z w:val="22"/>
          <w:szCs w:val="22"/>
          <w:u w:color="000000"/>
        </w:rPr>
        <w:t>4</w:t>
      </w:r>
      <w:r w:rsidRPr="00C50B91">
        <w:rPr>
          <w:rFonts w:asciiTheme="majorHAnsi" w:hAnsiTheme="majorHAnsi"/>
          <w:sz w:val="22"/>
          <w:szCs w:val="22"/>
        </w:rPr>
        <w:t>(1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2"/>
          <w:sz w:val="22"/>
          <w:szCs w:val="22"/>
        </w:rPr>
        <w:t>9</w:t>
      </w:r>
      <w:r w:rsidRPr="00C50B91">
        <w:rPr>
          <w:rFonts w:asciiTheme="majorHAnsi" w:hAnsiTheme="majorHAnsi"/>
          <w:spacing w:val="1"/>
          <w:sz w:val="22"/>
          <w:szCs w:val="22"/>
        </w:rPr>
        <w:t>3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94.</w:t>
      </w:r>
    </w:p>
    <w:p w14:paraId="71528E79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7309DDD" w14:textId="77777777" w:rsidR="00CF0BAF" w:rsidRPr="00C50B91" w:rsidRDefault="002C0187">
      <w:pPr>
        <w:ind w:left="120" w:right="76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2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view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ut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ing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dif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to</w:t>
      </w:r>
      <w:r w:rsidRPr="00C50B91">
        <w:rPr>
          <w:rFonts w:asciiTheme="majorHAnsi" w:hAnsiTheme="majorHAnsi"/>
          <w:spacing w:val="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wo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k</w:t>
      </w:r>
      <w:r w:rsidRPr="00C50B91">
        <w:rPr>
          <w:rFonts w:asciiTheme="majorHAnsi" w:hAnsiTheme="majorHAnsi"/>
          <w:spacing w:val="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-</w:t>
      </w:r>
      <w:r w:rsidRPr="00C50B91">
        <w:rPr>
          <w:rFonts w:asciiTheme="majorHAnsi" w:hAnsiTheme="majorHAnsi"/>
          <w:spacing w:val="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>.</w:t>
      </w:r>
      <w:r w:rsidRPr="00C50B91">
        <w:rPr>
          <w:rFonts w:asciiTheme="majorHAnsi" w:hAnsiTheme="majorHAnsi"/>
          <w:spacing w:val="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de</w:t>
      </w:r>
      <w:r w:rsidRPr="00C50B91">
        <w:rPr>
          <w:rFonts w:asciiTheme="majorHAnsi" w:hAnsiTheme="majorHAnsi"/>
          <w:spacing w:val="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z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</w:p>
    <w:p w14:paraId="6F24DBF5" w14:textId="77777777" w:rsidR="00CF0BAF" w:rsidRPr="00C50B91" w:rsidRDefault="002C0187">
      <w:pPr>
        <w:ind w:left="84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hothe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4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z w:val="22"/>
          <w:szCs w:val="22"/>
          <w:u w:color="000000"/>
        </w:rPr>
        <w:t>3</w:t>
      </w:r>
      <w:r w:rsidRPr="00C50B91">
        <w:rPr>
          <w:rFonts w:asciiTheme="majorHAnsi" w:hAnsiTheme="majorHAnsi"/>
          <w:sz w:val="22"/>
          <w:szCs w:val="22"/>
        </w:rPr>
        <w:t>(3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>, 8</w:t>
      </w:r>
      <w:r w:rsidRPr="00C50B91">
        <w:rPr>
          <w:rFonts w:asciiTheme="majorHAnsi" w:hAnsiTheme="majorHAnsi"/>
          <w:spacing w:val="3"/>
          <w:sz w:val="22"/>
          <w:szCs w:val="22"/>
        </w:rPr>
        <w:t>0</w:t>
      </w:r>
      <w:r w:rsidRPr="00C50B91">
        <w:rPr>
          <w:rFonts w:asciiTheme="majorHAnsi" w:hAnsiTheme="majorHAnsi"/>
          <w:spacing w:val="2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81.</w:t>
      </w:r>
    </w:p>
    <w:p w14:paraId="74173A71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A29E561" w14:textId="77777777" w:rsidR="00CF0BAF" w:rsidRPr="00C50B91" w:rsidRDefault="002C0187">
      <w:pPr>
        <w:ind w:left="840" w:right="76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1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view of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Al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ohol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he f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: </w:t>
      </w:r>
      <w:r w:rsidRPr="00C50B91">
        <w:rPr>
          <w:rFonts w:asciiTheme="majorHAnsi" w:hAnsiTheme="majorHAnsi"/>
          <w:spacing w:val="1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ea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nic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rsp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-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R.  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ra</w:t>
      </w:r>
      <w:r w:rsidRPr="00C50B91">
        <w:rPr>
          <w:rFonts w:asciiTheme="majorHAnsi" w:hAnsiTheme="majorHAnsi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5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Col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ins,  K</w:t>
      </w:r>
      <w:r w:rsidRPr="00C50B91">
        <w:rPr>
          <w:rFonts w:asciiTheme="majorHAnsi" w:hAnsiTheme="majorHAnsi"/>
          <w:spacing w:val="-4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nn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th  E.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on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rd,</w:t>
      </w:r>
      <w:r w:rsidRPr="00C50B91">
        <w:rPr>
          <w:rFonts w:asciiTheme="majorHAnsi" w:hAnsiTheme="majorHAnsi"/>
          <w:spacing w:val="5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nd 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ohn</w:t>
      </w:r>
      <w:r w:rsidRPr="00C50B91">
        <w:rPr>
          <w:rFonts w:asciiTheme="majorHAnsi" w:hAnsiTheme="majorHAnsi"/>
          <w:spacing w:val="5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>.</w:t>
      </w:r>
      <w:r w:rsidRPr="00C50B91">
        <w:rPr>
          <w:rFonts w:asciiTheme="majorHAnsi" w:hAnsiTheme="majorHAnsi"/>
          <w:spacing w:val="5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ea</w:t>
      </w:r>
      <w:r w:rsidRPr="00C50B91">
        <w:rPr>
          <w:rFonts w:asciiTheme="majorHAnsi" w:hAnsiTheme="majorHAnsi"/>
          <w:sz w:val="22"/>
          <w:szCs w:val="22"/>
          <w:u w:color="000000"/>
        </w:rPr>
        <w:t>rl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6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 of</w:t>
      </w:r>
      <w:r w:rsidRPr="00C50B91">
        <w:rPr>
          <w:rFonts w:asciiTheme="majorHAnsi" w:hAnsiTheme="majorHAnsi"/>
          <w:spacing w:val="5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hothe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4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z w:val="22"/>
          <w:szCs w:val="22"/>
          <w:u w:color="000000"/>
        </w:rPr>
        <w:t>2</w:t>
      </w:r>
      <w:r w:rsidRPr="00C50B91">
        <w:rPr>
          <w:rFonts w:asciiTheme="majorHAnsi" w:hAnsiTheme="majorHAnsi"/>
          <w:sz w:val="22"/>
          <w:szCs w:val="22"/>
        </w:rPr>
        <w:t>(4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>, 9</w:t>
      </w:r>
      <w:r w:rsidRPr="00C50B91">
        <w:rPr>
          <w:rFonts w:asciiTheme="majorHAnsi" w:hAnsiTheme="majorHAnsi"/>
          <w:spacing w:val="3"/>
          <w:sz w:val="22"/>
          <w:szCs w:val="22"/>
        </w:rPr>
        <w:t>8</w:t>
      </w:r>
      <w:r w:rsidRPr="00C50B91">
        <w:rPr>
          <w:rFonts w:asciiTheme="majorHAnsi" w:hAnsiTheme="majorHAnsi"/>
          <w:spacing w:val="2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99.</w:t>
      </w:r>
    </w:p>
    <w:p w14:paraId="74519C77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79EC8673" w14:textId="77777777" w:rsidR="00CF0BAF" w:rsidRPr="00C50B91" w:rsidRDefault="002C0187">
      <w:pPr>
        <w:ind w:left="840" w:right="75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1"/>
          <w:sz w:val="22"/>
          <w:szCs w:val="22"/>
        </w:rPr>
        <w:t>1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view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Cl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nic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ec</w:t>
      </w:r>
      <w:r w:rsidRPr="00C50B91">
        <w:rPr>
          <w:rFonts w:asciiTheme="majorHAnsi" w:hAnsiTheme="majorHAnsi"/>
          <w:sz w:val="22"/>
          <w:szCs w:val="22"/>
          <w:u w:color="000000"/>
        </w:rPr>
        <w:t>is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on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making in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vior</w:t>
      </w:r>
      <w:r w:rsidRPr="00C50B91">
        <w:rPr>
          <w:rFonts w:asciiTheme="majorHAnsi" w:hAnsiTheme="majorHAnsi"/>
          <w:spacing w:val="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: </w:t>
      </w:r>
      <w:r w:rsidRPr="00C50B91">
        <w:rPr>
          <w:rFonts w:asciiTheme="majorHAnsi" w:hAnsiTheme="majorHAnsi"/>
          <w:spacing w:val="2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probl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4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z w:val="22"/>
          <w:szCs w:val="22"/>
          <w:u w:color="000000"/>
        </w:rPr>
        <w:t>-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solv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ng</w:t>
      </w:r>
      <w:r w:rsidRPr="00C50B91">
        <w:rPr>
          <w:rFonts w:asciiTheme="majorHAnsi" w:hAnsiTheme="majorHAnsi"/>
          <w:spacing w:val="1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rsp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ve</w:t>
      </w:r>
      <w:r w:rsidRPr="00C50B91">
        <w:rPr>
          <w:rFonts w:asciiTheme="majorHAnsi" w:hAnsiTheme="majorHAnsi"/>
          <w:spacing w:val="2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-</w:t>
      </w:r>
      <w:r w:rsidRPr="00C50B91">
        <w:rPr>
          <w:rFonts w:asciiTheme="majorHAnsi" w:hAnsiTheme="majorHAnsi"/>
          <w:spacing w:val="1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thur</w:t>
      </w:r>
      <w:r w:rsidRPr="00C50B91">
        <w:rPr>
          <w:rFonts w:asciiTheme="majorHAnsi" w:hAnsiTheme="majorHAnsi"/>
          <w:spacing w:val="1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z</w:t>
      </w:r>
      <w:r w:rsidRPr="00C50B91">
        <w:rPr>
          <w:rFonts w:asciiTheme="majorHAnsi" w:hAnsiTheme="majorHAnsi"/>
          <w:sz w:val="22"/>
          <w:szCs w:val="22"/>
          <w:u w:color="000000"/>
        </w:rPr>
        <w:t>u</w:t>
      </w:r>
      <w:r w:rsidRPr="00C50B91">
        <w:rPr>
          <w:rFonts w:asciiTheme="majorHAnsi" w:hAnsiTheme="majorHAnsi"/>
          <w:spacing w:val="2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2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Christ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ne</w:t>
      </w:r>
      <w:r w:rsidRPr="00C50B91">
        <w:rPr>
          <w:rFonts w:asciiTheme="majorHAnsi" w:hAnsiTheme="majorHAnsi"/>
          <w:spacing w:val="1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z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u</w:t>
      </w:r>
      <w:r w:rsidRPr="00C50B91">
        <w:rPr>
          <w:rFonts w:asciiTheme="majorHAnsi" w:hAnsiTheme="majorHAnsi"/>
          <w:sz w:val="22"/>
          <w:szCs w:val="22"/>
        </w:rPr>
        <w:t xml:space="preserve">).   </w:t>
      </w:r>
      <w:r w:rsidRPr="00C50B91">
        <w:rPr>
          <w:rFonts w:asciiTheme="majorHAnsi" w:hAnsiTheme="majorHAnsi"/>
          <w:sz w:val="22"/>
          <w:szCs w:val="22"/>
          <w:u w:color="000000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2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2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1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z w:val="22"/>
          <w:szCs w:val="22"/>
          <w:u w:color="000000"/>
        </w:rPr>
        <w:t>19</w:t>
      </w:r>
      <w:r w:rsidRPr="00C50B91">
        <w:rPr>
          <w:rFonts w:asciiTheme="majorHAnsi" w:hAnsiTheme="majorHAnsi"/>
          <w:sz w:val="22"/>
          <w:szCs w:val="22"/>
        </w:rPr>
        <w:t>, 8</w:t>
      </w:r>
      <w:r w:rsidRPr="00C50B91">
        <w:rPr>
          <w:rFonts w:asciiTheme="majorHAnsi" w:hAnsiTheme="majorHAnsi"/>
          <w:spacing w:val="2"/>
          <w:sz w:val="22"/>
          <w:szCs w:val="22"/>
        </w:rPr>
        <w:t>9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90.</w:t>
      </w:r>
    </w:p>
    <w:p w14:paraId="01EEE87C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5599684" w14:textId="77777777" w:rsidR="00CF0BAF" w:rsidRPr="00C50B91" w:rsidRDefault="002C0187">
      <w:pPr>
        <w:ind w:left="840" w:right="77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1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view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rson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l,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tal,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 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ths: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or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ca</w:t>
      </w:r>
      <w:r w:rsidRPr="00C50B91">
        <w:rPr>
          <w:rFonts w:asciiTheme="majorHAnsi" w:hAnsiTheme="majorHAnsi"/>
          <w:sz w:val="22"/>
          <w:szCs w:val="22"/>
          <w:u w:color="000000"/>
        </w:rPr>
        <w:t>l f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z w:val="22"/>
          <w:szCs w:val="22"/>
          <w:u w:color="000000"/>
        </w:rPr>
        <w:t>rmul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ons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2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nic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2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str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te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2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-</w:t>
      </w:r>
      <w:r w:rsidRPr="00C50B91">
        <w:rPr>
          <w:rFonts w:asciiTheme="majorHAnsi" w:hAnsiTheme="majorHAnsi"/>
          <w:spacing w:val="2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nnis</w:t>
      </w:r>
      <w:r w:rsidRPr="00C50B91">
        <w:rPr>
          <w:rFonts w:asciiTheme="majorHAnsi" w:hAnsiTheme="majorHAnsi"/>
          <w:spacing w:val="2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B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roz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z</w:t>
      </w:r>
      <w:r w:rsidRPr="00C50B91">
        <w:rPr>
          <w:rFonts w:asciiTheme="majorHAnsi" w:hAnsiTheme="majorHAnsi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2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2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>teph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2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And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rso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z w:val="22"/>
          <w:szCs w:val="22"/>
        </w:rPr>
        <w:t xml:space="preserve">).  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2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2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hothe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4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z w:val="22"/>
          <w:szCs w:val="22"/>
          <w:u w:color="000000"/>
        </w:rPr>
        <w:t>2</w:t>
      </w:r>
      <w:r w:rsidRPr="00C50B91">
        <w:rPr>
          <w:rFonts w:asciiTheme="majorHAnsi" w:hAnsiTheme="majorHAnsi"/>
          <w:sz w:val="22"/>
          <w:szCs w:val="22"/>
        </w:rPr>
        <w:t>, 9</w:t>
      </w:r>
      <w:r w:rsidRPr="00C50B91">
        <w:rPr>
          <w:rFonts w:asciiTheme="majorHAnsi" w:hAnsiTheme="majorHAnsi"/>
          <w:spacing w:val="1"/>
          <w:sz w:val="22"/>
          <w:szCs w:val="22"/>
        </w:rPr>
        <w:t>1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92.</w:t>
      </w:r>
    </w:p>
    <w:p w14:paraId="18F02C03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0D52257" w14:textId="77777777" w:rsidR="00CF0BAF" w:rsidRPr="00C50B91" w:rsidRDefault="002C0187">
      <w:pPr>
        <w:ind w:left="120" w:right="79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4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view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ndbook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-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fam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pacing w:val="-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sup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rvision</w:t>
      </w:r>
      <w:r w:rsidRPr="00C50B91">
        <w:rPr>
          <w:rFonts w:asciiTheme="majorHAnsi" w:hAnsiTheme="majorHAnsi"/>
          <w:spacing w:val="-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-</w:t>
      </w:r>
      <w:r w:rsidRPr="00C50B91">
        <w:rPr>
          <w:rFonts w:asciiTheme="majorHAnsi" w:hAnsiTheme="majorHAnsi"/>
          <w:spacing w:val="-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Ho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wa</w:t>
      </w:r>
      <w:r w:rsidRPr="00C50B91">
        <w:rPr>
          <w:rFonts w:asciiTheme="majorHAnsi" w:hAnsiTheme="majorHAnsi"/>
          <w:sz w:val="22"/>
          <w:szCs w:val="22"/>
          <w:u w:color="000000"/>
        </w:rPr>
        <w:t>rd</w:t>
      </w:r>
    </w:p>
    <w:p w14:paraId="1B9346BD" w14:textId="77777777" w:rsidR="00CF0BAF" w:rsidRPr="00C50B91" w:rsidRDefault="002C0187">
      <w:pPr>
        <w:ind w:left="839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idd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,</w:t>
      </w:r>
      <w:r w:rsidRPr="00C50B91">
        <w:rPr>
          <w:rFonts w:asciiTheme="majorHAnsi" w:hAnsiTheme="majorHAnsi"/>
          <w:spacing w:val="1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Do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u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1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Br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unl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n,</w:t>
      </w:r>
      <w:r w:rsidRPr="00C50B91">
        <w:rPr>
          <w:rFonts w:asciiTheme="majorHAnsi" w:hAnsiTheme="majorHAnsi"/>
          <w:spacing w:val="1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1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Rich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rd</w:t>
      </w:r>
      <w:r w:rsidRPr="00C50B91">
        <w:rPr>
          <w:rFonts w:asciiTheme="majorHAnsi" w:hAnsiTheme="majorHAnsi"/>
          <w:spacing w:val="1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z w:val="22"/>
          <w:szCs w:val="22"/>
          <w:u w:color="000000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rt</w:t>
      </w:r>
      <w:r w:rsidRPr="00C50B91">
        <w:rPr>
          <w:rFonts w:asciiTheme="majorHAnsi" w:hAnsiTheme="majorHAnsi"/>
          <w:spacing w:val="7"/>
          <w:sz w:val="22"/>
          <w:szCs w:val="22"/>
          <w:u w:color="000000"/>
        </w:rPr>
        <w:t>z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1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1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hot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1</w:t>
      </w:r>
      <w:r w:rsidRPr="00C50B91">
        <w:rPr>
          <w:rFonts w:asciiTheme="majorHAnsi" w:hAnsiTheme="majorHAnsi"/>
          <w:sz w:val="22"/>
          <w:szCs w:val="22"/>
        </w:rPr>
        <w:t>,</w:t>
      </w:r>
    </w:p>
    <w:p w14:paraId="7C0D800C" w14:textId="77777777" w:rsidR="00CF0BAF" w:rsidRPr="00C50B91" w:rsidRDefault="002C0187">
      <w:pPr>
        <w:ind w:left="839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93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94.</w:t>
      </w:r>
    </w:p>
    <w:p w14:paraId="2CF63FD3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7DFB580B" w14:textId="77777777" w:rsidR="00CF0BAF" w:rsidRPr="00C50B91" w:rsidRDefault="002C0187">
      <w:pPr>
        <w:ind w:left="119" w:right="86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5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(198</w:t>
      </w:r>
      <w:r w:rsidRPr="00C50B91">
        <w:rPr>
          <w:rFonts w:asciiTheme="majorHAnsi" w:hAnsiTheme="majorHAnsi"/>
          <w:spacing w:val="1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view</w:t>
      </w:r>
      <w:r w:rsidRPr="00C50B91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5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</w:t>
      </w:r>
      <w:r w:rsidRPr="00C50B91">
        <w:rPr>
          <w:rFonts w:asciiTheme="majorHAnsi" w:hAnsiTheme="majorHAnsi"/>
          <w:spacing w:val="5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rs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5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fe</w:t>
      </w:r>
      <w:r w:rsidRPr="00C50B91">
        <w:rPr>
          <w:rFonts w:asciiTheme="majorHAnsi" w:hAnsiTheme="majorHAnsi"/>
          <w:spacing w:val="5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5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</w:t>
      </w:r>
      <w:r w:rsidRPr="00C50B91">
        <w:rPr>
          <w:rFonts w:asciiTheme="majorHAnsi" w:hAnsiTheme="majorHAnsi"/>
          <w:spacing w:val="5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hot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ist</w:t>
      </w:r>
      <w:r w:rsidRPr="00C50B91">
        <w:rPr>
          <w:rFonts w:asciiTheme="majorHAnsi" w:hAnsiTheme="majorHAnsi"/>
          <w:spacing w:val="5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-</w:t>
      </w:r>
      <w:r w:rsidRPr="00C50B91">
        <w:rPr>
          <w:rFonts w:asciiTheme="majorHAnsi" w:hAnsiTheme="majorHAnsi"/>
          <w:spacing w:val="5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mes</w:t>
      </w:r>
      <w:r w:rsidRPr="00C50B91">
        <w:rPr>
          <w:rFonts w:asciiTheme="majorHAnsi" w:hAnsiTheme="majorHAnsi"/>
          <w:spacing w:val="5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u</w:t>
      </w:r>
      <w:r w:rsidRPr="00C50B91">
        <w:rPr>
          <w:rFonts w:asciiTheme="majorHAnsi" w:hAnsiTheme="majorHAnsi"/>
          <w:spacing w:val="-4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2E6D8865" w14:textId="77777777" w:rsidR="00CF0BAF" w:rsidRPr="00C50B91" w:rsidRDefault="002C0187">
      <w:pPr>
        <w:ind w:left="839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n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of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z w:val="22"/>
          <w:szCs w:val="22"/>
          <w:u w:color="000000"/>
        </w:rPr>
        <w:t>17</w:t>
      </w:r>
      <w:r w:rsidRPr="00C50B91">
        <w:rPr>
          <w:rFonts w:asciiTheme="majorHAnsi" w:hAnsiTheme="majorHAnsi"/>
          <w:sz w:val="22"/>
          <w:szCs w:val="22"/>
        </w:rPr>
        <w:t>, 281.</w:t>
      </w:r>
    </w:p>
    <w:p w14:paraId="3B1661D5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4B40BBB" w14:textId="77777777" w:rsidR="00CF0BAF" w:rsidRPr="00C50B91" w:rsidRDefault="002C0187">
      <w:pPr>
        <w:ind w:left="119" w:right="78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(198</w:t>
      </w:r>
      <w:r w:rsidRPr="00C50B91">
        <w:rPr>
          <w:rFonts w:asciiTheme="majorHAnsi" w:hAnsiTheme="majorHAnsi"/>
          <w:spacing w:val="-1"/>
          <w:sz w:val="22"/>
          <w:szCs w:val="22"/>
        </w:rPr>
        <w:t>7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view</w:t>
      </w:r>
      <w:r w:rsidRPr="00C50B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On</w:t>
      </w:r>
      <w:r w:rsidRPr="00C50B91">
        <w:rPr>
          <w:rFonts w:asciiTheme="majorHAnsi" w:hAnsiTheme="majorHAnsi"/>
          <w:spacing w:val="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ing</w:t>
      </w:r>
      <w:r w:rsidRPr="00C50B91">
        <w:rPr>
          <w:rFonts w:asciiTheme="majorHAnsi" w:hAnsiTheme="majorHAnsi"/>
          <w:spacing w:val="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ps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hot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pis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: </w:t>
      </w:r>
      <w:r w:rsidRPr="00C50B91">
        <w:rPr>
          <w:rFonts w:asciiTheme="majorHAnsi" w:hAnsiTheme="majorHAnsi"/>
          <w:spacing w:val="1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</w:t>
      </w:r>
      <w:r w:rsidRPr="00C50B91">
        <w:rPr>
          <w:rFonts w:asciiTheme="majorHAnsi" w:hAnsiTheme="majorHAnsi"/>
          <w:spacing w:val="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journ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</w:t>
      </w:r>
      <w:r w:rsidRPr="00C50B91">
        <w:rPr>
          <w:rFonts w:asciiTheme="majorHAnsi" w:hAnsiTheme="majorHAnsi"/>
          <w:spacing w:val="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1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-</w:t>
      </w:r>
      <w:r w:rsidRPr="00C50B91">
        <w:rPr>
          <w:rFonts w:asciiTheme="majorHAnsi" w:hAnsiTheme="majorHAnsi"/>
          <w:spacing w:val="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rl</w:t>
      </w:r>
    </w:p>
    <w:p w14:paraId="6A32FF97" w14:textId="77777777" w:rsidR="00CF0BAF" w:rsidRPr="00C50B91" w:rsidRDefault="002C0187">
      <w:pPr>
        <w:ind w:left="839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Goldb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n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of 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15</w:t>
      </w:r>
      <w:r w:rsidRPr="00C50B91">
        <w:rPr>
          <w:rFonts w:asciiTheme="majorHAnsi" w:hAnsiTheme="majorHAnsi"/>
          <w:sz w:val="22"/>
          <w:szCs w:val="22"/>
        </w:rPr>
        <w:t>(3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>, 274.</w:t>
      </w:r>
    </w:p>
    <w:p w14:paraId="41842AF5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670D073" w14:textId="77777777" w:rsidR="00CF0BAF" w:rsidRPr="00C50B91" w:rsidRDefault="002C0187">
      <w:pPr>
        <w:ind w:left="120" w:right="79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(198</w:t>
      </w:r>
      <w:r w:rsidRPr="00C50B91">
        <w:rPr>
          <w:rFonts w:asciiTheme="majorHAnsi" w:hAnsiTheme="majorHAnsi"/>
          <w:spacing w:val="1"/>
          <w:sz w:val="22"/>
          <w:szCs w:val="22"/>
        </w:rPr>
        <w:t>5</w:t>
      </w:r>
      <w:r w:rsidRPr="00C50B91">
        <w:rPr>
          <w:rFonts w:asciiTheme="majorHAnsi" w:hAnsiTheme="majorHAnsi"/>
          <w:sz w:val="22"/>
          <w:szCs w:val="22"/>
        </w:rPr>
        <w:t>).   (R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view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hothe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1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with</w:t>
      </w:r>
      <w:r w:rsidRPr="00C50B91">
        <w:rPr>
          <w:rFonts w:asciiTheme="majorHAnsi" w:hAnsiTheme="majorHAnsi"/>
          <w:spacing w:val="1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hothe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pis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2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-</w:t>
      </w:r>
      <w:r w:rsidRPr="00C50B91">
        <w:rPr>
          <w:rFonts w:asciiTheme="majorHAnsi" w:hAnsiTheme="majorHAnsi"/>
          <w:spacing w:val="1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z w:val="22"/>
          <w:szCs w:val="22"/>
          <w:u w:color="000000"/>
        </w:rPr>
        <w:t>lo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K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slo</w:t>
      </w:r>
      <w:r w:rsidRPr="00C50B91">
        <w:rPr>
          <w:rFonts w:asciiTheme="majorHAnsi" w:hAnsiTheme="majorHAnsi"/>
          <w:spacing w:val="4"/>
          <w:sz w:val="22"/>
          <w:szCs w:val="22"/>
          <w:u w:color="000000"/>
        </w:rPr>
        <w:t>w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z w:val="22"/>
          <w:szCs w:val="22"/>
          <w:u w:color="000000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n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of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4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z w:val="22"/>
          <w:szCs w:val="22"/>
          <w:u w:color="000000"/>
        </w:rPr>
        <w:t>13</w:t>
      </w:r>
      <w:r w:rsidRPr="00C50B91">
        <w:rPr>
          <w:rFonts w:asciiTheme="majorHAnsi" w:hAnsiTheme="majorHAnsi"/>
          <w:sz w:val="22"/>
          <w:szCs w:val="22"/>
        </w:rPr>
        <w:t>(3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>, 81</w:t>
      </w:r>
      <w:r w:rsidRPr="00C50B91">
        <w:rPr>
          <w:rFonts w:asciiTheme="majorHAnsi" w:hAnsiTheme="majorHAnsi"/>
          <w:spacing w:val="2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82.</w:t>
      </w:r>
    </w:p>
    <w:p w14:paraId="30F97E48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E6E53F7" w14:textId="77777777" w:rsidR="00CF0BAF" w:rsidRPr="00C50B91" w:rsidRDefault="002C0187">
      <w:pPr>
        <w:ind w:left="120" w:right="699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 xml:space="preserve">i.  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x</w:t>
      </w:r>
      <w:r w:rsidRPr="00C50B91">
        <w:rPr>
          <w:rFonts w:asciiTheme="majorHAnsi" w:hAnsiTheme="majorHAnsi"/>
          <w:sz w:val="22"/>
          <w:szCs w:val="22"/>
          <w:u w:color="000000"/>
        </w:rPr>
        <w:t>tension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ubl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ca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ons</w:t>
      </w:r>
    </w:p>
    <w:p w14:paraId="19981355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A2A6D3B" w14:textId="77777777" w:rsidR="00CF0BAF" w:rsidRPr="00C50B91" w:rsidRDefault="002C0187">
      <w:pPr>
        <w:ind w:left="120" w:right="79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s, </w:t>
      </w:r>
      <w:r w:rsidRPr="00C50B91">
        <w:rPr>
          <w:rFonts w:asciiTheme="majorHAnsi" w:hAnsiTheme="majorHAnsi"/>
          <w:spacing w:val="3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 xml:space="preserve">.A., </w:t>
      </w:r>
      <w:r w:rsidRPr="00C50B91">
        <w:rPr>
          <w:rFonts w:asciiTheme="majorHAnsi" w:hAnsiTheme="majorHAnsi"/>
          <w:spacing w:val="-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'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ar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 M., Golt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Hinkl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K.,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(198</w:t>
      </w:r>
      <w:r w:rsidRPr="00C50B91">
        <w:rPr>
          <w:rFonts w:asciiTheme="majorHAnsi" w:hAnsiTheme="majorHAnsi"/>
          <w:spacing w:val="-1"/>
          <w:sz w:val="22"/>
          <w:szCs w:val="22"/>
        </w:rPr>
        <w:t>7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W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1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wo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'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ou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:     </w:t>
      </w:r>
      <w:r w:rsidRPr="00C50B91">
        <w:rPr>
          <w:rFonts w:asciiTheme="majorHAnsi" w:hAnsiTheme="majorHAnsi"/>
          <w:spacing w:val="2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Dis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ip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ine  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>tr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ies 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with  </w:t>
      </w:r>
      <w:r w:rsidRPr="00C50B91">
        <w:rPr>
          <w:rFonts w:asciiTheme="majorHAnsi" w:hAnsiTheme="majorHAnsi"/>
          <w:spacing w:val="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ou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g 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hi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dr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z w:val="22"/>
          <w:szCs w:val="22"/>
        </w:rPr>
        <w:t xml:space="preserve">  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(boo</w:t>
      </w:r>
      <w:r w:rsidRPr="00C50B91">
        <w:rPr>
          <w:rFonts w:asciiTheme="majorHAnsi" w:hAnsiTheme="majorHAnsi"/>
          <w:spacing w:val="-1"/>
          <w:sz w:val="22"/>
          <w:szCs w:val="22"/>
        </w:rPr>
        <w:t>k</w:t>
      </w:r>
      <w:r w:rsidRPr="00C50B91">
        <w:rPr>
          <w:rFonts w:asciiTheme="majorHAnsi" w:hAnsiTheme="majorHAnsi"/>
          <w:sz w:val="22"/>
          <w:szCs w:val="22"/>
        </w:rPr>
        <w:t xml:space="preserve">let).     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st  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4"/>
          <w:sz w:val="22"/>
          <w:szCs w:val="22"/>
        </w:rPr>
        <w:t>a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,  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: Coop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ve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 xml:space="preserve">tension </w:t>
      </w:r>
      <w:r w:rsidRPr="00C50B91">
        <w:rPr>
          <w:rFonts w:asciiTheme="majorHAnsi" w:hAnsiTheme="majorHAnsi"/>
          <w:spacing w:val="-1"/>
          <w:sz w:val="22"/>
          <w:szCs w:val="22"/>
        </w:rPr>
        <w:t>Se</w:t>
      </w:r>
      <w:r w:rsidRPr="00C50B91">
        <w:rPr>
          <w:rFonts w:asciiTheme="majorHAnsi" w:hAnsiTheme="majorHAnsi"/>
          <w:sz w:val="22"/>
          <w:szCs w:val="22"/>
        </w:rPr>
        <w:t>rvi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urd</w:t>
      </w:r>
      <w:r w:rsidRPr="00C50B91">
        <w:rPr>
          <w:rFonts w:asciiTheme="majorHAnsi" w:hAnsiTheme="majorHAnsi"/>
          <w:spacing w:val="1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Univ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48AD69F8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FC71A8C" w14:textId="77777777" w:rsidR="00CF0BAF" w:rsidRPr="00C50B91" w:rsidRDefault="002C0187">
      <w:pPr>
        <w:ind w:left="120" w:right="253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s, </w:t>
      </w:r>
      <w:r w:rsidRPr="00C50B91">
        <w:rPr>
          <w:rFonts w:asciiTheme="majorHAnsi" w:hAnsiTheme="majorHAnsi"/>
          <w:spacing w:val="3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 xml:space="preserve">.A., </w:t>
      </w:r>
      <w:r w:rsidRPr="00C50B91">
        <w:rPr>
          <w:rFonts w:asciiTheme="majorHAnsi" w:hAnsiTheme="majorHAnsi"/>
          <w:spacing w:val="-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'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ar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 M., Golt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Hinkl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K.,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(19</w:t>
      </w:r>
      <w:r w:rsidRPr="00C50B91">
        <w:rPr>
          <w:rFonts w:asciiTheme="majorHAnsi" w:hAnsiTheme="majorHAnsi"/>
          <w:spacing w:val="-1"/>
          <w:sz w:val="22"/>
          <w:szCs w:val="22"/>
        </w:rPr>
        <w:t>8</w:t>
      </w:r>
      <w:r w:rsidRPr="00C50B91">
        <w:rPr>
          <w:rFonts w:asciiTheme="majorHAnsi" w:hAnsiTheme="majorHAnsi"/>
          <w:sz w:val="22"/>
          <w:szCs w:val="22"/>
        </w:rPr>
        <w:t xml:space="preserve">6).  </w:t>
      </w:r>
      <w:r w:rsidRPr="00C50B91">
        <w:rPr>
          <w:rFonts w:asciiTheme="majorHAnsi" w:hAnsiTheme="majorHAnsi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lp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make</w:t>
      </w:r>
    </w:p>
    <w:p w14:paraId="54524353" w14:textId="77777777" w:rsidR="00CF0BAF" w:rsidRPr="00C50B91" w:rsidRDefault="002C0187">
      <w:pPr>
        <w:ind w:left="840" w:right="1100" w:firstLine="1"/>
        <w:rPr>
          <w:rFonts w:asciiTheme="majorHAnsi" w:hAnsiTheme="majorHAnsi"/>
          <w:sz w:val="22"/>
          <w:szCs w:val="22"/>
        </w:rPr>
        <w:sectPr w:rsidR="00CF0BAF" w:rsidRPr="00C50B91">
          <w:pgSz w:w="12240" w:h="15840"/>
          <w:pgMar w:top="1360" w:right="1320" w:bottom="280" w:left="1320" w:header="0" w:footer="1786" w:gutter="0"/>
          <w:cols w:space="720"/>
        </w:sectPr>
      </w:pP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it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throu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z w:val="22"/>
          <w:szCs w:val="22"/>
          <w:u w:color="000000"/>
        </w:rPr>
        <w:t>h the d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: 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>tr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s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nd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opi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str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z w:val="22"/>
          <w:szCs w:val="22"/>
          <w:u w:color="000000"/>
        </w:rPr>
        <w:t>ies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</w:t>
      </w:r>
      <w:r w:rsidRPr="00C50B91">
        <w:rPr>
          <w:rFonts w:asciiTheme="majorHAnsi" w:hAnsiTheme="majorHAnsi"/>
          <w:spacing w:val="1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ooklet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 xml:space="preserve">. 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st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3"/>
          <w:sz w:val="22"/>
          <w:szCs w:val="22"/>
        </w:rPr>
        <w:t>a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N: Coop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ve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 xml:space="preserve">tension </w:t>
      </w:r>
      <w:r w:rsidRPr="00C50B91">
        <w:rPr>
          <w:rFonts w:asciiTheme="majorHAnsi" w:hAnsiTheme="majorHAnsi"/>
          <w:spacing w:val="-1"/>
          <w:sz w:val="22"/>
          <w:szCs w:val="22"/>
        </w:rPr>
        <w:t>Se</w:t>
      </w:r>
      <w:r w:rsidRPr="00C50B91">
        <w:rPr>
          <w:rFonts w:asciiTheme="majorHAnsi" w:hAnsiTheme="majorHAnsi"/>
          <w:sz w:val="22"/>
          <w:szCs w:val="22"/>
        </w:rPr>
        <w:t>rvi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urd</w:t>
      </w:r>
      <w:r w:rsidRPr="00C50B91">
        <w:rPr>
          <w:rFonts w:asciiTheme="majorHAnsi" w:hAnsiTheme="majorHAnsi"/>
          <w:spacing w:val="1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Univ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72EDB884" w14:textId="77777777" w:rsidR="00CF0BAF" w:rsidRPr="00C50B91" w:rsidRDefault="002C0187">
      <w:pPr>
        <w:spacing w:before="72"/>
        <w:ind w:left="100" w:right="8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2"/>
          <w:sz w:val="22"/>
          <w:szCs w:val="22"/>
        </w:rPr>
        <w:lastRenderedPageBreak/>
        <w:t>M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s, </w:t>
      </w:r>
      <w:r w:rsidRPr="00C50B91">
        <w:rPr>
          <w:rFonts w:asciiTheme="majorHAnsi" w:hAnsiTheme="majorHAnsi"/>
          <w:spacing w:val="3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 xml:space="preserve">.A., </w:t>
      </w:r>
      <w:r w:rsidRPr="00C50B91">
        <w:rPr>
          <w:rFonts w:asciiTheme="majorHAnsi" w:hAnsiTheme="majorHAnsi"/>
          <w:spacing w:val="-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'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ar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 M., Golt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Hinkl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K.,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(198</w:t>
      </w:r>
      <w:r w:rsidRPr="00C50B91">
        <w:rPr>
          <w:rFonts w:asciiTheme="majorHAnsi" w:hAnsiTheme="majorHAnsi"/>
          <w:spacing w:val="-1"/>
          <w:sz w:val="22"/>
          <w:szCs w:val="22"/>
        </w:rPr>
        <w:t>5</w:t>
      </w:r>
      <w:r w:rsidRPr="00C50B91">
        <w:rPr>
          <w:rFonts w:asciiTheme="majorHAnsi" w:hAnsiTheme="majorHAnsi"/>
          <w:sz w:val="22"/>
          <w:szCs w:val="22"/>
        </w:rPr>
        <w:t xml:space="preserve">).   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e </w:t>
      </w:r>
      <w:r w:rsidRPr="00C50B91">
        <w:rPr>
          <w:rFonts w:asciiTheme="majorHAnsi" w:hAnsiTheme="majorHAnsi"/>
          <w:spacing w:val="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to 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ea</w:t>
      </w:r>
      <w:r w:rsidRPr="00C50B91">
        <w:rPr>
          <w:rFonts w:asciiTheme="majorHAnsi" w:hAnsiTheme="majorHAnsi"/>
          <w:sz w:val="22"/>
          <w:szCs w:val="22"/>
          <w:u w:color="000000"/>
        </w:rPr>
        <w:t>t!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Nutrition</w:t>
      </w:r>
      <w:r w:rsidRPr="00C50B91">
        <w:rPr>
          <w:rFonts w:asciiTheme="majorHAnsi" w:hAnsiTheme="majorHAnsi"/>
          <w:spacing w:val="5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5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ding</w:t>
      </w:r>
      <w:r w:rsidRPr="00C50B91">
        <w:rPr>
          <w:rFonts w:asciiTheme="majorHAnsi" w:hAnsiTheme="majorHAnsi"/>
          <w:spacing w:val="5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ps</w:t>
      </w:r>
      <w:r w:rsidRPr="00C50B91">
        <w:rPr>
          <w:rFonts w:asciiTheme="majorHAnsi" w:hAnsiTheme="majorHAnsi"/>
          <w:spacing w:val="5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for</w:t>
      </w:r>
      <w:r w:rsidRPr="00C50B91">
        <w:rPr>
          <w:rFonts w:asciiTheme="majorHAnsi" w:hAnsiTheme="majorHAnsi"/>
          <w:spacing w:val="5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bies</w:t>
      </w:r>
      <w:r w:rsidRPr="00C50B91">
        <w:rPr>
          <w:rFonts w:asciiTheme="majorHAnsi" w:hAnsiTheme="majorHAnsi"/>
          <w:spacing w:val="5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5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todd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le</w:t>
      </w:r>
      <w:r w:rsidRPr="00C50B91">
        <w:rPr>
          <w:rFonts w:asciiTheme="majorHAnsi" w:hAnsiTheme="majorHAnsi"/>
          <w:sz w:val="22"/>
          <w:szCs w:val="22"/>
          <w:u w:color="000000"/>
        </w:rPr>
        <w:t>rs</w:t>
      </w:r>
      <w:r w:rsidRPr="00C50B91">
        <w:rPr>
          <w:rFonts w:asciiTheme="majorHAnsi" w:hAnsiTheme="majorHAnsi"/>
          <w:sz w:val="22"/>
          <w:szCs w:val="22"/>
        </w:rPr>
        <w:t xml:space="preserve">  (boo</w:t>
      </w:r>
      <w:r w:rsidRPr="00C50B91">
        <w:rPr>
          <w:rFonts w:asciiTheme="majorHAnsi" w:hAnsiTheme="majorHAnsi"/>
          <w:spacing w:val="-1"/>
          <w:sz w:val="22"/>
          <w:szCs w:val="22"/>
        </w:rPr>
        <w:t>k</w:t>
      </w:r>
      <w:r w:rsidRPr="00C50B91">
        <w:rPr>
          <w:rFonts w:asciiTheme="majorHAnsi" w:hAnsiTheme="majorHAnsi"/>
          <w:sz w:val="22"/>
          <w:szCs w:val="22"/>
        </w:rPr>
        <w:t>let,</w:t>
      </w:r>
      <w:r w:rsidRPr="00C50B91">
        <w:rPr>
          <w:rFonts w:asciiTheme="majorHAnsi" w:hAnsiTheme="majorHAnsi"/>
          <w:spacing w:val="5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HE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 xml:space="preserve">177).  </w:t>
      </w:r>
      <w:r w:rsidRPr="00C50B91">
        <w:rPr>
          <w:rFonts w:asciiTheme="majorHAnsi" w:hAnsiTheme="majorHAnsi"/>
          <w:spacing w:val="5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st</w:t>
      </w:r>
      <w:r w:rsidRPr="00C50B91">
        <w:rPr>
          <w:rFonts w:asciiTheme="majorHAnsi" w:hAnsiTheme="majorHAnsi"/>
          <w:spacing w:val="5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4"/>
          <w:sz w:val="22"/>
          <w:szCs w:val="22"/>
        </w:rPr>
        <w:t>a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, 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N: Coop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ve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 xml:space="preserve">tension </w:t>
      </w:r>
      <w:r w:rsidRPr="00C50B91">
        <w:rPr>
          <w:rFonts w:asciiTheme="majorHAnsi" w:hAnsiTheme="majorHAnsi"/>
          <w:spacing w:val="-1"/>
          <w:sz w:val="22"/>
          <w:szCs w:val="22"/>
        </w:rPr>
        <w:t>Se</w:t>
      </w:r>
      <w:r w:rsidRPr="00C50B91">
        <w:rPr>
          <w:rFonts w:asciiTheme="majorHAnsi" w:hAnsiTheme="majorHAnsi"/>
          <w:sz w:val="22"/>
          <w:szCs w:val="22"/>
        </w:rPr>
        <w:t>rvi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urd</w:t>
      </w:r>
      <w:r w:rsidRPr="00C50B91">
        <w:rPr>
          <w:rFonts w:asciiTheme="majorHAnsi" w:hAnsiTheme="majorHAnsi"/>
          <w:spacing w:val="1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Univ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24CC9957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8235BF8" w14:textId="77777777" w:rsidR="00CF0BAF" w:rsidRPr="00C50B91" w:rsidRDefault="002C0187">
      <w:pPr>
        <w:ind w:left="100" w:right="7404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 xml:space="preserve">j.  </w:t>
      </w:r>
      <w:r w:rsidRPr="00C50B91">
        <w:rPr>
          <w:rFonts w:asciiTheme="majorHAnsi" w:hAnsiTheme="majorHAnsi"/>
          <w:sz w:val="22"/>
          <w:szCs w:val="22"/>
          <w:u w:color="000000"/>
        </w:rPr>
        <w:t>Oth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 Public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ons</w:t>
      </w:r>
    </w:p>
    <w:p w14:paraId="5F8C303A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02319EF" w14:textId="77777777" w:rsidR="00CF0BAF" w:rsidRPr="00C50B91" w:rsidRDefault="002C0187">
      <w:pPr>
        <w:ind w:left="100" w:right="792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(2007).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rodu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on.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of Coup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lationship Th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,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6</w:t>
      </w:r>
      <w:r w:rsidRPr="00C50B91">
        <w:rPr>
          <w:rFonts w:asciiTheme="majorHAnsi" w:hAnsiTheme="majorHAnsi"/>
          <w:sz w:val="22"/>
          <w:szCs w:val="22"/>
          <w:u w:color="000000"/>
        </w:rPr>
        <w:t>(1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2)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,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7DA698C6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B3FD18C" w14:textId="77777777" w:rsidR="00CF0BAF" w:rsidRPr="00C50B91" w:rsidRDefault="002C0187">
      <w:pPr>
        <w:ind w:left="100" w:right="8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ie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rtl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in, 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K.M.,  &amp; 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 xml:space="preserve">2005). 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ntrodu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on. 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l  of  Couple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</w:p>
    <w:p w14:paraId="5A56DE2B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lationship Th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 4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(</w:t>
      </w:r>
      <w:r w:rsidRPr="00C50B91">
        <w:rPr>
          <w:rFonts w:asciiTheme="majorHAnsi" w:hAnsiTheme="majorHAnsi"/>
          <w:sz w:val="22"/>
          <w:szCs w:val="22"/>
          <w:u w:color="000000"/>
        </w:rPr>
        <w:t>2 &amp;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3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)</w:t>
      </w:r>
      <w:r w:rsidRPr="00C50B91">
        <w:rPr>
          <w:rFonts w:asciiTheme="majorHAnsi" w:hAnsiTheme="majorHAnsi"/>
          <w:sz w:val="22"/>
          <w:szCs w:val="22"/>
          <w:u w:color="000000"/>
        </w:rPr>
        <w:t>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3.</w:t>
      </w:r>
    </w:p>
    <w:p w14:paraId="519610A1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508D7BE" w14:textId="77777777" w:rsidR="00CF0BAF" w:rsidRPr="00C50B91" w:rsidRDefault="002C0187">
      <w:pPr>
        <w:ind w:left="821" w:right="77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&amp;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J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(</w:t>
      </w:r>
      <w:r w:rsidRPr="00C50B91">
        <w:rPr>
          <w:rFonts w:asciiTheme="majorHAnsi" w:hAnsiTheme="majorHAnsi"/>
          <w:sz w:val="22"/>
          <w:szCs w:val="22"/>
        </w:rPr>
        <w:t>2004).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ntrod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on.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Cou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le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lationship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3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(2 &amp;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3),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1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2.</w:t>
      </w:r>
    </w:p>
    <w:p w14:paraId="3F49530A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7B037741" w14:textId="77777777" w:rsidR="00CF0BAF" w:rsidRPr="00C50B91" w:rsidRDefault="002C0187">
      <w:pPr>
        <w:ind w:left="101" w:right="76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Thom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s, V.</w:t>
      </w:r>
      <w:r w:rsidRPr="00C50B91">
        <w:rPr>
          <w:rFonts w:asciiTheme="majorHAnsi" w:hAnsiTheme="majorHAnsi"/>
          <w:spacing w:val="-1"/>
          <w:sz w:val="22"/>
          <w:szCs w:val="22"/>
        </w:rPr>
        <w:t>K</w:t>
      </w:r>
      <w:r w:rsidRPr="00C50B91">
        <w:rPr>
          <w:rFonts w:asciiTheme="majorHAnsi" w:hAnsiTheme="majorHAnsi"/>
          <w:sz w:val="22"/>
          <w:szCs w:val="22"/>
        </w:rPr>
        <w:t>., K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ris, T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z w:val="22"/>
          <w:szCs w:val="22"/>
        </w:rPr>
        <w:t>A.,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 (2</w:t>
      </w:r>
      <w:r w:rsidRPr="00C50B91">
        <w:rPr>
          <w:rFonts w:asciiTheme="majorHAnsi" w:hAnsiTheme="majorHAnsi"/>
          <w:spacing w:val="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 xml:space="preserve">03).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ors’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rodu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on. </w:t>
      </w:r>
      <w:r w:rsidRPr="00C50B91">
        <w:rPr>
          <w:rFonts w:asciiTheme="majorHAnsi" w:hAnsiTheme="majorHAnsi"/>
          <w:spacing w:val="-5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of Coup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a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z w:val="22"/>
          <w:szCs w:val="22"/>
          <w:u w:color="000000"/>
        </w:rPr>
        <w:t>d</w:t>
      </w:r>
    </w:p>
    <w:p w14:paraId="4F02E389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lationship Th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 2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(</w:t>
      </w:r>
      <w:r w:rsidRPr="00C50B91">
        <w:rPr>
          <w:rFonts w:asciiTheme="majorHAnsi" w:hAnsiTheme="majorHAnsi"/>
          <w:sz w:val="22"/>
          <w:szCs w:val="22"/>
          <w:u w:color="000000"/>
        </w:rPr>
        <w:t>2 &amp;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3),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3.</w:t>
      </w:r>
    </w:p>
    <w:p w14:paraId="3CDFE067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3B09CE4" w14:textId="77777777" w:rsidR="00CF0BAF" w:rsidRPr="00C50B91" w:rsidRDefault="002C0187">
      <w:pPr>
        <w:ind w:left="821" w:right="74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(200</w:t>
      </w:r>
      <w:r w:rsidRPr="00C50B91">
        <w:rPr>
          <w:rFonts w:asciiTheme="majorHAnsi" w:hAnsiTheme="majorHAnsi"/>
          <w:spacing w:val="-1"/>
          <w:sz w:val="22"/>
          <w:szCs w:val="22"/>
        </w:rPr>
        <w:t>2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ori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l: 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Cou</w:t>
      </w:r>
      <w:r w:rsidRPr="00C50B91">
        <w:rPr>
          <w:rFonts w:asciiTheme="majorHAnsi" w:hAnsiTheme="majorHAnsi"/>
          <w:spacing w:val="-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le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fi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st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3"/>
          <w:sz w:val="22"/>
          <w:szCs w:val="22"/>
        </w:rPr>
        <w:t>u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J</w:t>
      </w:r>
      <w:r w:rsidRPr="00C50B91">
        <w:rPr>
          <w:rFonts w:asciiTheme="majorHAnsi" w:hAnsiTheme="majorHAnsi"/>
          <w:sz w:val="22"/>
          <w:szCs w:val="22"/>
          <w:u w:color="000000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Coup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 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lationship Th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  <w:u w:color="000000"/>
        </w:rPr>
        <w:t>,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1(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1</w:t>
      </w:r>
      <w:r w:rsidRPr="00C50B91">
        <w:rPr>
          <w:rFonts w:asciiTheme="majorHAnsi" w:hAnsiTheme="majorHAnsi"/>
          <w:sz w:val="22"/>
          <w:szCs w:val="22"/>
          <w:u w:color="000000"/>
        </w:rPr>
        <w:t>)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,</w:t>
      </w:r>
      <w:r w:rsidRPr="00C50B91">
        <w:rPr>
          <w:rFonts w:asciiTheme="majorHAnsi" w:hAnsiTheme="majorHAnsi"/>
          <w:sz w:val="22"/>
          <w:szCs w:val="22"/>
        </w:rPr>
        <w:t>1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3.</w:t>
      </w:r>
    </w:p>
    <w:p w14:paraId="597FCFFC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75AEBD0" w14:textId="77777777" w:rsidR="00CF0BAF" w:rsidRPr="00C50B91" w:rsidRDefault="002C0187">
      <w:pPr>
        <w:ind w:left="101" w:right="72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Mo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(200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sup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rvision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is</w:t>
      </w:r>
      <w:r w:rsidRPr="00C50B91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port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4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t.</w:t>
      </w:r>
      <w:r w:rsidRPr="00C50B91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AMFT</w:t>
      </w:r>
      <w:r w:rsidRPr="00C50B91">
        <w:rPr>
          <w:rFonts w:asciiTheme="majorHAnsi" w:hAnsiTheme="majorHAnsi"/>
          <w:spacing w:val="-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</w:p>
    <w:p w14:paraId="1615484E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ws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4983A596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A744FBF" w14:textId="77777777" w:rsidR="00CF0BAF" w:rsidRPr="00C50B91" w:rsidRDefault="002C0187">
      <w:pPr>
        <w:ind w:left="101" w:right="86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1"/>
          <w:sz w:val="22"/>
          <w:szCs w:val="22"/>
        </w:rPr>
        <w:t>8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sponse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2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Gl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n’s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rt,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“</w:t>
      </w:r>
      <w:r w:rsidRPr="00C50B91">
        <w:rPr>
          <w:rFonts w:asciiTheme="majorHAnsi" w:hAnsiTheme="majorHAnsi"/>
          <w:sz w:val="22"/>
          <w:szCs w:val="22"/>
        </w:rPr>
        <w:t>Closed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2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losed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nds: </w:t>
      </w:r>
      <w:r w:rsidRPr="00C50B91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</w:p>
    <w:p w14:paraId="3B242D93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tbook sto</w:t>
      </w:r>
      <w:r w:rsidRPr="00C50B91">
        <w:rPr>
          <w:rFonts w:asciiTheme="majorHAnsi" w:hAnsiTheme="majorHAnsi"/>
          <w:spacing w:val="2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 m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w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>, 29,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17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19.</w:t>
      </w:r>
    </w:p>
    <w:p w14:paraId="75F53C69" w14:textId="77777777" w:rsidR="00CF0BAF" w:rsidRPr="00C50B91" w:rsidRDefault="002C0187">
      <w:pPr>
        <w:spacing w:before="2" w:line="540" w:lineRule="atLeast"/>
        <w:ind w:left="101" w:right="78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1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: 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wing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ld.  </w:t>
      </w:r>
      <w:r w:rsidRPr="00C50B91">
        <w:rPr>
          <w:rFonts w:asciiTheme="majorHAnsi" w:hAnsiTheme="majorHAnsi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z w:val="22"/>
          <w:szCs w:val="22"/>
          <w:u w:color="000000"/>
        </w:rPr>
        <w:t>ond Tim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ie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4"/>
          <w:sz w:val="22"/>
          <w:szCs w:val="22"/>
        </w:rPr>
        <w:t>c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>k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l, </w:t>
      </w:r>
      <w:r w:rsidRPr="00C50B91">
        <w:rPr>
          <w:rFonts w:asciiTheme="majorHAnsi" w:hAnsiTheme="majorHAnsi"/>
          <w:spacing w:val="-1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.R. (19</w:t>
      </w:r>
      <w:r w:rsidRPr="00C50B91">
        <w:rPr>
          <w:rFonts w:asciiTheme="majorHAnsi" w:hAnsiTheme="majorHAnsi"/>
          <w:spacing w:val="1"/>
          <w:sz w:val="22"/>
          <w:szCs w:val="22"/>
        </w:rPr>
        <w:t>8</w:t>
      </w:r>
      <w:r w:rsidRPr="00C50B91">
        <w:rPr>
          <w:rFonts w:asciiTheme="majorHAnsi" w:hAnsiTheme="majorHAnsi"/>
          <w:sz w:val="22"/>
          <w:szCs w:val="22"/>
        </w:rPr>
        <w:t xml:space="preserve">7).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Dis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uss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on qu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st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ons for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ng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video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:</w:t>
      </w:r>
    </w:p>
    <w:p w14:paraId="5C1B8A72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5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5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for</w:t>
      </w:r>
      <w:r w:rsidRPr="00C50B91">
        <w:rPr>
          <w:rFonts w:asciiTheme="majorHAnsi" w:hAnsiTheme="majorHAnsi"/>
          <w:spacing w:val="5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su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b</w:t>
      </w:r>
      <w:r w:rsidRPr="00C50B91">
        <w:rPr>
          <w:rFonts w:asciiTheme="majorHAnsi" w:hAnsiTheme="majorHAnsi"/>
          <w:sz w:val="22"/>
          <w:szCs w:val="22"/>
          <w:u w:color="000000"/>
        </w:rPr>
        <w:t>stan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5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busi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pacing w:val="5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doles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ce</w:t>
      </w:r>
      <w:r w:rsidRPr="00C50B91">
        <w:rPr>
          <w:rFonts w:asciiTheme="majorHAnsi" w:hAnsiTheme="majorHAnsi"/>
          <w:sz w:val="22"/>
          <w:szCs w:val="22"/>
          <w:u w:color="000000"/>
        </w:rPr>
        <w:t>nt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</w:rPr>
        <w:t xml:space="preserve">.  </w:t>
      </w:r>
      <w:r w:rsidRPr="00C50B91">
        <w:rPr>
          <w:rFonts w:asciiTheme="majorHAnsi" w:hAnsiTheme="majorHAnsi"/>
          <w:spacing w:val="5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st  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4"/>
          <w:sz w:val="22"/>
          <w:szCs w:val="22"/>
        </w:rPr>
        <w:t>a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 xml:space="preserve">:  </w:t>
      </w:r>
      <w:r w:rsidRPr="00C50B91">
        <w:rPr>
          <w:rFonts w:asciiTheme="majorHAnsi" w:hAnsiTheme="majorHAnsi"/>
          <w:spacing w:val="5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nter</w:t>
      </w:r>
      <w:r w:rsidRPr="00C50B91">
        <w:rPr>
          <w:rFonts w:asciiTheme="majorHAnsi" w:hAnsiTheme="majorHAnsi"/>
          <w:spacing w:val="5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</w:t>
      </w:r>
    </w:p>
    <w:p w14:paraId="279B0C76" w14:textId="77777777" w:rsidR="00CF0BAF" w:rsidRPr="00C50B91" w:rsidRDefault="002C0187">
      <w:pPr>
        <w:spacing w:line="480" w:lineRule="auto"/>
        <w:ind w:left="101" w:right="4701" w:firstLine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nstr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 xml:space="preserve">s, </w:t>
      </w:r>
      <w:r w:rsidRPr="00C50B91">
        <w:rPr>
          <w:rFonts w:asciiTheme="majorHAnsi" w:hAnsiTheme="majorHAnsi"/>
          <w:spacing w:val="3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urdue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Univ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rsi</w:t>
      </w:r>
      <w:r w:rsidRPr="00C50B91">
        <w:rPr>
          <w:rFonts w:asciiTheme="majorHAnsi" w:hAnsiTheme="majorHAnsi"/>
          <w:spacing w:val="5"/>
          <w:sz w:val="22"/>
          <w:szCs w:val="22"/>
        </w:rPr>
        <w:t>t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. k. 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ro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fe</w:t>
      </w:r>
      <w:r w:rsidRPr="00C50B91">
        <w:rPr>
          <w:rFonts w:asciiTheme="majorHAnsi" w:hAnsiTheme="majorHAnsi"/>
          <w:sz w:val="22"/>
          <w:szCs w:val="22"/>
          <w:u w:color="000000"/>
        </w:rPr>
        <w:t>ss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ports</w:t>
      </w:r>
    </w:p>
    <w:p w14:paraId="0239C491" w14:textId="77777777" w:rsidR="00CF0BAF" w:rsidRPr="00C50B91" w:rsidRDefault="002C0187">
      <w:pPr>
        <w:spacing w:before="10"/>
        <w:ind w:left="821" w:right="78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(201</w:t>
      </w:r>
      <w:r w:rsidRPr="00C50B91">
        <w:rPr>
          <w:rFonts w:asciiTheme="majorHAnsi" w:hAnsiTheme="majorHAnsi"/>
          <w:spacing w:val="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eac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lf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u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:   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gr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–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urdue Univ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lu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(Submi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ted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 Com</w:t>
      </w:r>
      <w:r w:rsidRPr="00C50B91">
        <w:rPr>
          <w:rFonts w:asciiTheme="majorHAnsi" w:hAnsiTheme="majorHAnsi"/>
          <w:spacing w:val="-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sion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cc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 xml:space="preserve">d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Edu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– 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 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 xml:space="preserve">d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ly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).</w:t>
      </w:r>
    </w:p>
    <w:p w14:paraId="7D369CE7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332E4CE5" w14:textId="77777777" w:rsidR="00CF0BAF" w:rsidRPr="00C50B91" w:rsidRDefault="002C0187">
      <w:pPr>
        <w:ind w:left="821" w:right="78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(200</w:t>
      </w:r>
      <w:r w:rsidRPr="00C50B91">
        <w:rPr>
          <w:rFonts w:asciiTheme="majorHAnsi" w:hAnsiTheme="majorHAnsi"/>
          <w:spacing w:val="-1"/>
          <w:sz w:val="22"/>
          <w:szCs w:val="22"/>
        </w:rPr>
        <w:t>4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eac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lf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tu</w:t>
      </w:r>
      <w:r w:rsidRPr="00C50B91">
        <w:rPr>
          <w:rFonts w:asciiTheme="majorHAnsi" w:hAnsiTheme="majorHAnsi"/>
          <w:spacing w:val="3"/>
          <w:sz w:val="22"/>
          <w:szCs w:val="22"/>
        </w:rPr>
        <w:t>d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: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ly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gr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–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urdue Univ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lu</w:t>
      </w:r>
      <w:r w:rsidRPr="00C50B91">
        <w:rPr>
          <w:rFonts w:asciiTheme="majorHAnsi" w:hAnsiTheme="majorHAnsi"/>
          <w:spacing w:val="3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(Submi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ted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 Com</w:t>
      </w:r>
      <w:r w:rsidRPr="00C50B91">
        <w:rPr>
          <w:rFonts w:asciiTheme="majorHAnsi" w:hAnsiTheme="majorHAnsi"/>
          <w:spacing w:val="-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sion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cc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 xml:space="preserve">d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Edu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– 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 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 xml:space="preserve">d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ly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).</w:t>
      </w:r>
    </w:p>
    <w:p w14:paraId="1248CB3B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DA94857" w14:textId="77777777" w:rsidR="00CF0BAF" w:rsidRPr="00C50B91" w:rsidRDefault="002C0187">
      <w:pPr>
        <w:ind w:left="101" w:right="84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8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lf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tu</w:t>
      </w:r>
      <w:r w:rsidRPr="00C50B91">
        <w:rPr>
          <w:rFonts w:asciiTheme="majorHAnsi" w:hAnsiTheme="majorHAnsi"/>
          <w:spacing w:val="5"/>
          <w:sz w:val="22"/>
          <w:szCs w:val="22"/>
        </w:rPr>
        <w:t>d</w:t>
      </w:r>
      <w:r w:rsidRPr="00C50B91">
        <w:rPr>
          <w:rFonts w:asciiTheme="majorHAnsi" w:hAnsiTheme="majorHAnsi"/>
          <w:spacing w:val="-7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:</w:t>
      </w:r>
      <w:r w:rsidRPr="00C50B91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urd</w:t>
      </w:r>
      <w:r w:rsidRPr="00C50B91">
        <w:rPr>
          <w:rFonts w:asciiTheme="majorHAnsi" w:hAnsiTheme="majorHAnsi"/>
          <w:spacing w:val="1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e</w:t>
      </w:r>
    </w:p>
    <w:p w14:paraId="3248E409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  <w:sectPr w:rsidR="00CF0BAF" w:rsidRPr="00C50B91">
          <w:pgSz w:w="12240" w:h="15840"/>
          <w:pgMar w:top="1360" w:right="1320" w:bottom="280" w:left="1340" w:header="0" w:footer="1786" w:gutter="0"/>
          <w:cols w:space="720"/>
        </w:sectPr>
      </w:pPr>
      <w:r w:rsidRPr="00C50B91">
        <w:rPr>
          <w:rFonts w:asciiTheme="majorHAnsi" w:hAnsiTheme="majorHAnsi"/>
          <w:sz w:val="22"/>
          <w:szCs w:val="22"/>
        </w:rPr>
        <w:t>Univ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lu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(Submi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ted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to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om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sion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on A</w:t>
      </w:r>
      <w:r w:rsidRPr="00C50B91">
        <w:rPr>
          <w:rFonts w:asciiTheme="majorHAnsi" w:hAnsiTheme="majorHAnsi"/>
          <w:spacing w:val="-1"/>
          <w:sz w:val="22"/>
          <w:szCs w:val="22"/>
        </w:rPr>
        <w:t>cc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</w:p>
    <w:p w14:paraId="3160EA1D" w14:textId="77777777" w:rsidR="00CF0BAF" w:rsidRPr="00C50B91" w:rsidRDefault="002C0187">
      <w:pPr>
        <w:spacing w:before="72"/>
        <w:ind w:left="782" w:right="1126"/>
        <w:jc w:val="center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lastRenderedPageBreak/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Ed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 A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 Ass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 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2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).</w:t>
      </w:r>
    </w:p>
    <w:p w14:paraId="6E0220E4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62B4BA2B" w14:textId="77777777" w:rsidR="00CF0BAF" w:rsidRPr="00C50B91" w:rsidRDefault="002C0187">
      <w:pPr>
        <w:ind w:left="820" w:right="74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1"/>
          <w:sz w:val="22"/>
          <w:szCs w:val="22"/>
        </w:rPr>
        <w:t>3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4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cc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lf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tu</w:t>
      </w:r>
      <w:r w:rsidRPr="00C50B91">
        <w:rPr>
          <w:rFonts w:asciiTheme="majorHAnsi" w:hAnsiTheme="majorHAnsi"/>
          <w:spacing w:val="3"/>
          <w:sz w:val="22"/>
          <w:szCs w:val="22"/>
        </w:rPr>
        <w:t>d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:</w:t>
      </w:r>
      <w:r w:rsidRPr="00C50B91">
        <w:rPr>
          <w:rFonts w:asciiTheme="majorHAnsi" w:hAnsiTheme="majorHAnsi"/>
          <w:spacing w:val="5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 -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urd</w:t>
      </w:r>
      <w:r w:rsidRPr="00C50B91">
        <w:rPr>
          <w:rFonts w:asciiTheme="majorHAnsi" w:hAnsiTheme="majorHAnsi"/>
          <w:spacing w:val="1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e Univ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lu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(Submi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ted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to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om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sion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on A</w:t>
      </w:r>
      <w:r w:rsidRPr="00C50B91">
        <w:rPr>
          <w:rFonts w:asciiTheme="majorHAnsi" w:hAnsiTheme="majorHAnsi"/>
          <w:spacing w:val="-1"/>
          <w:sz w:val="22"/>
          <w:szCs w:val="22"/>
        </w:rPr>
        <w:t>cc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Ed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 A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 Ass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 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rri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).</w:t>
      </w:r>
    </w:p>
    <w:p w14:paraId="4A5700D3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6C78C80" w14:textId="77777777" w:rsidR="00CF0BAF" w:rsidRPr="00C50B91" w:rsidRDefault="002C0187">
      <w:pPr>
        <w:ind w:left="820" w:right="81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1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2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ndida</w:t>
      </w:r>
      <w:r w:rsidRPr="00C50B91">
        <w:rPr>
          <w:rFonts w:asciiTheme="majorHAnsi" w:hAnsiTheme="majorHAnsi"/>
          <w:spacing w:val="3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lf Stu</w:t>
      </w:r>
      <w:r w:rsidRPr="00C50B91">
        <w:rPr>
          <w:rFonts w:asciiTheme="majorHAnsi" w:hAnsiTheme="majorHAnsi"/>
          <w:spacing w:val="3"/>
          <w:sz w:val="22"/>
          <w:szCs w:val="22"/>
        </w:rPr>
        <w:t>d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: </w:t>
      </w:r>
      <w:r w:rsidRPr="00C50B91">
        <w:rPr>
          <w:rFonts w:asciiTheme="majorHAnsi" w:hAnsiTheme="majorHAnsi"/>
          <w:spacing w:val="3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–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urdue Univ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lu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(Submi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ted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to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om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sion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on A</w:t>
      </w:r>
      <w:r w:rsidRPr="00C50B91">
        <w:rPr>
          <w:rFonts w:asciiTheme="majorHAnsi" w:hAnsiTheme="majorHAnsi"/>
          <w:spacing w:val="-1"/>
          <w:sz w:val="22"/>
          <w:szCs w:val="22"/>
        </w:rPr>
        <w:t>cc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Ed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– A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 Ass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 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).</w:t>
      </w:r>
    </w:p>
    <w:p w14:paraId="3065C8EB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BD99E9C" w14:textId="77777777" w:rsidR="00CF0BAF" w:rsidRPr="00C50B91" w:rsidRDefault="002C0187">
      <w:pPr>
        <w:ind w:left="59" w:right="376"/>
        <w:jc w:val="center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ie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 (19</w:t>
      </w:r>
      <w:r w:rsidRPr="00C50B91">
        <w:rPr>
          <w:rFonts w:asciiTheme="majorHAnsi" w:hAnsiTheme="majorHAnsi"/>
          <w:spacing w:val="-1"/>
          <w:sz w:val="22"/>
          <w:szCs w:val="22"/>
        </w:rPr>
        <w:t>8</w:t>
      </w:r>
      <w:r w:rsidRPr="00C50B91">
        <w:rPr>
          <w:rFonts w:asciiTheme="majorHAnsi" w:hAnsiTheme="majorHAnsi"/>
          <w:spacing w:val="2"/>
          <w:sz w:val="22"/>
          <w:szCs w:val="22"/>
        </w:rPr>
        <w:t>6</w:t>
      </w:r>
      <w:r w:rsidRPr="00C50B91">
        <w:rPr>
          <w:rFonts w:asciiTheme="majorHAnsi" w:hAnsiTheme="majorHAnsi"/>
          <w:sz w:val="22"/>
          <w:szCs w:val="22"/>
        </w:rPr>
        <w:t>).  Surv</w:t>
      </w:r>
      <w:r w:rsidRPr="00C50B91">
        <w:rPr>
          <w:rFonts w:asciiTheme="majorHAnsi" w:hAnsiTheme="majorHAnsi"/>
          <w:spacing w:val="3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Indi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na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 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</w:p>
    <w:p w14:paraId="76A6AC32" w14:textId="77777777" w:rsidR="00CF0BAF" w:rsidRPr="00C50B91" w:rsidRDefault="002C0187">
      <w:pPr>
        <w:ind w:left="782" w:right="1156"/>
        <w:jc w:val="center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(Submi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ted to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diana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 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7328FF16" w14:textId="77777777" w:rsidR="00CF0BAF" w:rsidRPr="00C50B91" w:rsidRDefault="00CF0BAF">
      <w:pPr>
        <w:spacing w:before="3" w:line="140" w:lineRule="exact"/>
        <w:rPr>
          <w:rFonts w:asciiTheme="majorHAnsi" w:hAnsiTheme="majorHAnsi"/>
          <w:sz w:val="22"/>
          <w:szCs w:val="22"/>
        </w:rPr>
      </w:pPr>
    </w:p>
    <w:p w14:paraId="06CED1D4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754559B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964FFDE" w14:textId="77777777" w:rsidR="00CF0BAF" w:rsidRPr="00C50B91" w:rsidRDefault="002C0187">
      <w:pPr>
        <w:spacing w:line="260" w:lineRule="exact"/>
        <w:ind w:left="4060" w:right="4080"/>
        <w:jc w:val="center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position w:val="-1"/>
          <w:sz w:val="22"/>
          <w:szCs w:val="22"/>
          <w:u w:color="000000"/>
        </w:rPr>
        <w:t>Editorial</w:t>
      </w:r>
      <w:r w:rsidRPr="00C50B91">
        <w:rPr>
          <w:rFonts w:asciiTheme="majorHAnsi" w:hAnsiTheme="majorHAnsi"/>
          <w:spacing w:val="-3"/>
          <w:position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position w:val="-1"/>
          <w:sz w:val="22"/>
          <w:szCs w:val="22"/>
          <w:u w:color="000000"/>
        </w:rPr>
        <w:t>Staff</w:t>
      </w:r>
    </w:p>
    <w:p w14:paraId="02B891FD" w14:textId="77777777" w:rsidR="00CF0BAF" w:rsidRPr="00C50B91" w:rsidRDefault="00CF0BAF">
      <w:pPr>
        <w:spacing w:before="8" w:line="120" w:lineRule="exact"/>
        <w:rPr>
          <w:rFonts w:asciiTheme="majorHAnsi" w:hAnsiTheme="majorHAnsi"/>
          <w:sz w:val="22"/>
          <w:szCs w:val="22"/>
        </w:rPr>
      </w:pPr>
    </w:p>
    <w:p w14:paraId="7DC53C12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29E8258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5FB217D" w14:textId="77777777" w:rsidR="00CF0BAF" w:rsidRPr="00C50B91" w:rsidRDefault="002C0187">
      <w:pPr>
        <w:spacing w:before="29"/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.  </w:t>
      </w:r>
      <w:r w:rsidRPr="00C50B91">
        <w:rPr>
          <w:rFonts w:asciiTheme="majorHAnsi" w:hAnsiTheme="majorHAnsi"/>
          <w:sz w:val="22"/>
          <w:szCs w:val="22"/>
          <w:u w:color="000000"/>
        </w:rPr>
        <w:t>Editorships</w:t>
      </w:r>
      <w:r w:rsidRPr="00C50B91">
        <w:rPr>
          <w:rFonts w:asciiTheme="majorHAnsi" w:hAnsiTheme="majorHAnsi"/>
          <w:sz w:val="22"/>
          <w:szCs w:val="22"/>
        </w:rPr>
        <w:t xml:space="preserve"> </w:t>
      </w:r>
    </w:p>
    <w:p w14:paraId="6E40A91A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1A42B7A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Editor</w:t>
      </w:r>
      <w:r w:rsidRPr="00C50B91">
        <w:rPr>
          <w:rFonts w:asciiTheme="majorHAnsi" w:hAnsiTheme="majorHAnsi"/>
          <w:sz w:val="22"/>
          <w:szCs w:val="22"/>
        </w:rPr>
        <w:t xml:space="preserve"> –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 of Coup</w:t>
      </w:r>
      <w:r w:rsidRPr="00C50B91">
        <w:rPr>
          <w:rFonts w:asciiTheme="majorHAnsi" w:hAnsiTheme="majorHAnsi"/>
          <w:spacing w:val="-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C50B91">
        <w:rPr>
          <w:rFonts w:asciiTheme="majorHAnsi" w:hAnsiTheme="majorHAnsi"/>
          <w:sz w:val="22"/>
          <w:szCs w:val="22"/>
        </w:rPr>
        <w:t>nd 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lationship 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– No</w:t>
      </w:r>
      <w:r w:rsidRPr="00C50B91">
        <w:rPr>
          <w:rFonts w:asciiTheme="majorHAnsi" w:hAnsiTheme="majorHAnsi"/>
          <w:spacing w:val="2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mber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199</w:t>
      </w:r>
      <w:r w:rsidRPr="00C50B91">
        <w:rPr>
          <w:rFonts w:asciiTheme="majorHAnsi" w:hAnsiTheme="majorHAnsi"/>
          <w:spacing w:val="1"/>
          <w:sz w:val="22"/>
          <w:szCs w:val="22"/>
        </w:rPr>
        <w:t>9</w:t>
      </w:r>
      <w:r w:rsidRPr="00C50B91">
        <w:rPr>
          <w:rFonts w:asciiTheme="majorHAnsi" w:hAnsiTheme="majorHAnsi"/>
          <w:spacing w:val="2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mber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200</w:t>
      </w:r>
      <w:r w:rsidRPr="00C50B91">
        <w:rPr>
          <w:rFonts w:asciiTheme="majorHAnsi" w:hAnsiTheme="majorHAnsi"/>
          <w:spacing w:val="1"/>
          <w:sz w:val="22"/>
          <w:szCs w:val="22"/>
        </w:rPr>
        <w:t>8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</w:p>
    <w:p w14:paraId="5224C9DA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8608490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 xml:space="preserve">b.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Editor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me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us</w:t>
      </w:r>
      <w:r w:rsidRPr="00C50B91">
        <w:rPr>
          <w:rFonts w:asciiTheme="majorHAnsi" w:hAnsiTheme="majorHAnsi"/>
          <w:sz w:val="22"/>
          <w:szCs w:val="22"/>
        </w:rPr>
        <w:t xml:space="preserve"> </w:t>
      </w:r>
    </w:p>
    <w:p w14:paraId="59CA7662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72C60EC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 xml:space="preserve">Editor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me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us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–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 of Coup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C50B91">
        <w:rPr>
          <w:rFonts w:asciiTheme="majorHAnsi" w:hAnsiTheme="majorHAnsi"/>
          <w:sz w:val="22"/>
          <w:szCs w:val="22"/>
        </w:rPr>
        <w:t>nd 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lationship 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–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2</w:t>
      </w:r>
      <w:r w:rsidRPr="00C50B91">
        <w:rPr>
          <w:rFonts w:asciiTheme="majorHAnsi" w:hAnsiTheme="majorHAnsi"/>
          <w:spacing w:val="2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>09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–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nt. </w:t>
      </w:r>
    </w:p>
    <w:p w14:paraId="0C8F16FA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6871351B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z w:val="22"/>
          <w:szCs w:val="22"/>
          <w:u w:color="000000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iate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Edito</w:t>
      </w:r>
      <w:r w:rsidRPr="00C50B91">
        <w:rPr>
          <w:rFonts w:asciiTheme="majorHAnsi" w:hAnsiTheme="majorHAnsi"/>
          <w:sz w:val="22"/>
          <w:szCs w:val="22"/>
          <w:u w:color="000000"/>
        </w:rPr>
        <w:t>rships</w:t>
      </w:r>
      <w:r w:rsidRPr="00C50B91">
        <w:rPr>
          <w:rFonts w:asciiTheme="majorHAnsi" w:hAnsiTheme="majorHAnsi"/>
          <w:sz w:val="22"/>
          <w:szCs w:val="22"/>
        </w:rPr>
        <w:t xml:space="preserve"> </w:t>
      </w:r>
    </w:p>
    <w:p w14:paraId="5A0F472A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72A07DA" w14:textId="77777777" w:rsidR="00CF0BAF" w:rsidRPr="00C50B91" w:rsidRDefault="002C0187">
      <w:pPr>
        <w:spacing w:line="480" w:lineRule="auto"/>
        <w:ind w:left="100" w:right="138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Editori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oun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il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–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our</w:t>
      </w:r>
      <w:r w:rsidRPr="00C50B91">
        <w:rPr>
          <w:rFonts w:asciiTheme="majorHAnsi" w:hAnsiTheme="majorHAnsi"/>
          <w:spacing w:val="-3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 of 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rit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–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2011 –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res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nt. </w:t>
      </w:r>
      <w:r w:rsidRPr="00C50B91">
        <w:rPr>
          <w:rFonts w:asciiTheme="majorHAnsi" w:hAnsiTheme="majorHAnsi"/>
          <w:sz w:val="22"/>
          <w:szCs w:val="22"/>
          <w:u w:color="000000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iate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Editor</w:t>
      </w:r>
      <w:r w:rsidRPr="00C50B91">
        <w:rPr>
          <w:rFonts w:asciiTheme="majorHAnsi" w:hAnsiTheme="majorHAnsi"/>
          <w:sz w:val="22"/>
          <w:szCs w:val="22"/>
        </w:rPr>
        <w:t xml:space="preserve"> 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 xml:space="preserve">ournal of </w:t>
      </w:r>
      <w:r w:rsidRPr="00C50B91">
        <w:rPr>
          <w:rFonts w:asciiTheme="majorHAnsi" w:hAnsiTheme="majorHAnsi"/>
          <w:spacing w:val="1"/>
          <w:sz w:val="22"/>
          <w:szCs w:val="22"/>
        </w:rPr>
        <w:t>G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tud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–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une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2003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– D</w:t>
      </w:r>
      <w:r w:rsidRPr="00C50B91">
        <w:rPr>
          <w:rFonts w:asciiTheme="majorHAnsi" w:hAnsiTheme="majorHAnsi"/>
          <w:spacing w:val="-1"/>
          <w:sz w:val="22"/>
          <w:szCs w:val="22"/>
        </w:rPr>
        <w:t>ece</w:t>
      </w:r>
      <w:r w:rsidRPr="00C50B91">
        <w:rPr>
          <w:rFonts w:asciiTheme="majorHAnsi" w:hAnsiTheme="majorHAnsi"/>
          <w:sz w:val="22"/>
          <w:szCs w:val="22"/>
        </w:rPr>
        <w:t>mber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2012. d. 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ec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on Editorships</w:t>
      </w:r>
      <w:r w:rsidRPr="00C50B91">
        <w:rPr>
          <w:rFonts w:asciiTheme="majorHAnsi" w:hAnsiTheme="majorHAnsi"/>
          <w:sz w:val="22"/>
          <w:szCs w:val="22"/>
        </w:rPr>
        <w:t xml:space="preserve"> </w:t>
      </w:r>
    </w:p>
    <w:p w14:paraId="427BF7C2" w14:textId="77777777" w:rsidR="00CF0BAF" w:rsidRPr="00C50B91" w:rsidRDefault="002C0187">
      <w:pPr>
        <w:spacing w:before="10"/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B</w:t>
      </w:r>
      <w:r w:rsidRPr="00C50B91">
        <w:rPr>
          <w:rFonts w:asciiTheme="majorHAnsi" w:hAnsiTheme="majorHAnsi"/>
          <w:sz w:val="22"/>
          <w:szCs w:val="22"/>
          <w:u w:color="000000"/>
        </w:rPr>
        <w:t>ook 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view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Editor</w:t>
      </w:r>
      <w:r w:rsidRPr="00C50B91">
        <w:rPr>
          <w:rFonts w:asciiTheme="majorHAnsi" w:hAnsiTheme="majorHAnsi"/>
          <w:sz w:val="22"/>
          <w:szCs w:val="22"/>
        </w:rPr>
        <w:t xml:space="preserve"> -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A</w:t>
      </w:r>
      <w:r w:rsidRPr="00C50B91">
        <w:rPr>
          <w:rFonts w:asciiTheme="majorHAnsi" w:hAnsiTheme="majorHAnsi"/>
          <w:sz w:val="22"/>
          <w:szCs w:val="22"/>
        </w:rPr>
        <w:t>me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 of 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ly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rch 1998</w:t>
      </w:r>
      <w:r w:rsidRPr="00C50B91">
        <w:rPr>
          <w:rFonts w:asciiTheme="majorHAnsi" w:hAnsiTheme="majorHAnsi"/>
          <w:spacing w:val="2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ece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3"/>
          <w:sz w:val="22"/>
          <w:szCs w:val="22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 20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 xml:space="preserve">0. </w:t>
      </w:r>
    </w:p>
    <w:p w14:paraId="28DCA4D8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3ACC45E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B</w:t>
      </w:r>
      <w:r w:rsidRPr="00C50B91">
        <w:rPr>
          <w:rFonts w:asciiTheme="majorHAnsi" w:hAnsiTheme="majorHAnsi"/>
          <w:sz w:val="22"/>
          <w:szCs w:val="22"/>
          <w:u w:color="000000"/>
        </w:rPr>
        <w:t>ook 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vie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w</w:t>
      </w:r>
      <w:r w:rsidRPr="00C50B91">
        <w:rPr>
          <w:rFonts w:asciiTheme="majorHAnsi" w:hAnsiTheme="majorHAnsi"/>
          <w:sz w:val="22"/>
          <w:szCs w:val="22"/>
          <w:u w:color="000000"/>
        </w:rPr>
        <w:t>s Edi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or</w:t>
      </w:r>
      <w:r w:rsidRPr="00C50B91">
        <w:rPr>
          <w:rFonts w:asciiTheme="majorHAnsi" w:hAnsiTheme="majorHAnsi"/>
          <w:sz w:val="22"/>
          <w:szCs w:val="22"/>
        </w:rPr>
        <w:t xml:space="preserve"> 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ourn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 of 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5"/>
          <w:sz w:val="22"/>
          <w:szCs w:val="22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 198</w:t>
      </w:r>
      <w:r w:rsidRPr="00C50B91">
        <w:rPr>
          <w:rFonts w:asciiTheme="majorHAnsi" w:hAnsiTheme="majorHAnsi"/>
          <w:spacing w:val="3"/>
          <w:sz w:val="22"/>
          <w:szCs w:val="22"/>
        </w:rPr>
        <w:t>8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mber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2000. </w:t>
      </w:r>
    </w:p>
    <w:p w14:paraId="05F61215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C20717E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.  </w:t>
      </w:r>
      <w:r w:rsidRPr="00C50B91">
        <w:rPr>
          <w:rFonts w:asciiTheme="majorHAnsi" w:hAnsiTheme="majorHAnsi"/>
          <w:sz w:val="22"/>
          <w:szCs w:val="22"/>
          <w:u w:color="000000"/>
        </w:rPr>
        <w:t>Editori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Adviso</w:t>
      </w:r>
      <w:r w:rsidRPr="00C50B91">
        <w:rPr>
          <w:rFonts w:asciiTheme="majorHAnsi" w:hAnsiTheme="majorHAnsi"/>
          <w:spacing w:val="4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B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rds</w:t>
      </w:r>
      <w:r w:rsidRPr="00C50B91">
        <w:rPr>
          <w:rFonts w:asciiTheme="majorHAnsi" w:hAnsiTheme="majorHAnsi"/>
          <w:sz w:val="22"/>
          <w:szCs w:val="22"/>
        </w:rPr>
        <w:t xml:space="preserve"> </w:t>
      </w:r>
    </w:p>
    <w:p w14:paraId="13AEBBA7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3161B715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Editori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Adviso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B</w:t>
      </w:r>
      <w:r w:rsidRPr="00C50B91">
        <w:rPr>
          <w:rFonts w:asciiTheme="majorHAnsi" w:hAnsiTheme="majorHAnsi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rd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 of 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rit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 and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– 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to</w:t>
      </w:r>
      <w:r w:rsidRPr="00C50B91">
        <w:rPr>
          <w:rFonts w:asciiTheme="majorHAnsi" w:hAnsiTheme="majorHAnsi"/>
          <w:spacing w:val="3"/>
          <w:sz w:val="22"/>
          <w:szCs w:val="22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 20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 xml:space="preserve">9 –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nt, </w:t>
      </w:r>
    </w:p>
    <w:p w14:paraId="0CB96A10" w14:textId="77777777" w:rsidR="00CF0BAF" w:rsidRPr="00C50B91" w:rsidRDefault="002C0187">
      <w:pPr>
        <w:ind w:left="88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1990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2</w:t>
      </w:r>
      <w:r w:rsidRPr="00C50B91">
        <w:rPr>
          <w:rFonts w:asciiTheme="majorHAnsi" w:hAnsiTheme="majorHAnsi"/>
          <w:sz w:val="22"/>
          <w:szCs w:val="22"/>
        </w:rPr>
        <w:t>000.</w:t>
      </w:r>
    </w:p>
    <w:p w14:paraId="40269B97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42BB70A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  <w:sectPr w:rsidR="00CF0BAF" w:rsidRPr="00C50B91">
          <w:pgSz w:w="12240" w:h="15840"/>
          <w:pgMar w:top="1360" w:right="1320" w:bottom="280" w:left="1340" w:header="0" w:footer="1786" w:gutter="0"/>
          <w:cols w:space="720"/>
        </w:sectPr>
      </w:pPr>
      <w:r w:rsidRPr="00C50B91">
        <w:rPr>
          <w:rFonts w:asciiTheme="majorHAnsi" w:hAnsiTheme="majorHAnsi"/>
          <w:sz w:val="22"/>
          <w:szCs w:val="22"/>
          <w:u w:color="000000"/>
        </w:rPr>
        <w:t>Editori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Adviso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B</w:t>
      </w:r>
      <w:r w:rsidRPr="00C50B91">
        <w:rPr>
          <w:rFonts w:asciiTheme="majorHAnsi" w:hAnsiTheme="majorHAnsi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rd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–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of </w:t>
      </w:r>
      <w:r w:rsidRPr="00C50B91">
        <w:rPr>
          <w:rFonts w:asciiTheme="majorHAnsi" w:hAnsiTheme="majorHAnsi"/>
          <w:spacing w:val="1"/>
          <w:sz w:val="22"/>
          <w:szCs w:val="22"/>
        </w:rPr>
        <w:t>G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T 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tud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–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20</w:t>
      </w:r>
      <w:r w:rsidRPr="00C50B91">
        <w:rPr>
          <w:rFonts w:asciiTheme="majorHAnsi" w:hAnsiTheme="majorHAnsi"/>
          <w:spacing w:val="2"/>
          <w:sz w:val="22"/>
          <w:szCs w:val="22"/>
        </w:rPr>
        <w:t>1</w:t>
      </w:r>
      <w:r w:rsidRPr="00C50B91">
        <w:rPr>
          <w:rFonts w:asciiTheme="majorHAnsi" w:hAnsiTheme="majorHAnsi"/>
          <w:sz w:val="22"/>
          <w:szCs w:val="22"/>
        </w:rPr>
        <w:t>3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–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nt.</w:t>
      </w:r>
    </w:p>
    <w:p w14:paraId="3C19C38A" w14:textId="77777777" w:rsidR="00CF0BAF" w:rsidRPr="00C50B91" w:rsidRDefault="002C0187">
      <w:pPr>
        <w:spacing w:before="72"/>
        <w:ind w:left="1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lastRenderedPageBreak/>
        <w:t>Editori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Adviso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B</w:t>
      </w:r>
      <w:r w:rsidRPr="00C50B91">
        <w:rPr>
          <w:rFonts w:asciiTheme="majorHAnsi" w:hAnsiTheme="majorHAnsi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rd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–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of </w:t>
      </w:r>
      <w:r w:rsidRPr="00C50B91">
        <w:rPr>
          <w:rFonts w:asciiTheme="majorHAnsi" w:hAnsiTheme="majorHAnsi"/>
          <w:spacing w:val="-2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nist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–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2000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–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nt. </w:t>
      </w:r>
    </w:p>
    <w:p w14:paraId="436F54DB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21173997" w14:textId="77777777" w:rsidR="00CF0BAF" w:rsidRPr="00C50B91" w:rsidRDefault="002C0187">
      <w:pPr>
        <w:ind w:left="1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Editori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Adviso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B</w:t>
      </w:r>
      <w:r w:rsidRPr="00C50B91">
        <w:rPr>
          <w:rFonts w:asciiTheme="majorHAnsi" w:hAnsiTheme="majorHAnsi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rd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-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of </w:t>
      </w:r>
      <w:r w:rsidRPr="00C50B91">
        <w:rPr>
          <w:rFonts w:asciiTheme="majorHAnsi" w:hAnsiTheme="majorHAnsi"/>
          <w:spacing w:val="-2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5"/>
          <w:sz w:val="22"/>
          <w:szCs w:val="22"/>
        </w:rPr>
        <w:t>s</w:t>
      </w:r>
      <w:r w:rsidRPr="00C50B91">
        <w:rPr>
          <w:rFonts w:asciiTheme="majorHAnsi" w:hAnsiTheme="majorHAnsi"/>
          <w:spacing w:val="-2"/>
          <w:sz w:val="22"/>
          <w:szCs w:val="22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 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 198</w:t>
      </w:r>
      <w:r w:rsidRPr="00C50B91">
        <w:rPr>
          <w:rFonts w:asciiTheme="majorHAnsi" w:hAnsiTheme="majorHAnsi"/>
          <w:spacing w:val="3"/>
          <w:sz w:val="22"/>
          <w:szCs w:val="22"/>
        </w:rPr>
        <w:t>8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nt. </w:t>
      </w:r>
    </w:p>
    <w:p w14:paraId="13091C24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F895317" w14:textId="77777777" w:rsidR="00CF0BAF" w:rsidRPr="00C50B91" w:rsidRDefault="002C0187">
      <w:pPr>
        <w:ind w:left="840" w:right="116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Editori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Adviso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B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rd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J</w:t>
      </w:r>
      <w:r w:rsidRPr="00C50B91">
        <w:rPr>
          <w:rFonts w:asciiTheme="majorHAnsi" w:hAnsiTheme="majorHAnsi"/>
          <w:sz w:val="22"/>
          <w:szCs w:val="22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nic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vi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ies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 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ndouts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2"/>
          <w:sz w:val="22"/>
          <w:szCs w:val="22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 Nov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mber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1999-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3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 20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>2.</w:t>
      </w:r>
    </w:p>
    <w:p w14:paraId="3245742B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D867528" w14:textId="77777777" w:rsidR="00CF0BAF" w:rsidRPr="00C50B91" w:rsidRDefault="002C0187">
      <w:pPr>
        <w:ind w:left="1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Editori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 Adviso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B</w:t>
      </w:r>
      <w:r w:rsidRPr="00C50B91">
        <w:rPr>
          <w:rFonts w:asciiTheme="majorHAnsi" w:hAnsiTheme="majorHAnsi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rd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 of 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h </w:t>
      </w:r>
      <w:r w:rsidRPr="00C50B91">
        <w:rPr>
          <w:rFonts w:asciiTheme="majorHAnsi" w:hAnsiTheme="majorHAnsi"/>
          <w:spacing w:val="2"/>
          <w:sz w:val="22"/>
          <w:szCs w:val="22"/>
        </w:rPr>
        <w:t>1</w:t>
      </w:r>
      <w:r w:rsidRPr="00C50B91">
        <w:rPr>
          <w:rFonts w:asciiTheme="majorHAnsi" w:hAnsiTheme="majorHAnsi"/>
          <w:sz w:val="22"/>
          <w:szCs w:val="22"/>
        </w:rPr>
        <w:t>998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mber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2000.</w:t>
      </w:r>
    </w:p>
    <w:p w14:paraId="1A4949B6" w14:textId="77777777" w:rsidR="00CF0BAF" w:rsidRPr="00C50B91" w:rsidRDefault="00CF0BAF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089D9E37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1CB6851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36DB815" w14:textId="77777777" w:rsidR="00CF0BAF" w:rsidRPr="00C50B91" w:rsidRDefault="002C0187">
      <w:pPr>
        <w:ind w:left="1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Ad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z w:val="22"/>
          <w:szCs w:val="22"/>
          <w:u w:color="000000"/>
        </w:rPr>
        <w:t>oc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vi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w</w:t>
      </w:r>
      <w:r w:rsidRPr="00C50B91">
        <w:rPr>
          <w:rFonts w:asciiTheme="majorHAnsi" w:hAnsiTheme="majorHAnsi"/>
          <w:sz w:val="22"/>
          <w:szCs w:val="22"/>
        </w:rPr>
        <w:t xml:space="preserve"> </w:t>
      </w:r>
    </w:p>
    <w:p w14:paraId="733BAA22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2FAD682" w14:textId="77777777" w:rsidR="00CF0BAF" w:rsidRPr="00C50B91" w:rsidRDefault="002C0187">
      <w:pPr>
        <w:ind w:left="1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Ad</w:t>
      </w:r>
      <w:r w:rsidRPr="00C50B91">
        <w:rPr>
          <w:rFonts w:asciiTheme="majorHAnsi" w:hAnsiTheme="majorHAnsi"/>
          <w:spacing w:val="-1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Hoc</w:t>
      </w:r>
      <w:r w:rsidRPr="00C50B91">
        <w:rPr>
          <w:rFonts w:asciiTheme="majorHAnsi" w:hAnsiTheme="majorHAnsi"/>
          <w:spacing w:val="-1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vie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–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ourn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Consult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ng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nic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hol</w:t>
      </w:r>
      <w:r w:rsidRPr="00C50B91">
        <w:rPr>
          <w:rFonts w:asciiTheme="majorHAnsi" w:hAnsiTheme="majorHAnsi"/>
          <w:spacing w:val="3"/>
          <w:sz w:val="22"/>
          <w:szCs w:val="22"/>
        </w:rPr>
        <w:t>o</w:t>
      </w:r>
      <w:r w:rsidRPr="00C50B91">
        <w:rPr>
          <w:rFonts w:asciiTheme="majorHAnsi" w:hAnsiTheme="majorHAnsi"/>
          <w:spacing w:val="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–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4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2002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–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ece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3"/>
          <w:sz w:val="22"/>
          <w:szCs w:val="22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200</w:t>
      </w:r>
      <w:r w:rsidRPr="00C50B91">
        <w:rPr>
          <w:rFonts w:asciiTheme="majorHAnsi" w:hAnsiTheme="majorHAnsi"/>
          <w:spacing w:val="1"/>
          <w:sz w:val="22"/>
          <w:szCs w:val="22"/>
        </w:rPr>
        <w:t>6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</w:p>
    <w:p w14:paraId="7C041250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433F8624" w14:textId="77777777" w:rsidR="00CF0BAF" w:rsidRPr="00C50B91" w:rsidRDefault="002C0187">
      <w:pPr>
        <w:ind w:left="1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 xml:space="preserve">Ad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z w:val="22"/>
          <w:szCs w:val="22"/>
          <w:u w:color="000000"/>
        </w:rPr>
        <w:t>oc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vie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 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ou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 of 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rit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 and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–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20</w:t>
      </w:r>
      <w:r w:rsidRPr="00C50B91">
        <w:rPr>
          <w:rFonts w:asciiTheme="majorHAnsi" w:hAnsiTheme="majorHAnsi"/>
          <w:spacing w:val="2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>0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– 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tober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200</w:t>
      </w:r>
      <w:r w:rsidRPr="00C50B91">
        <w:rPr>
          <w:rFonts w:asciiTheme="majorHAnsi" w:hAnsiTheme="majorHAnsi"/>
          <w:spacing w:val="1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</w:p>
    <w:p w14:paraId="7709EF50" w14:textId="77777777" w:rsidR="00CF0BAF" w:rsidRPr="00C50B91" w:rsidRDefault="00CF0BAF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532EC0E7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3AB4D09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DB73A6C" w14:textId="77777777" w:rsidR="00CF0BAF" w:rsidRPr="00C50B91" w:rsidRDefault="002C0187">
      <w:pPr>
        <w:spacing w:line="260" w:lineRule="exact"/>
        <w:ind w:left="4443" w:right="4481"/>
        <w:jc w:val="center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position w:val="-1"/>
          <w:sz w:val="22"/>
          <w:szCs w:val="22"/>
          <w:u w:color="000000"/>
        </w:rPr>
        <w:t>Grants</w:t>
      </w:r>
    </w:p>
    <w:p w14:paraId="19490725" w14:textId="77777777" w:rsidR="00CF0BAF" w:rsidRPr="00C50B91" w:rsidRDefault="00CF0BAF">
      <w:pPr>
        <w:spacing w:before="8" w:line="120" w:lineRule="exact"/>
        <w:rPr>
          <w:rFonts w:asciiTheme="majorHAnsi" w:hAnsiTheme="majorHAnsi"/>
          <w:sz w:val="22"/>
          <w:szCs w:val="22"/>
        </w:rPr>
      </w:pPr>
    </w:p>
    <w:p w14:paraId="21A3DBFA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63ACEE1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91F4509" w14:textId="77777777" w:rsidR="00CF0BAF" w:rsidRPr="00C50B91" w:rsidRDefault="002C0187">
      <w:pPr>
        <w:spacing w:before="29"/>
        <w:ind w:left="1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(200</w:t>
      </w:r>
      <w:r w:rsidRPr="00C50B91">
        <w:rPr>
          <w:rFonts w:asciiTheme="majorHAnsi" w:hAnsiTheme="majorHAnsi"/>
          <w:spacing w:val="-1"/>
          <w:sz w:val="22"/>
          <w:szCs w:val="22"/>
        </w:rPr>
        <w:t>6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1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ndbook of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nic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ssues in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ouple </w:t>
      </w:r>
      <w:r w:rsidRPr="00C50B91">
        <w:rPr>
          <w:rFonts w:asciiTheme="majorHAnsi" w:hAnsiTheme="majorHAnsi"/>
          <w:spacing w:val="-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pacing w:val="-2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hola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</w:p>
    <w:p w14:paraId="7FA8460E" w14:textId="77777777" w:rsidR="00CF0BAF" w:rsidRPr="00C50B91" w:rsidRDefault="002C0187">
      <w:pPr>
        <w:ind w:left="9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w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rd – </w:t>
      </w:r>
      <w:r w:rsidRPr="00C50B91">
        <w:rPr>
          <w:rFonts w:asciiTheme="majorHAnsi" w:hAnsiTheme="majorHAnsi"/>
          <w:spacing w:val="1"/>
          <w:sz w:val="22"/>
          <w:szCs w:val="22"/>
        </w:rPr>
        <w:t>$</w:t>
      </w:r>
      <w:r w:rsidRPr="00C50B91">
        <w:rPr>
          <w:rFonts w:asciiTheme="majorHAnsi" w:hAnsiTheme="majorHAnsi"/>
          <w:sz w:val="22"/>
          <w:szCs w:val="22"/>
        </w:rPr>
        <w:t>9,5</w:t>
      </w:r>
      <w:r w:rsidRPr="00C50B91">
        <w:rPr>
          <w:rFonts w:asciiTheme="majorHAnsi" w:hAnsiTheme="majorHAnsi"/>
          <w:spacing w:val="2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>0.</w:t>
      </w:r>
    </w:p>
    <w:p w14:paraId="7594747A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B457404" w14:textId="77777777" w:rsidR="00CF0BAF" w:rsidRPr="00C50B91" w:rsidRDefault="002C0187">
      <w:pPr>
        <w:ind w:left="1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(200</w:t>
      </w:r>
      <w:r w:rsidRPr="00C50B91">
        <w:rPr>
          <w:rFonts w:asciiTheme="majorHAnsi" w:hAnsiTheme="majorHAnsi"/>
          <w:spacing w:val="-1"/>
          <w:sz w:val="22"/>
          <w:szCs w:val="22"/>
        </w:rPr>
        <w:t>4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1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ndbook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or the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nic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rea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 of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nfid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ASS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hola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</w:p>
    <w:p w14:paraId="1280957F" w14:textId="77777777" w:rsidR="00CF0BAF" w:rsidRPr="00C50B91" w:rsidRDefault="002C0187">
      <w:pPr>
        <w:ind w:left="84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w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rd 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$9,10</w:t>
      </w:r>
      <w:r w:rsidRPr="00C50B91">
        <w:rPr>
          <w:rFonts w:asciiTheme="majorHAnsi" w:hAnsiTheme="majorHAnsi"/>
          <w:spacing w:val="2"/>
          <w:sz w:val="22"/>
          <w:szCs w:val="22"/>
        </w:rPr>
        <w:t>4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69F3ED05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4DD8C862" w14:textId="77777777" w:rsidR="00CF0BAF" w:rsidRPr="00C50B91" w:rsidRDefault="002C0187">
      <w:pPr>
        <w:ind w:left="1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(200</w:t>
      </w:r>
      <w:r w:rsidRPr="00C50B91">
        <w:rPr>
          <w:rFonts w:asciiTheme="majorHAnsi" w:hAnsiTheme="majorHAnsi"/>
          <w:spacing w:val="-1"/>
          <w:sz w:val="22"/>
          <w:szCs w:val="22"/>
        </w:rPr>
        <w:t>3</w:t>
      </w:r>
      <w:r w:rsidRPr="00C50B91">
        <w:rPr>
          <w:rFonts w:asciiTheme="majorHAnsi" w:hAnsiTheme="majorHAnsi"/>
          <w:sz w:val="22"/>
          <w:szCs w:val="22"/>
        </w:rPr>
        <w:t>). Working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with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x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Couples.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ASS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hola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w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rd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–</w:t>
      </w:r>
    </w:p>
    <w:p w14:paraId="108C4334" w14:textId="77777777" w:rsidR="00CF0BAF" w:rsidRPr="00C50B91" w:rsidRDefault="002C0187">
      <w:pPr>
        <w:ind w:left="84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$8,645.</w:t>
      </w:r>
    </w:p>
    <w:p w14:paraId="6FFACF12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3E6D3B0" w14:textId="77777777" w:rsidR="00CF0BAF" w:rsidRPr="00C50B91" w:rsidRDefault="002C0187">
      <w:pPr>
        <w:ind w:left="1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(200</w:t>
      </w:r>
      <w:r w:rsidRPr="00C50B91">
        <w:rPr>
          <w:rFonts w:asciiTheme="majorHAnsi" w:hAnsiTheme="majorHAnsi"/>
          <w:spacing w:val="-1"/>
          <w:sz w:val="22"/>
          <w:szCs w:val="22"/>
        </w:rPr>
        <w:t>2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W</w:t>
      </w:r>
      <w:r w:rsidRPr="00C50B91">
        <w:rPr>
          <w:rFonts w:asciiTheme="majorHAnsi" w:hAnsiTheme="majorHAnsi"/>
          <w:sz w:val="22"/>
          <w:szCs w:val="22"/>
        </w:rPr>
        <w:t>orking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with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me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x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Couples.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ASS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hola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w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rd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–</w:t>
      </w:r>
    </w:p>
    <w:p w14:paraId="4953BB03" w14:textId="77777777" w:rsidR="00CF0BAF" w:rsidRPr="00C50B91" w:rsidRDefault="002C0187">
      <w:pPr>
        <w:ind w:left="84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$8,628.</w:t>
      </w:r>
    </w:p>
    <w:p w14:paraId="2C3A4526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27B7B3A" w14:textId="77777777" w:rsidR="00CF0BAF" w:rsidRPr="00C50B91" w:rsidRDefault="002C0187">
      <w:pPr>
        <w:ind w:left="1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(200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nic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ssues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with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ra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ial Couples.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ASS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z w:val="22"/>
          <w:szCs w:val="22"/>
        </w:rPr>
        <w:t>ola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</w:t>
      </w:r>
    </w:p>
    <w:p w14:paraId="6633314A" w14:textId="77777777" w:rsidR="00CF0BAF" w:rsidRPr="00C50B91" w:rsidRDefault="002C0187">
      <w:pPr>
        <w:ind w:left="84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wa</w:t>
      </w:r>
      <w:r w:rsidRPr="00C50B91">
        <w:rPr>
          <w:rFonts w:asciiTheme="majorHAnsi" w:hAnsiTheme="majorHAnsi"/>
          <w:sz w:val="22"/>
          <w:szCs w:val="22"/>
        </w:rPr>
        <w:t>rd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$7,600.</w:t>
      </w:r>
    </w:p>
    <w:p w14:paraId="54F6E030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E037864" w14:textId="77777777" w:rsidR="00CF0BAF" w:rsidRPr="00C50B91" w:rsidRDefault="002C0187">
      <w:pPr>
        <w:ind w:left="1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(200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ntrod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 to 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hola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</w:p>
    <w:p w14:paraId="062E5DD6" w14:textId="77777777" w:rsidR="00CF0BAF" w:rsidRPr="00C50B91" w:rsidRDefault="002C0187">
      <w:pPr>
        <w:ind w:left="84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w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rd 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$7,40</w:t>
      </w:r>
      <w:r w:rsidRPr="00C50B91">
        <w:rPr>
          <w:rFonts w:asciiTheme="majorHAnsi" w:hAnsiTheme="majorHAnsi"/>
          <w:spacing w:val="2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3BD2957D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18BD9F79" w14:textId="77777777" w:rsidR="00CF0BAF" w:rsidRPr="00C50B91" w:rsidRDefault="002C0187">
      <w:pPr>
        <w:ind w:left="1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8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ntrod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 to 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hola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</w:p>
    <w:p w14:paraId="3D9BAE3D" w14:textId="77777777" w:rsidR="00CF0BAF" w:rsidRPr="00C50B91" w:rsidRDefault="002C0187">
      <w:pPr>
        <w:ind w:left="84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w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rd 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$6,63</w:t>
      </w:r>
      <w:r w:rsidRPr="00C50B91">
        <w:rPr>
          <w:rFonts w:asciiTheme="majorHAnsi" w:hAnsiTheme="majorHAnsi"/>
          <w:spacing w:val="2"/>
          <w:sz w:val="22"/>
          <w:szCs w:val="22"/>
        </w:rPr>
        <w:t>1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1878265D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4648D35" w14:textId="77777777" w:rsidR="00CF0BAF" w:rsidRPr="00C50B91" w:rsidRDefault="002C0187">
      <w:pPr>
        <w:ind w:left="1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7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ntrod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 to 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hola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</w:p>
    <w:p w14:paraId="308A18C6" w14:textId="77777777" w:rsidR="00CF0BAF" w:rsidRPr="00C50B91" w:rsidRDefault="002C0187">
      <w:pPr>
        <w:ind w:left="840"/>
        <w:rPr>
          <w:rFonts w:asciiTheme="majorHAnsi" w:hAnsiTheme="majorHAnsi"/>
          <w:sz w:val="22"/>
          <w:szCs w:val="22"/>
        </w:rPr>
        <w:sectPr w:rsidR="00CF0BAF" w:rsidRPr="00C50B91">
          <w:pgSz w:w="12240" w:h="15840"/>
          <w:pgMar w:top="1360" w:right="1280" w:bottom="280" w:left="1320" w:header="0" w:footer="1786" w:gutter="0"/>
          <w:cols w:space="720"/>
        </w:sectPr>
      </w:pP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w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rd 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$6,63</w:t>
      </w:r>
      <w:r w:rsidRPr="00C50B91">
        <w:rPr>
          <w:rFonts w:asciiTheme="majorHAnsi" w:hAnsiTheme="majorHAnsi"/>
          <w:spacing w:val="2"/>
          <w:sz w:val="22"/>
          <w:szCs w:val="22"/>
        </w:rPr>
        <w:t>1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3CE53AB2" w14:textId="77777777" w:rsidR="00CF0BAF" w:rsidRPr="00C50B91" w:rsidRDefault="002C0187">
      <w:pPr>
        <w:spacing w:before="72"/>
        <w:ind w:left="100" w:right="85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lastRenderedPageBreak/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7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Role</w:t>
      </w:r>
      <w:r w:rsidRPr="00C50B91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rim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mo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ion</w:t>
      </w:r>
      <w:r w:rsidRPr="00C50B91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rvision.  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AS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hola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 A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hyperlink r:id="rId10">
        <w:r w:rsidRPr="00C50B91">
          <w:rPr>
            <w:rFonts w:asciiTheme="majorHAnsi" w:hAnsiTheme="majorHAnsi"/>
            <w:sz w:val="22"/>
            <w:szCs w:val="22"/>
          </w:rPr>
          <w:t>- $5,969.00</w:t>
        </w:r>
      </w:hyperlink>
    </w:p>
    <w:p w14:paraId="4109A58A" w14:textId="77777777" w:rsidR="00CF0BAF" w:rsidRPr="00C50B91" w:rsidRDefault="00CF0BAF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2A208809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6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on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roj</w:t>
      </w:r>
      <w:r w:rsidRPr="00C50B91">
        <w:rPr>
          <w:rFonts w:asciiTheme="majorHAnsi" w:hAnsiTheme="majorHAnsi"/>
          <w:spacing w:val="-1"/>
          <w:sz w:val="22"/>
          <w:szCs w:val="22"/>
        </w:rPr>
        <w:t>ec</w:t>
      </w:r>
      <w:r w:rsidRPr="00C50B91">
        <w:rPr>
          <w:rFonts w:asciiTheme="majorHAnsi" w:hAnsiTheme="majorHAnsi"/>
          <w:sz w:val="22"/>
          <w:szCs w:val="22"/>
        </w:rPr>
        <w:t xml:space="preserve">t. 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AS 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hola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5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5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rd</w:t>
      </w:r>
      <w:r w:rsidRPr="00C50B91">
        <w:rPr>
          <w:rFonts w:asciiTheme="majorHAnsi" w:hAnsiTheme="majorHAnsi"/>
          <w:spacing w:val="5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</w:p>
    <w:p w14:paraId="3D0F8023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hyperlink r:id="rId11">
        <w:r w:rsidRPr="00C50B91">
          <w:rPr>
            <w:rFonts w:asciiTheme="majorHAnsi" w:hAnsiTheme="majorHAnsi"/>
            <w:sz w:val="22"/>
            <w:szCs w:val="22"/>
          </w:rPr>
          <w:t>$5,531.00</w:t>
        </w:r>
      </w:hyperlink>
    </w:p>
    <w:p w14:paraId="16B38167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F781937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</w:t>
      </w:r>
      <w:r w:rsidRPr="00C50B91">
        <w:rPr>
          <w:rFonts w:asciiTheme="majorHAnsi" w:hAnsiTheme="majorHAnsi"/>
          <w:spacing w:val="1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>5).</w:t>
      </w:r>
      <w:r w:rsidRPr="00C50B91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b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ok.</w:t>
      </w:r>
      <w:r w:rsidRPr="00C50B91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AS</w:t>
      </w:r>
      <w:r w:rsidRPr="00C50B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hol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2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w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rd -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hyperlink r:id="rId12">
        <w:r w:rsidRPr="00C50B91">
          <w:rPr>
            <w:rFonts w:asciiTheme="majorHAnsi" w:hAnsiTheme="majorHAnsi"/>
            <w:sz w:val="22"/>
            <w:szCs w:val="22"/>
          </w:rPr>
          <w:t>$5,531.00</w:t>
        </w:r>
      </w:hyperlink>
    </w:p>
    <w:p w14:paraId="3D6C5A27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0CB57B9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</w:t>
      </w:r>
      <w:r w:rsidRPr="00C50B91">
        <w:rPr>
          <w:rFonts w:asciiTheme="majorHAnsi" w:hAnsiTheme="majorHAnsi"/>
          <w:spacing w:val="1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>4).</w:t>
      </w:r>
      <w:r w:rsidRPr="00C50B91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b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ok.</w:t>
      </w:r>
      <w:r w:rsidRPr="00C50B91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AS</w:t>
      </w:r>
      <w:r w:rsidRPr="00C50B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hol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2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w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rd -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hyperlink r:id="rId13">
        <w:r w:rsidRPr="00C50B91">
          <w:rPr>
            <w:rFonts w:asciiTheme="majorHAnsi" w:hAnsiTheme="majorHAnsi"/>
            <w:sz w:val="22"/>
            <w:szCs w:val="22"/>
          </w:rPr>
          <w:t>$5,250.00</w:t>
        </w:r>
      </w:hyperlink>
    </w:p>
    <w:p w14:paraId="13F1079C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0BDB661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wis, 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.A., M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Av</w:t>
      </w:r>
      <w:r w:rsidRPr="00C50B91">
        <w:rPr>
          <w:rFonts w:asciiTheme="majorHAnsi" w:hAnsiTheme="majorHAnsi"/>
          <w:spacing w:val="4"/>
          <w:sz w:val="22"/>
          <w:szCs w:val="22"/>
        </w:rPr>
        <w:t>o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z w:val="22"/>
          <w:szCs w:val="22"/>
        </w:rPr>
        <w:t>, M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Col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um, E.E., 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lson, T.S., T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pp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T.S.,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 (</w:t>
      </w:r>
      <w:r w:rsidRPr="00C50B91">
        <w:rPr>
          <w:rFonts w:asciiTheme="majorHAnsi" w:hAnsiTheme="majorHAnsi"/>
          <w:spacing w:val="1"/>
          <w:sz w:val="22"/>
          <w:szCs w:val="22"/>
        </w:rPr>
        <w:t>1</w:t>
      </w:r>
      <w:r w:rsidRPr="00C50B91">
        <w:rPr>
          <w:rFonts w:asciiTheme="majorHAnsi" w:hAnsiTheme="majorHAnsi"/>
          <w:sz w:val="22"/>
          <w:szCs w:val="22"/>
        </w:rPr>
        <w:t>990).</w:t>
      </w:r>
    </w:p>
    <w:p w14:paraId="290A69E4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Couple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fo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us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dr</w:t>
      </w:r>
      <w:r w:rsidRPr="00C50B91">
        <w:rPr>
          <w:rFonts w:asciiTheme="majorHAnsi" w:hAnsiTheme="majorHAnsi"/>
          <w:spacing w:val="1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busi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wom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 xml:space="preserve">. 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nst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tu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Abuse</w:t>
      </w:r>
      <w:r w:rsidRPr="00C50B91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</w:p>
    <w:p w14:paraId="0F8D05F8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$2,500,000.00.</w:t>
      </w:r>
    </w:p>
    <w:p w14:paraId="302AA46B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6EF26A3B" w14:textId="77777777" w:rsidR="00CF0BAF" w:rsidRPr="00C50B91" w:rsidRDefault="002C0187">
      <w:pPr>
        <w:ind w:left="820" w:right="80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(198</w:t>
      </w:r>
      <w:r w:rsidRPr="00C50B91">
        <w:rPr>
          <w:rFonts w:asciiTheme="majorHAnsi" w:hAnsiTheme="majorHAnsi"/>
          <w:spacing w:val="-1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s'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</w:t>
      </w:r>
      <w:r w:rsidRPr="00C50B91">
        <w:rPr>
          <w:rFonts w:asciiTheme="majorHAnsi" w:hAnsiTheme="majorHAnsi"/>
          <w:spacing w:val="2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ee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' 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pt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ons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ss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sup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rvision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thr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use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riti</w:t>
      </w:r>
      <w:r w:rsidRPr="00C50B91">
        <w:rPr>
          <w:rFonts w:asciiTheme="majorHAnsi" w:hAnsiTheme="majorHAnsi"/>
          <w:spacing w:val="2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idents. 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AS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hola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rd</w:t>
      </w:r>
    </w:p>
    <w:p w14:paraId="64E25B52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$3,945.00.</w:t>
      </w:r>
    </w:p>
    <w:p w14:paraId="5AD64103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8890354" w14:textId="77777777" w:rsidR="00CF0BAF" w:rsidRPr="00C50B91" w:rsidRDefault="002C0187">
      <w:pPr>
        <w:ind w:left="820" w:right="81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(198</w:t>
      </w:r>
      <w:r w:rsidRPr="00C50B91">
        <w:rPr>
          <w:rFonts w:asciiTheme="majorHAnsi" w:hAnsiTheme="majorHAnsi"/>
          <w:spacing w:val="1"/>
          <w:sz w:val="22"/>
          <w:szCs w:val="22"/>
        </w:rPr>
        <w:t>6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ec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ss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v</w:t>
      </w:r>
      <w:r w:rsidRPr="00C50B91">
        <w:rPr>
          <w:rFonts w:asciiTheme="majorHAnsi" w:hAnsiTheme="majorHAnsi"/>
          <w:sz w:val="22"/>
          <w:szCs w:val="22"/>
        </w:rPr>
        <w:t>iso</w:t>
      </w:r>
      <w:r w:rsidRPr="00C50B91">
        <w:rPr>
          <w:rFonts w:asciiTheme="majorHAnsi" w:hAnsiTheme="majorHAnsi"/>
          <w:spacing w:val="2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 t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hniques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 in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rp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ski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ls:</w:t>
      </w:r>
      <w:r w:rsidRPr="00C50B91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s'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'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pt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ons.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2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G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tudent G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z w:val="22"/>
          <w:szCs w:val="22"/>
        </w:rPr>
        <w:t>nt A</w:t>
      </w:r>
      <w:r w:rsidRPr="00C50B91">
        <w:rPr>
          <w:rFonts w:asciiTheme="majorHAnsi" w:hAnsiTheme="majorHAnsi"/>
          <w:spacing w:val="2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rd 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hyperlink r:id="rId14">
        <w:r w:rsidRPr="00C50B91">
          <w:rPr>
            <w:rFonts w:asciiTheme="majorHAnsi" w:hAnsiTheme="majorHAnsi"/>
            <w:sz w:val="22"/>
            <w:szCs w:val="22"/>
          </w:rPr>
          <w:t>$1,250.0</w:t>
        </w:r>
        <w:r w:rsidRPr="00C50B91">
          <w:rPr>
            <w:rFonts w:asciiTheme="majorHAnsi" w:hAnsiTheme="majorHAnsi"/>
            <w:spacing w:val="2"/>
            <w:sz w:val="22"/>
            <w:szCs w:val="22"/>
          </w:rPr>
          <w:t>0</w:t>
        </w:r>
        <w:r w:rsidRPr="00C50B91">
          <w:rPr>
            <w:rFonts w:asciiTheme="majorHAnsi" w:hAnsiTheme="majorHAnsi"/>
            <w:sz w:val="22"/>
            <w:szCs w:val="22"/>
          </w:rPr>
          <w:t>.</w:t>
        </w:r>
      </w:hyperlink>
    </w:p>
    <w:p w14:paraId="6B51954A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3D927AD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ie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 (19</w:t>
      </w:r>
      <w:r w:rsidRPr="00C50B91">
        <w:rPr>
          <w:rFonts w:asciiTheme="majorHAnsi" w:hAnsiTheme="majorHAnsi"/>
          <w:spacing w:val="-1"/>
          <w:sz w:val="22"/>
          <w:szCs w:val="22"/>
        </w:rPr>
        <w:t>8</w:t>
      </w:r>
      <w:r w:rsidRPr="00C50B91">
        <w:rPr>
          <w:rFonts w:asciiTheme="majorHAnsi" w:hAnsiTheme="majorHAnsi"/>
          <w:spacing w:val="2"/>
          <w:sz w:val="22"/>
          <w:szCs w:val="22"/>
        </w:rPr>
        <w:t>5</w:t>
      </w:r>
      <w:r w:rsidRPr="00C50B91">
        <w:rPr>
          <w:rFonts w:asciiTheme="majorHAnsi" w:hAnsiTheme="majorHAnsi"/>
          <w:sz w:val="22"/>
          <w:szCs w:val="22"/>
        </w:rPr>
        <w:t>).  Surv</w:t>
      </w:r>
      <w:r w:rsidRPr="00C50B91">
        <w:rPr>
          <w:rFonts w:asciiTheme="majorHAnsi" w:hAnsiTheme="majorHAnsi"/>
          <w:spacing w:val="3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Indi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na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 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</w:p>
    <w:p w14:paraId="2CD3F1FD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ul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um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 </w:t>
      </w:r>
      <w:r w:rsidRPr="00C50B91">
        <w:rPr>
          <w:rFonts w:asciiTheme="majorHAnsi" w:hAnsiTheme="majorHAnsi"/>
          <w:spacing w:val="1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hyperlink r:id="rId15">
        <w:r w:rsidRPr="00C50B91">
          <w:rPr>
            <w:rFonts w:asciiTheme="majorHAnsi" w:hAnsiTheme="majorHAnsi"/>
            <w:sz w:val="22"/>
            <w:szCs w:val="22"/>
          </w:rPr>
          <w:t>$3,500.00.</w:t>
        </w:r>
      </w:hyperlink>
    </w:p>
    <w:p w14:paraId="59F73E17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7D15E79F" w14:textId="77777777" w:rsidR="00CF0BAF" w:rsidRPr="00C50B91" w:rsidRDefault="002C0187">
      <w:pPr>
        <w:ind w:left="820" w:right="79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ie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(198</w:t>
      </w:r>
      <w:r w:rsidRPr="00C50B91">
        <w:rPr>
          <w:rFonts w:asciiTheme="majorHAnsi" w:hAnsiTheme="majorHAnsi"/>
          <w:spacing w:val="-1"/>
          <w:sz w:val="22"/>
          <w:szCs w:val="22"/>
        </w:rPr>
        <w:t>4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rit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/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fe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z w:val="22"/>
          <w:szCs w:val="22"/>
        </w:rPr>
        <w:t>pis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: 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tr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ssors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 xml:space="preserve">rs.  </w:t>
      </w:r>
      <w:r w:rsidRPr="00C50B91">
        <w:rPr>
          <w:rFonts w:asciiTheme="majorHAnsi" w:hAnsiTheme="majorHAnsi"/>
          <w:spacing w:val="2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Min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z w:val="22"/>
          <w:szCs w:val="22"/>
        </w:rPr>
        <w:t>nt 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$500.00</w:t>
      </w:r>
    </w:p>
    <w:p w14:paraId="4C63B4D9" w14:textId="77777777" w:rsidR="00CF0BAF" w:rsidRPr="00C50B91" w:rsidRDefault="00CF0BAF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281DCCDD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A490092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DA7A30C" w14:textId="77777777" w:rsidR="00CF0BAF" w:rsidRPr="00C50B91" w:rsidRDefault="002C0187">
      <w:pPr>
        <w:spacing w:line="260" w:lineRule="exact"/>
        <w:ind w:left="3986" w:right="4004"/>
        <w:jc w:val="center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position w:val="-1"/>
          <w:sz w:val="22"/>
          <w:szCs w:val="22"/>
          <w:u w:color="000000"/>
        </w:rPr>
        <w:t>Courses Taught</w:t>
      </w:r>
    </w:p>
    <w:p w14:paraId="2327048A" w14:textId="77777777" w:rsidR="00CF0BAF" w:rsidRPr="00C50B91" w:rsidRDefault="00CF0BAF">
      <w:pPr>
        <w:spacing w:before="8" w:line="120" w:lineRule="exact"/>
        <w:rPr>
          <w:rFonts w:asciiTheme="majorHAnsi" w:hAnsiTheme="majorHAnsi"/>
          <w:sz w:val="22"/>
          <w:szCs w:val="22"/>
        </w:rPr>
      </w:pPr>
    </w:p>
    <w:p w14:paraId="2AE5DB4E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F1B0984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B48E00C" w14:textId="77777777" w:rsidR="00CF0BAF" w:rsidRPr="00C50B91" w:rsidRDefault="002C0187">
      <w:pPr>
        <w:spacing w:before="29"/>
        <w:ind w:left="62" w:right="4456"/>
        <w:jc w:val="center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urdue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Univ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rsi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lu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ust 1988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)</w:t>
      </w:r>
    </w:p>
    <w:p w14:paraId="15C8170F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829671A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x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</w:p>
    <w:p w14:paraId="27652351" w14:textId="77777777" w:rsidR="00CF0BAF" w:rsidRPr="00C50B91" w:rsidRDefault="002C0187">
      <w:pPr>
        <w:ind w:left="820" w:right="3589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ial Constru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onist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pies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vi</w:t>
      </w:r>
      <w:r w:rsidRPr="00C50B91">
        <w:rPr>
          <w:rFonts w:asciiTheme="majorHAnsi" w:hAnsiTheme="majorHAnsi"/>
          <w:spacing w:val="3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and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ial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pies T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 and S</w:t>
      </w:r>
      <w:r w:rsidRPr="00C50B91">
        <w:rPr>
          <w:rFonts w:asciiTheme="majorHAnsi" w:hAnsiTheme="majorHAnsi"/>
          <w:spacing w:val="3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ec</w:t>
      </w:r>
      <w:r w:rsidRPr="00C50B91">
        <w:rPr>
          <w:rFonts w:asciiTheme="majorHAnsi" w:hAnsiTheme="majorHAnsi"/>
          <w:sz w:val="22"/>
          <w:szCs w:val="22"/>
        </w:rPr>
        <w:t>iali</w:t>
      </w:r>
      <w:r w:rsidRPr="00C50B91">
        <w:rPr>
          <w:rFonts w:asciiTheme="majorHAnsi" w:hAnsiTheme="majorHAnsi"/>
          <w:spacing w:val="2"/>
          <w:sz w:val="22"/>
          <w:szCs w:val="22"/>
        </w:rPr>
        <w:t>z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s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tru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tur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l,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tr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 xml:space="preserve">ic,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stemic Fami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s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um 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n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</w:p>
    <w:p w14:paraId="6E08B037" w14:textId="77777777" w:rsidR="00CF0BAF" w:rsidRPr="00C50B91" w:rsidRDefault="002C0187">
      <w:pPr>
        <w:spacing w:line="260" w:lineRule="exact"/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um 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 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Couns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ng </w:t>
      </w:r>
    </w:p>
    <w:p w14:paraId="5E5D2D5B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ki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ls </w:t>
      </w:r>
    </w:p>
    <w:p w14:paraId="37A1F42B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ori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s of 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 </w:t>
      </w:r>
    </w:p>
    <w:p w14:paraId="5B20F5FA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  <w:sectPr w:rsidR="00CF0BAF" w:rsidRPr="00C50B91">
          <w:pgSz w:w="12240" w:h="15840"/>
          <w:pgMar w:top="1360" w:right="1320" w:bottom="280" w:left="1340" w:header="0" w:footer="1786" w:gutter="0"/>
          <w:cols w:space="720"/>
        </w:sectPr>
      </w:pPr>
      <w:r w:rsidRPr="00C50B91">
        <w:rPr>
          <w:rFonts w:asciiTheme="majorHAnsi" w:hAnsiTheme="majorHAnsi"/>
          <w:sz w:val="22"/>
          <w:szCs w:val="22"/>
        </w:rPr>
        <w:t>Adv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d Chi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d 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lop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nt </w:t>
      </w:r>
    </w:p>
    <w:p w14:paraId="1A89684A" w14:textId="77777777" w:rsidR="00CF0BAF" w:rsidRPr="00C50B91" w:rsidRDefault="002C0187">
      <w:pPr>
        <w:spacing w:before="72"/>
        <w:ind w:left="820" w:right="6277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</w:rPr>
        <w:lastRenderedPageBreak/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4"/>
          <w:sz w:val="22"/>
          <w:szCs w:val="22"/>
        </w:rPr>
        <w:t>D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s Hum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 Abnorm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hol</w:t>
      </w:r>
      <w:r w:rsidRPr="00C50B91">
        <w:rPr>
          <w:rFonts w:asciiTheme="majorHAnsi" w:hAnsiTheme="majorHAnsi"/>
          <w:spacing w:val="3"/>
          <w:sz w:val="22"/>
          <w:szCs w:val="22"/>
        </w:rPr>
        <w:t>o</w:t>
      </w:r>
      <w:r w:rsidRPr="00C50B91">
        <w:rPr>
          <w:rFonts w:asciiTheme="majorHAnsi" w:hAnsiTheme="majorHAnsi"/>
          <w:spacing w:val="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y Chi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d 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lop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nt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ntrod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to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hol</w:t>
      </w:r>
      <w:r w:rsidRPr="00C50B91">
        <w:rPr>
          <w:rFonts w:asciiTheme="majorHAnsi" w:hAnsiTheme="majorHAnsi"/>
          <w:spacing w:val="3"/>
          <w:sz w:val="22"/>
          <w:szCs w:val="22"/>
        </w:rPr>
        <w:t>o</w:t>
      </w:r>
      <w:r w:rsidRPr="00C50B91">
        <w:rPr>
          <w:rFonts w:asciiTheme="majorHAnsi" w:hAnsiTheme="majorHAnsi"/>
          <w:spacing w:val="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</w:p>
    <w:p w14:paraId="2472AB03" w14:textId="77777777" w:rsidR="00CF0BAF" w:rsidRPr="00C50B91" w:rsidRDefault="002C0187">
      <w:pPr>
        <w:spacing w:before="58" w:line="540" w:lineRule="exact"/>
        <w:ind w:left="820" w:right="4045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Color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do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>tate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Univ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rsity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ust 1987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ust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1988) 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um </w:t>
      </w:r>
    </w:p>
    <w:p w14:paraId="5E175A8B" w14:textId="77777777" w:rsidR="00CF0BAF" w:rsidRPr="00C50B91" w:rsidRDefault="002C0187">
      <w:pPr>
        <w:spacing w:line="200" w:lineRule="exact"/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position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position w:val="1"/>
          <w:sz w:val="22"/>
          <w:szCs w:val="22"/>
        </w:rPr>
        <w:t>a</w:t>
      </w:r>
      <w:r w:rsidRPr="00C50B91">
        <w:rPr>
          <w:rFonts w:asciiTheme="majorHAnsi" w:hAnsiTheme="majorHAnsi"/>
          <w:position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position w:val="1"/>
          <w:sz w:val="22"/>
          <w:szCs w:val="22"/>
        </w:rPr>
        <w:t>r</w:t>
      </w:r>
      <w:r w:rsidRPr="00C50B91">
        <w:rPr>
          <w:rFonts w:asciiTheme="majorHAnsi" w:hAnsiTheme="majorHAnsi"/>
          <w:position w:val="1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position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position w:val="1"/>
          <w:sz w:val="22"/>
          <w:szCs w:val="22"/>
        </w:rPr>
        <w:t>g</w:t>
      </w:r>
      <w:r w:rsidRPr="00C50B91">
        <w:rPr>
          <w:rFonts w:asciiTheme="majorHAnsi" w:hAnsiTheme="majorHAnsi"/>
          <w:position w:val="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position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position w:val="1"/>
          <w:sz w:val="22"/>
          <w:szCs w:val="22"/>
        </w:rPr>
        <w:t>a</w:t>
      </w:r>
      <w:r w:rsidRPr="00C50B91">
        <w:rPr>
          <w:rFonts w:asciiTheme="majorHAnsi" w:hAnsiTheme="majorHAnsi"/>
          <w:position w:val="1"/>
          <w:sz w:val="22"/>
          <w:szCs w:val="22"/>
        </w:rPr>
        <w:t>nd</w:t>
      </w:r>
      <w:r w:rsidRPr="00C50B91">
        <w:rPr>
          <w:rFonts w:asciiTheme="majorHAnsi" w:hAnsiTheme="majorHAnsi"/>
          <w:spacing w:val="2"/>
          <w:position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position w:val="1"/>
          <w:sz w:val="22"/>
          <w:szCs w:val="22"/>
        </w:rPr>
        <w:t>Fa</w:t>
      </w:r>
      <w:r w:rsidRPr="00C50B91">
        <w:rPr>
          <w:rFonts w:asciiTheme="majorHAnsi" w:hAnsiTheme="majorHAnsi"/>
          <w:position w:val="1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position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position w:val="1"/>
          <w:sz w:val="22"/>
          <w:szCs w:val="22"/>
        </w:rPr>
        <w:t>l</w:t>
      </w:r>
      <w:r w:rsidRPr="00C50B91">
        <w:rPr>
          <w:rFonts w:asciiTheme="majorHAnsi" w:hAnsiTheme="majorHAnsi"/>
          <w:position w:val="1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position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position w:val="1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position w:val="1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position w:val="1"/>
          <w:sz w:val="22"/>
          <w:szCs w:val="22"/>
        </w:rPr>
        <w:t>e</w:t>
      </w:r>
      <w:r w:rsidRPr="00C50B91">
        <w:rPr>
          <w:rFonts w:asciiTheme="majorHAnsi" w:hAnsiTheme="majorHAnsi"/>
          <w:position w:val="1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position w:val="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position w:val="1"/>
          <w:sz w:val="22"/>
          <w:szCs w:val="22"/>
        </w:rPr>
        <w:t>p</w:t>
      </w:r>
      <w:r w:rsidRPr="00C50B91">
        <w:rPr>
          <w:rFonts w:asciiTheme="majorHAnsi" w:hAnsiTheme="majorHAnsi"/>
          <w:position w:val="1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position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position w:val="1"/>
          <w:sz w:val="22"/>
          <w:szCs w:val="22"/>
        </w:rPr>
        <w:t>P</w:t>
      </w:r>
      <w:r w:rsidRPr="00C50B91">
        <w:rPr>
          <w:rFonts w:asciiTheme="majorHAnsi" w:hAnsiTheme="majorHAnsi"/>
          <w:position w:val="1"/>
          <w:sz w:val="22"/>
          <w:szCs w:val="22"/>
        </w:rPr>
        <w:t>ra</w:t>
      </w:r>
      <w:r w:rsidRPr="00C50B91">
        <w:rPr>
          <w:rFonts w:asciiTheme="majorHAnsi" w:hAnsiTheme="majorHAnsi"/>
          <w:spacing w:val="-1"/>
          <w:position w:val="1"/>
          <w:sz w:val="22"/>
          <w:szCs w:val="22"/>
        </w:rPr>
        <w:t>c</w:t>
      </w:r>
      <w:r w:rsidRPr="00C50B91">
        <w:rPr>
          <w:rFonts w:asciiTheme="majorHAnsi" w:hAnsiTheme="majorHAnsi"/>
          <w:position w:val="1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position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position w:val="1"/>
          <w:sz w:val="22"/>
          <w:szCs w:val="22"/>
        </w:rPr>
        <w:t>c</w:t>
      </w:r>
      <w:r w:rsidRPr="00C50B91">
        <w:rPr>
          <w:rFonts w:asciiTheme="majorHAnsi" w:hAnsiTheme="majorHAnsi"/>
          <w:position w:val="1"/>
          <w:sz w:val="22"/>
          <w:szCs w:val="22"/>
        </w:rPr>
        <w:t xml:space="preserve">um </w:t>
      </w:r>
    </w:p>
    <w:p w14:paraId="40F97923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un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/</w:t>
      </w:r>
      <w:r w:rsidRPr="00C50B91">
        <w:rPr>
          <w:rFonts w:asciiTheme="majorHAnsi" w:hAnsiTheme="majorHAnsi"/>
          <w:spacing w:val="4"/>
          <w:sz w:val="22"/>
          <w:szCs w:val="22"/>
        </w:rPr>
        <w:t>D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sfun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</w:p>
    <w:p w14:paraId="3DA90A1C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ons </w:t>
      </w:r>
    </w:p>
    <w:p w14:paraId="18F59836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20DD0066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urdue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Univ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rsi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(198</w:t>
      </w:r>
      <w:r w:rsidRPr="00C50B91">
        <w:rPr>
          <w:rFonts w:asciiTheme="majorHAnsi" w:hAnsiTheme="majorHAnsi"/>
          <w:spacing w:val="-1"/>
          <w:sz w:val="22"/>
          <w:szCs w:val="22"/>
        </w:rPr>
        <w:t>6</w:t>
      </w:r>
      <w:r w:rsidRPr="00C50B91">
        <w:rPr>
          <w:rFonts w:asciiTheme="majorHAnsi" w:hAnsiTheme="majorHAnsi"/>
          <w:sz w:val="22"/>
          <w:szCs w:val="22"/>
        </w:rPr>
        <w:t>)</w:t>
      </w:r>
    </w:p>
    <w:p w14:paraId="5965060C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3A5CEA8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um</w:t>
      </w:r>
    </w:p>
    <w:p w14:paraId="5AF5C3C5" w14:textId="77777777" w:rsidR="00CF0BAF" w:rsidRPr="00C50B91" w:rsidRDefault="00CF0BAF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21643403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C2C0998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078D007" w14:textId="77777777" w:rsidR="00CF0BAF" w:rsidRPr="00C50B91" w:rsidRDefault="002C0187">
      <w:pPr>
        <w:spacing w:line="260" w:lineRule="exact"/>
        <w:ind w:left="4101" w:right="4123"/>
        <w:jc w:val="center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position w:val="-1"/>
          <w:sz w:val="22"/>
          <w:szCs w:val="22"/>
          <w:u w:color="000000"/>
        </w:rPr>
        <w:t>Presentations</w:t>
      </w:r>
    </w:p>
    <w:p w14:paraId="15D18525" w14:textId="77777777" w:rsidR="00CF0BAF" w:rsidRPr="00C50B91" w:rsidRDefault="00CF0BAF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21EDA5CC" w14:textId="77777777" w:rsidR="00CF0BAF" w:rsidRPr="00C50B91" w:rsidRDefault="002C0187">
      <w:pPr>
        <w:spacing w:before="29"/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Ad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k</w:t>
      </w:r>
      <w:r w:rsidRPr="00C50B91">
        <w:rPr>
          <w:rFonts w:asciiTheme="majorHAnsi" w:hAnsiTheme="majorHAnsi"/>
          <w:spacing w:val="5"/>
          <w:sz w:val="22"/>
          <w:szCs w:val="22"/>
        </w:rPr>
        <w:t>o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, A., Cha</w:t>
      </w:r>
      <w:r w:rsidRPr="00C50B91">
        <w:rPr>
          <w:rFonts w:asciiTheme="majorHAnsi" w:hAnsiTheme="majorHAnsi"/>
          <w:spacing w:val="-1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k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r, S., Madhusud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n, 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2014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A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ssessment:</w:t>
      </w:r>
    </w:p>
    <w:p w14:paraId="34FE5648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x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with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nts.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-1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</w:p>
    <w:p w14:paraId="1C40D376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, Mi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uk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4"/>
          <w:sz w:val="22"/>
          <w:szCs w:val="22"/>
        </w:rPr>
        <w:t>W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7DFD1E65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284024C" w14:textId="77777777" w:rsidR="00CF0BAF" w:rsidRPr="00C50B91" w:rsidRDefault="002C0187">
      <w:pPr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Kim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s, </w:t>
      </w:r>
      <w:r w:rsidRPr="00C50B91">
        <w:rPr>
          <w:rFonts w:asciiTheme="majorHAnsi" w:hAnsiTheme="majorHAnsi"/>
          <w:spacing w:val="3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Ed</w:t>
      </w:r>
      <w:r w:rsidRPr="00C50B91">
        <w:rPr>
          <w:rFonts w:asciiTheme="majorHAnsi" w:hAnsiTheme="majorHAnsi"/>
          <w:spacing w:val="-1"/>
          <w:sz w:val="22"/>
          <w:szCs w:val="22"/>
        </w:rPr>
        <w:t>wa</w:t>
      </w:r>
      <w:r w:rsidRPr="00C50B91">
        <w:rPr>
          <w:rFonts w:asciiTheme="majorHAnsi" w:hAnsiTheme="majorHAnsi"/>
          <w:sz w:val="22"/>
          <w:szCs w:val="22"/>
        </w:rPr>
        <w:t xml:space="preserve">rds,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B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ik,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 xml:space="preserve">2014).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mpat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 a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dictor of</w:t>
      </w:r>
    </w:p>
    <w:p w14:paraId="4D591652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lationship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sf</w:t>
      </w:r>
      <w:r w:rsidRPr="00C50B91">
        <w:rPr>
          <w:rFonts w:asciiTheme="majorHAnsi" w:hAnsiTheme="majorHAnsi"/>
          <w:spacing w:val="-1"/>
          <w:sz w:val="22"/>
          <w:szCs w:val="22"/>
        </w:rPr>
        <w:t>ac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on.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T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 Ann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</w:p>
    <w:p w14:paraId="6DBA133D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Conf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. Mi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uk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4"/>
          <w:sz w:val="22"/>
          <w:szCs w:val="22"/>
        </w:rPr>
        <w:t>W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168107FE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F1C666D" w14:textId="77777777" w:rsidR="00CF0BAF" w:rsidRPr="00C50B91" w:rsidRDefault="002C0187">
      <w:pPr>
        <w:ind w:left="821" w:right="85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Tu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ns, </w:t>
      </w:r>
      <w:r w:rsidRPr="00C50B91">
        <w:rPr>
          <w:rFonts w:asciiTheme="majorHAnsi" w:hAnsiTheme="majorHAnsi"/>
          <w:spacing w:val="-1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lbone, </w:t>
      </w:r>
      <w:r w:rsidRPr="00C50B91">
        <w:rPr>
          <w:rFonts w:asciiTheme="majorHAnsi" w:hAnsiTheme="majorHAnsi"/>
          <w:spacing w:val="-1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rtl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in, K.,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2014). Pe</w:t>
      </w:r>
      <w:r w:rsidRPr="00C50B91">
        <w:rPr>
          <w:rFonts w:asciiTheme="majorHAnsi" w:hAnsiTheme="majorHAnsi"/>
          <w:spacing w:val="-1"/>
          <w:sz w:val="22"/>
          <w:szCs w:val="22"/>
        </w:rPr>
        <w:t>rce</w:t>
      </w:r>
      <w:r w:rsidRPr="00C50B91">
        <w:rPr>
          <w:rFonts w:asciiTheme="majorHAnsi" w:hAnsiTheme="majorHAnsi"/>
          <w:sz w:val="22"/>
          <w:szCs w:val="22"/>
        </w:rPr>
        <w:t>pt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ons of M</w:t>
      </w:r>
      <w:r w:rsidRPr="00C50B91">
        <w:rPr>
          <w:rFonts w:asciiTheme="majorHAnsi" w:hAnsiTheme="majorHAnsi"/>
          <w:spacing w:val="-2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T tr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 prog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z w:val="22"/>
          <w:szCs w:val="22"/>
        </w:rPr>
        <w:t>ms.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. Mi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uk</w:t>
      </w:r>
      <w:r w:rsidRPr="00C50B91">
        <w:rPr>
          <w:rFonts w:asciiTheme="majorHAnsi" w:hAnsiTheme="majorHAnsi"/>
          <w:spacing w:val="-1"/>
          <w:sz w:val="22"/>
          <w:szCs w:val="22"/>
        </w:rPr>
        <w:t>ee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4"/>
          <w:sz w:val="22"/>
          <w:szCs w:val="22"/>
        </w:rPr>
        <w:t>W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2F92448E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95CD73A" w14:textId="77777777" w:rsidR="00CF0BAF" w:rsidRPr="00C50B91" w:rsidRDefault="002C0187">
      <w:pPr>
        <w:ind w:left="821" w:right="84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rtl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n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oss,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., Doh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2"/>
          <w:sz w:val="22"/>
          <w:szCs w:val="22"/>
        </w:rPr>
        <w:t>t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>., Knuds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 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rtin,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th,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mp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-1"/>
          <w:sz w:val="22"/>
          <w:szCs w:val="22"/>
        </w:rPr>
        <w:t>K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mp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R.,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(201</w:t>
      </w:r>
      <w:r w:rsidRPr="00C50B91">
        <w:rPr>
          <w:rFonts w:asciiTheme="majorHAnsi" w:hAnsiTheme="majorHAnsi"/>
          <w:spacing w:val="-1"/>
          <w:sz w:val="22"/>
          <w:szCs w:val="22"/>
        </w:rPr>
        <w:t>3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4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y me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toring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kshop.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Coun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il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on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ons 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 </w:t>
      </w:r>
      <w:r w:rsidRPr="00C50B91">
        <w:rPr>
          <w:rFonts w:asciiTheme="majorHAnsi" w:hAnsiTheme="majorHAnsi"/>
          <w:sz w:val="22"/>
          <w:szCs w:val="22"/>
        </w:rPr>
        <w:t>Anton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o, T</w:t>
      </w:r>
      <w:r w:rsidRPr="00C50B91">
        <w:rPr>
          <w:rFonts w:asciiTheme="majorHAnsi" w:hAnsiTheme="majorHAnsi"/>
          <w:spacing w:val="-1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19B9852B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D3685D4" w14:textId="77777777" w:rsidR="00CF0BAF" w:rsidRPr="00C50B91" w:rsidRDefault="002C0187">
      <w:pPr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(20</w:t>
      </w:r>
      <w:r w:rsidRPr="00C50B91">
        <w:rPr>
          <w:rFonts w:asciiTheme="majorHAnsi" w:hAnsiTheme="majorHAnsi"/>
          <w:spacing w:val="-1"/>
          <w:sz w:val="22"/>
          <w:szCs w:val="22"/>
        </w:rPr>
        <w:t>1</w:t>
      </w:r>
      <w:r w:rsidRPr="00C50B91">
        <w:rPr>
          <w:rFonts w:asciiTheme="majorHAnsi" w:hAnsiTheme="majorHAnsi"/>
          <w:sz w:val="22"/>
          <w:szCs w:val="22"/>
        </w:rPr>
        <w:t>3).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ding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our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rst publ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on. 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 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C50B91">
        <w:rPr>
          <w:rFonts w:asciiTheme="majorHAnsi" w:hAnsiTheme="majorHAnsi"/>
          <w:sz w:val="22"/>
          <w:szCs w:val="22"/>
        </w:rPr>
        <w:t>nd</w:t>
      </w:r>
    </w:p>
    <w:p w14:paraId="2FB91399" w14:textId="77777777" w:rsidR="00CF0BAF" w:rsidRPr="00C50B91" w:rsidRDefault="002C0187">
      <w:pPr>
        <w:ind w:left="88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ortl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nd, 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H.</w:t>
      </w:r>
    </w:p>
    <w:p w14:paraId="6A31988A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0BB5DCAC" w14:textId="77777777" w:rsidR="00CF0BAF" w:rsidRPr="00C50B91" w:rsidRDefault="002C0187">
      <w:pPr>
        <w:ind w:left="821" w:right="82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Kim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s, </w:t>
      </w:r>
      <w:r w:rsidRPr="00C50B91">
        <w:rPr>
          <w:rFonts w:asciiTheme="majorHAnsi" w:hAnsiTheme="majorHAnsi"/>
          <w:spacing w:val="3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Ed</w:t>
      </w:r>
      <w:r w:rsidRPr="00C50B91">
        <w:rPr>
          <w:rFonts w:asciiTheme="majorHAnsi" w:hAnsiTheme="majorHAnsi"/>
          <w:spacing w:val="-1"/>
          <w:sz w:val="22"/>
          <w:szCs w:val="22"/>
        </w:rPr>
        <w:t>wa</w:t>
      </w:r>
      <w:r w:rsidRPr="00C50B91">
        <w:rPr>
          <w:rFonts w:asciiTheme="majorHAnsi" w:hAnsiTheme="majorHAnsi"/>
          <w:sz w:val="22"/>
          <w:szCs w:val="22"/>
        </w:rPr>
        <w:t xml:space="preserve">rds,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&amp;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k,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(20</w:t>
      </w:r>
      <w:r w:rsidRPr="00C50B91">
        <w:rPr>
          <w:rFonts w:asciiTheme="majorHAnsi" w:hAnsiTheme="majorHAnsi"/>
          <w:spacing w:val="-1"/>
          <w:sz w:val="22"/>
          <w:szCs w:val="22"/>
        </w:rPr>
        <w:t>1</w:t>
      </w:r>
      <w:r w:rsidRPr="00C50B91">
        <w:rPr>
          <w:rFonts w:asciiTheme="majorHAnsi" w:hAnsiTheme="majorHAnsi"/>
          <w:sz w:val="22"/>
          <w:szCs w:val="22"/>
        </w:rPr>
        <w:t>3). Sel</w:t>
      </w:r>
      <w:r w:rsidRPr="00C50B91">
        <w:rPr>
          <w:rFonts w:asciiTheme="majorHAnsi" w:hAnsiTheme="majorHAnsi"/>
          <w:spacing w:val="2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other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p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medi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tor b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tw</w:t>
      </w:r>
      <w:r w:rsidRPr="00C50B91">
        <w:rPr>
          <w:rFonts w:asciiTheme="majorHAnsi" w:hAnsiTheme="majorHAnsi"/>
          <w:spacing w:val="-1"/>
          <w:sz w:val="22"/>
          <w:szCs w:val="22"/>
        </w:rPr>
        <w:t>ee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5"/>
          <w:sz w:val="22"/>
          <w:szCs w:val="22"/>
        </w:rPr>
        <w:t>d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mpat</w:t>
      </w:r>
      <w:r w:rsidRPr="00C50B91">
        <w:rPr>
          <w:rFonts w:asciiTheme="majorHAnsi" w:hAnsiTheme="majorHAnsi"/>
          <w:spacing w:val="5"/>
          <w:sz w:val="22"/>
          <w:szCs w:val="22"/>
        </w:rPr>
        <w:t>h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lationship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on.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ndiana</w:t>
      </w:r>
      <w:r w:rsidRPr="00C50B91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ge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pr</w:t>
      </w:r>
      <w:r w:rsidRPr="00C50B91">
        <w:rPr>
          <w:rFonts w:asciiTheme="majorHAnsi" w:hAnsiTheme="majorHAnsi"/>
          <w:spacing w:val="2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ng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Confer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ol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N.</w:t>
      </w:r>
    </w:p>
    <w:p w14:paraId="5ADF7399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9628880" w14:textId="77777777" w:rsidR="00CF0BAF" w:rsidRPr="00C50B91" w:rsidRDefault="002C0187">
      <w:pPr>
        <w:ind w:left="101"/>
        <w:rPr>
          <w:rFonts w:asciiTheme="majorHAnsi" w:hAnsiTheme="majorHAnsi"/>
          <w:sz w:val="22"/>
          <w:szCs w:val="22"/>
        </w:rPr>
        <w:sectPr w:rsidR="00CF0BAF" w:rsidRPr="00C50B91">
          <w:pgSz w:w="12240" w:h="15840"/>
          <w:pgMar w:top="1360" w:right="1320" w:bottom="280" w:left="1340" w:header="0" w:footer="1786" w:gutter="0"/>
          <w:cols w:space="720"/>
        </w:sectPr>
      </w:pP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 xml:space="preserve">ish, </w:t>
      </w:r>
      <w:r w:rsidRPr="00C50B91">
        <w:rPr>
          <w:rFonts w:asciiTheme="majorHAnsi" w:hAnsiTheme="majorHAnsi"/>
          <w:spacing w:val="3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vkov, T.,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-2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hle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ik, </w:t>
      </w:r>
      <w:r w:rsidRPr="00C50B91">
        <w:rPr>
          <w:rFonts w:asciiTheme="majorHAnsi" w:hAnsiTheme="majorHAnsi"/>
          <w:spacing w:val="3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(20</w:t>
      </w:r>
      <w:r w:rsidRPr="00C50B91">
        <w:rPr>
          <w:rFonts w:asciiTheme="majorHAnsi" w:hAnsiTheme="majorHAnsi"/>
          <w:spacing w:val="-1"/>
          <w:sz w:val="22"/>
          <w:szCs w:val="22"/>
        </w:rPr>
        <w:t>1</w:t>
      </w:r>
      <w:r w:rsidRPr="00C50B91">
        <w:rPr>
          <w:rFonts w:asciiTheme="majorHAnsi" w:hAnsiTheme="majorHAnsi"/>
          <w:sz w:val="22"/>
          <w:szCs w:val="22"/>
        </w:rPr>
        <w:t xml:space="preserve">1). </w:t>
      </w:r>
      <w:r w:rsidRPr="00C50B91">
        <w:rPr>
          <w:rFonts w:asciiTheme="majorHAnsi" w:hAnsiTheme="majorHAnsi"/>
          <w:spacing w:val="-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role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 xml:space="preserve">f 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ac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3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 and di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</w:p>
    <w:p w14:paraId="641B811F" w14:textId="77777777" w:rsidR="00CF0BAF" w:rsidRPr="00C50B91" w:rsidRDefault="002C0187">
      <w:pPr>
        <w:spacing w:before="76"/>
        <w:ind w:left="88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lastRenderedPageBreak/>
        <w:t>in 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tr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dic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s. 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il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ons 7</w:t>
      </w:r>
      <w:r w:rsidRPr="00C50B91">
        <w:rPr>
          <w:rFonts w:asciiTheme="majorHAnsi" w:hAnsiTheme="majorHAnsi"/>
          <w:spacing w:val="5"/>
          <w:sz w:val="22"/>
          <w:szCs w:val="22"/>
        </w:rPr>
        <w:t>3</w:t>
      </w:r>
      <w:r w:rsidRPr="00C50B91">
        <w:rPr>
          <w:rFonts w:asciiTheme="majorHAnsi" w:hAnsiTheme="majorHAnsi"/>
          <w:spacing w:val="-1"/>
          <w:position w:val="9"/>
          <w:sz w:val="22"/>
          <w:szCs w:val="22"/>
        </w:rPr>
        <w:t>r</w:t>
      </w:r>
      <w:r w:rsidRPr="00C50B91">
        <w:rPr>
          <w:rFonts w:asciiTheme="majorHAnsi" w:hAnsiTheme="majorHAnsi"/>
          <w:position w:val="9"/>
          <w:sz w:val="22"/>
          <w:szCs w:val="22"/>
        </w:rPr>
        <w:t>d</w:t>
      </w:r>
      <w:r w:rsidRPr="00C50B91">
        <w:rPr>
          <w:rFonts w:asciiTheme="majorHAnsi" w:hAnsiTheme="majorHAnsi"/>
          <w:spacing w:val="21"/>
          <w:position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-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0E356E50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2D5A3B1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>ick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l, K., Ed</w:t>
      </w:r>
      <w:r w:rsidRPr="00C50B91">
        <w:rPr>
          <w:rFonts w:asciiTheme="majorHAnsi" w:hAnsiTheme="majorHAnsi"/>
          <w:spacing w:val="-1"/>
          <w:sz w:val="22"/>
          <w:szCs w:val="22"/>
        </w:rPr>
        <w:t>wa</w:t>
      </w:r>
      <w:r w:rsidRPr="00C50B91">
        <w:rPr>
          <w:rFonts w:asciiTheme="majorHAnsi" w:hAnsiTheme="majorHAnsi"/>
          <w:sz w:val="22"/>
          <w:szCs w:val="22"/>
        </w:rPr>
        <w:t xml:space="preserve">rds,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lke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 xml:space="preserve">2011). </w:t>
      </w:r>
      <w:r w:rsidRPr="00C50B91">
        <w:rPr>
          <w:rFonts w:asciiTheme="majorHAnsi" w:hAnsiTheme="majorHAnsi"/>
          <w:spacing w:val="-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nsi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ion 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o </w:t>
      </w:r>
      <w:r w:rsidRPr="00C50B91">
        <w:rPr>
          <w:rFonts w:asciiTheme="majorHAnsi" w:hAnsiTheme="majorHAnsi"/>
          <w:spacing w:val="-2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nthood: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</w:p>
    <w:p w14:paraId="48F592B8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ts</w:t>
      </w:r>
      <w:r w:rsidRPr="00C50B91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ived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dif</w:t>
      </w:r>
      <w:r w:rsidRPr="00C50B91">
        <w:rPr>
          <w:rFonts w:asciiTheme="majorHAnsi" w:hAnsiTheme="majorHAnsi"/>
          <w:spacing w:val="-1"/>
          <w:sz w:val="22"/>
          <w:szCs w:val="22"/>
        </w:rPr>
        <w:t>fe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lationship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sf</w:t>
      </w:r>
      <w:r w:rsidRPr="00C50B91">
        <w:rPr>
          <w:rFonts w:asciiTheme="majorHAnsi" w:hAnsiTheme="majorHAnsi"/>
          <w:spacing w:val="-1"/>
          <w:sz w:val="22"/>
          <w:szCs w:val="22"/>
        </w:rPr>
        <w:t>ac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on.</w:t>
      </w:r>
      <w:r w:rsidRPr="00C50B91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nte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</w:p>
    <w:p w14:paraId="100A7962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</w:t>
      </w:r>
      <w:r w:rsidRPr="00C50B91">
        <w:rPr>
          <w:rFonts w:asciiTheme="majorHAnsi" w:hAnsiTheme="majorHAnsi"/>
          <w:spacing w:val="2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ion </w:t>
      </w:r>
      <w:r w:rsidRPr="00C50B91">
        <w:rPr>
          <w:rFonts w:asciiTheme="majorHAnsi" w:hAnsiTheme="majorHAnsi"/>
          <w:spacing w:val="2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>orld Con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ss, N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ord</w:t>
      </w:r>
      <w:r w:rsidRPr="00C50B91">
        <w:rPr>
          <w:rFonts w:asciiTheme="majorHAnsi" w:hAnsiTheme="majorHAnsi"/>
          <w:spacing w:val="-1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k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rhout, the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nds.</w:t>
      </w:r>
    </w:p>
    <w:p w14:paraId="7CDF6496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122D358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>ick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, K.,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rds, A.,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lke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(20</w:t>
      </w:r>
      <w:r w:rsidRPr="00C50B91">
        <w:rPr>
          <w:rFonts w:asciiTheme="majorHAnsi" w:hAnsiTheme="majorHAnsi"/>
          <w:spacing w:val="-1"/>
          <w:sz w:val="22"/>
          <w:szCs w:val="22"/>
        </w:rPr>
        <w:t>1</w:t>
      </w:r>
      <w:r w:rsidRPr="00C50B91">
        <w:rPr>
          <w:rFonts w:asciiTheme="majorHAnsi" w:hAnsiTheme="majorHAnsi"/>
          <w:sz w:val="22"/>
          <w:szCs w:val="22"/>
        </w:rPr>
        <w:t xml:space="preserve">0). </w:t>
      </w:r>
      <w:r w:rsidRPr="00C50B91">
        <w:rPr>
          <w:rFonts w:asciiTheme="majorHAnsi" w:hAnsiTheme="majorHAnsi"/>
          <w:spacing w:val="-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nsi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ion 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o </w:t>
      </w:r>
      <w:r w:rsidRPr="00C50B91">
        <w:rPr>
          <w:rFonts w:asciiTheme="majorHAnsi" w:hAnsiTheme="majorHAnsi"/>
          <w:spacing w:val="-2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nthood: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</w:p>
    <w:p w14:paraId="50128C64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ts</w:t>
      </w:r>
      <w:r w:rsidRPr="00C50B91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ived</w:t>
      </w:r>
      <w:r w:rsidRPr="00C50B91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dif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lationship</w:t>
      </w:r>
      <w:r w:rsidRPr="00C50B91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sf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on.</w:t>
      </w:r>
      <w:r w:rsidRPr="00C50B91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Minn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sota</w:t>
      </w:r>
    </w:p>
    <w:p w14:paraId="72A0C5B8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 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, Minn</w:t>
      </w:r>
      <w:r w:rsidRPr="00C50B91">
        <w:rPr>
          <w:rFonts w:asciiTheme="majorHAnsi" w:hAnsiTheme="majorHAnsi"/>
          <w:spacing w:val="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pol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s, MN.</w:t>
      </w:r>
    </w:p>
    <w:p w14:paraId="1CCE2B8B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C69252D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(201</w:t>
      </w:r>
      <w:r w:rsidRPr="00C50B91">
        <w:rPr>
          <w:rFonts w:asciiTheme="majorHAnsi" w:hAnsiTheme="majorHAnsi"/>
          <w:spacing w:val="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-1"/>
          <w:sz w:val="22"/>
          <w:szCs w:val="22"/>
        </w:rPr>
        <w:t>Ha</w:t>
      </w:r>
      <w:r w:rsidRPr="00C50B91">
        <w:rPr>
          <w:rFonts w:asciiTheme="majorHAnsi" w:hAnsiTheme="majorHAnsi"/>
          <w:sz w:val="22"/>
          <w:szCs w:val="22"/>
        </w:rPr>
        <w:t xml:space="preserve">ndbook 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G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ir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ve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c</w:t>
      </w:r>
      <w:r w:rsidRPr="00C50B91">
        <w:rPr>
          <w:rFonts w:asciiTheme="majorHAnsi" w:hAnsiTheme="majorHAnsi"/>
          <w:sz w:val="22"/>
          <w:szCs w:val="22"/>
        </w:rPr>
        <w:t>ouple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 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58C3F33B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5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oulde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, CO.</w:t>
      </w:r>
    </w:p>
    <w:p w14:paraId="70570E00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56C10199" w14:textId="77777777" w:rsidR="00CF0BAF" w:rsidRPr="00C50B91" w:rsidRDefault="002C0187">
      <w:pPr>
        <w:spacing w:line="260" w:lineRule="exact"/>
        <w:ind w:left="100"/>
        <w:rPr>
          <w:rFonts w:asciiTheme="majorHAnsi" w:hAnsiTheme="majorHAnsi"/>
          <w:sz w:val="22"/>
          <w:szCs w:val="22"/>
        </w:rPr>
        <w:sectPr w:rsidR="00CF0BAF" w:rsidRPr="00C50B91">
          <w:pgSz w:w="12240" w:h="15840"/>
          <w:pgMar w:top="1340" w:right="1320" w:bottom="280" w:left="1340" w:header="0" w:footer="1786" w:gutter="0"/>
          <w:cols w:space="720"/>
        </w:sectPr>
      </w:pPr>
      <w:r w:rsidRPr="00C50B91">
        <w:rPr>
          <w:rFonts w:asciiTheme="majorHAnsi" w:hAnsiTheme="majorHAnsi"/>
          <w:spacing w:val="1"/>
          <w:position w:val="-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C50B91">
        <w:rPr>
          <w:rFonts w:asciiTheme="majorHAnsi" w:hAnsiTheme="majorHAnsi"/>
          <w:position w:val="-1"/>
          <w:sz w:val="22"/>
          <w:szCs w:val="22"/>
        </w:rPr>
        <w:t xml:space="preserve">hin, </w:t>
      </w:r>
      <w:r w:rsidRPr="00C50B91">
        <w:rPr>
          <w:rFonts w:asciiTheme="majorHAnsi" w:hAnsiTheme="majorHAnsi"/>
          <w:spacing w:val="-2"/>
          <w:position w:val="-1"/>
          <w:sz w:val="22"/>
          <w:szCs w:val="22"/>
        </w:rPr>
        <w:t>Z</w:t>
      </w:r>
      <w:r w:rsidRPr="00C50B91">
        <w:rPr>
          <w:rFonts w:asciiTheme="majorHAnsi" w:hAnsiTheme="majorHAnsi"/>
          <w:position w:val="-1"/>
          <w:sz w:val="22"/>
          <w:szCs w:val="22"/>
        </w:rPr>
        <w:t>.</w:t>
      </w:r>
      <w:r w:rsidRPr="00C50B91">
        <w:rPr>
          <w:rFonts w:asciiTheme="majorHAnsi" w:hAnsiTheme="majorHAnsi"/>
          <w:spacing w:val="1"/>
          <w:position w:val="-1"/>
          <w:sz w:val="22"/>
          <w:szCs w:val="22"/>
        </w:rPr>
        <w:t>S</w:t>
      </w:r>
      <w:r w:rsidRPr="00C50B91">
        <w:rPr>
          <w:rFonts w:asciiTheme="majorHAnsi" w:hAnsiTheme="majorHAnsi"/>
          <w:position w:val="-1"/>
          <w:sz w:val="22"/>
          <w:szCs w:val="22"/>
        </w:rPr>
        <w:t>., N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C50B91">
        <w:rPr>
          <w:rFonts w:asciiTheme="majorHAnsi" w:hAnsiTheme="majorHAnsi"/>
          <w:position w:val="-1"/>
          <w:sz w:val="22"/>
          <w:szCs w:val="22"/>
        </w:rPr>
        <w:t>lbone,</w:t>
      </w:r>
      <w:r w:rsidRPr="00C50B91">
        <w:rPr>
          <w:rFonts w:asciiTheme="majorHAnsi" w:hAnsiTheme="majorHAnsi"/>
          <w:spacing w:val="2"/>
          <w:position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position w:val="-1"/>
          <w:sz w:val="22"/>
          <w:szCs w:val="22"/>
        </w:rPr>
        <w:t>D.,</w:t>
      </w:r>
      <w:r w:rsidRPr="00C50B91">
        <w:rPr>
          <w:rFonts w:asciiTheme="majorHAnsi" w:hAnsiTheme="majorHAnsi"/>
          <w:spacing w:val="2"/>
          <w:position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position w:val="-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C50B91">
        <w:rPr>
          <w:rFonts w:asciiTheme="majorHAnsi" w:hAnsiTheme="majorHAnsi"/>
          <w:position w:val="-1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C50B91">
        <w:rPr>
          <w:rFonts w:asciiTheme="majorHAnsi" w:hAnsiTheme="majorHAnsi"/>
          <w:position w:val="-1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position w:val="-1"/>
          <w:sz w:val="22"/>
          <w:szCs w:val="22"/>
        </w:rPr>
        <w:t>J</w:t>
      </w:r>
      <w:r w:rsidRPr="00C50B91">
        <w:rPr>
          <w:rFonts w:asciiTheme="majorHAnsi" w:hAnsiTheme="majorHAnsi"/>
          <w:position w:val="-1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position w:val="-1"/>
          <w:sz w:val="22"/>
          <w:szCs w:val="22"/>
        </w:rPr>
        <w:t xml:space="preserve"> B</w:t>
      </w:r>
      <w:r w:rsidRPr="00C50B91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C50B91">
        <w:rPr>
          <w:rFonts w:asciiTheme="majorHAnsi" w:hAnsiTheme="majorHAnsi"/>
          <w:position w:val="-1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position w:val="-1"/>
          <w:sz w:val="22"/>
          <w:szCs w:val="22"/>
        </w:rPr>
        <w:t>c</w:t>
      </w:r>
      <w:r w:rsidRPr="00C50B91">
        <w:rPr>
          <w:rFonts w:asciiTheme="majorHAnsi" w:hAnsiTheme="majorHAnsi"/>
          <w:position w:val="-1"/>
          <w:sz w:val="22"/>
          <w:szCs w:val="22"/>
        </w:rPr>
        <w:t xml:space="preserve">ik, </w:t>
      </w:r>
      <w:r w:rsidRPr="00C50B91">
        <w:rPr>
          <w:rFonts w:asciiTheme="majorHAnsi" w:hAnsiTheme="majorHAnsi"/>
          <w:spacing w:val="3"/>
          <w:position w:val="-1"/>
          <w:sz w:val="22"/>
          <w:szCs w:val="22"/>
        </w:rPr>
        <w:t>J</w:t>
      </w:r>
      <w:r w:rsidRPr="00C50B91">
        <w:rPr>
          <w:rFonts w:asciiTheme="majorHAnsi" w:hAnsiTheme="majorHAnsi"/>
          <w:position w:val="-1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position w:val="-1"/>
          <w:sz w:val="22"/>
          <w:szCs w:val="22"/>
        </w:rPr>
        <w:t>(</w:t>
      </w:r>
      <w:r w:rsidRPr="00C50B91">
        <w:rPr>
          <w:rFonts w:asciiTheme="majorHAnsi" w:hAnsiTheme="majorHAnsi"/>
          <w:position w:val="-1"/>
          <w:sz w:val="22"/>
          <w:szCs w:val="22"/>
        </w:rPr>
        <w:t>2009).</w:t>
      </w:r>
      <w:r w:rsidRPr="00C50B91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position w:val="-1"/>
          <w:sz w:val="22"/>
          <w:szCs w:val="22"/>
        </w:rPr>
        <w:t>I</w:t>
      </w:r>
      <w:r w:rsidRPr="00C50B91">
        <w:rPr>
          <w:rFonts w:asciiTheme="majorHAnsi" w:hAnsiTheme="majorHAnsi"/>
          <w:position w:val="-1"/>
          <w:sz w:val="22"/>
          <w:szCs w:val="22"/>
        </w:rPr>
        <w:t>nt</w:t>
      </w:r>
      <w:r w:rsidRPr="00C50B91">
        <w:rPr>
          <w:rFonts w:asciiTheme="majorHAnsi" w:hAnsiTheme="majorHAnsi"/>
          <w:spacing w:val="2"/>
          <w:position w:val="-1"/>
          <w:sz w:val="22"/>
          <w:szCs w:val="22"/>
        </w:rPr>
        <w:t>e</w:t>
      </w:r>
      <w:r w:rsidRPr="00C50B91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C50B91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C50B91">
        <w:rPr>
          <w:rFonts w:asciiTheme="majorHAnsi" w:hAnsiTheme="majorHAnsi"/>
          <w:position w:val="-1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C50B91">
        <w:rPr>
          <w:rFonts w:asciiTheme="majorHAnsi" w:hAnsiTheme="majorHAnsi"/>
          <w:position w:val="-1"/>
          <w:sz w:val="22"/>
          <w:szCs w:val="22"/>
        </w:rPr>
        <w:t>on of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position w:val="-1"/>
          <w:sz w:val="22"/>
          <w:szCs w:val="22"/>
        </w:rPr>
        <w:t>p</w:t>
      </w:r>
      <w:r w:rsidRPr="00C50B91">
        <w:rPr>
          <w:rFonts w:asciiTheme="majorHAnsi" w:hAnsiTheme="majorHAnsi"/>
          <w:position w:val="-1"/>
          <w:sz w:val="22"/>
          <w:szCs w:val="22"/>
        </w:rPr>
        <w:t>osi</w:t>
      </w:r>
      <w:r w:rsidRPr="00C50B91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C50B91">
        <w:rPr>
          <w:rFonts w:asciiTheme="majorHAnsi" w:hAnsiTheme="majorHAnsi"/>
          <w:position w:val="-1"/>
          <w:sz w:val="22"/>
          <w:szCs w:val="22"/>
        </w:rPr>
        <w:t>ive</w:t>
      </w:r>
      <w:r w:rsidRPr="00C50B91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position w:val="-1"/>
          <w:sz w:val="22"/>
          <w:szCs w:val="22"/>
        </w:rPr>
        <w:t>p</w:t>
      </w:r>
      <w:r w:rsidRPr="00C50B91">
        <w:rPr>
          <w:rFonts w:asciiTheme="majorHAnsi" w:hAnsiTheme="majorHAnsi"/>
          <w:spacing w:val="2"/>
          <w:position w:val="-1"/>
          <w:sz w:val="22"/>
          <w:szCs w:val="22"/>
        </w:rPr>
        <w:t>s</w:t>
      </w:r>
      <w:r w:rsidRPr="00C50B91">
        <w:rPr>
          <w:rFonts w:asciiTheme="majorHAnsi" w:hAnsiTheme="majorHAnsi"/>
          <w:spacing w:val="-5"/>
          <w:position w:val="-1"/>
          <w:sz w:val="22"/>
          <w:szCs w:val="22"/>
        </w:rPr>
        <w:t>y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C50B91">
        <w:rPr>
          <w:rFonts w:asciiTheme="majorHAnsi" w:hAnsiTheme="majorHAnsi"/>
          <w:position w:val="-1"/>
          <w:sz w:val="22"/>
          <w:szCs w:val="22"/>
        </w:rPr>
        <w:t>hol</w:t>
      </w:r>
      <w:r w:rsidRPr="00C50B91">
        <w:rPr>
          <w:rFonts w:asciiTheme="majorHAnsi" w:hAnsiTheme="majorHAnsi"/>
          <w:spacing w:val="3"/>
          <w:position w:val="-1"/>
          <w:sz w:val="22"/>
          <w:szCs w:val="22"/>
        </w:rPr>
        <w:t>o</w:t>
      </w:r>
      <w:r w:rsidRPr="00C50B91">
        <w:rPr>
          <w:rFonts w:asciiTheme="majorHAnsi" w:hAnsiTheme="majorHAnsi"/>
          <w:spacing w:val="2"/>
          <w:position w:val="-1"/>
          <w:sz w:val="22"/>
          <w:szCs w:val="22"/>
        </w:rPr>
        <w:t>g</w:t>
      </w:r>
      <w:r w:rsidRPr="00C50B91">
        <w:rPr>
          <w:rFonts w:asciiTheme="majorHAnsi" w:hAnsiTheme="majorHAnsi"/>
          <w:position w:val="-1"/>
          <w:sz w:val="22"/>
          <w:szCs w:val="22"/>
        </w:rPr>
        <w:t>y</w:t>
      </w:r>
    </w:p>
    <w:p w14:paraId="45671E21" w14:textId="77777777" w:rsidR="00CF0BAF" w:rsidRPr="00C50B91" w:rsidRDefault="002C0187">
      <w:pPr>
        <w:spacing w:before="5"/>
        <w:ind w:left="820" w:right="-6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 xml:space="preserve">with </w:t>
      </w:r>
      <w:r w:rsidRPr="00C50B91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 xml:space="preserve">T. </w:t>
      </w:r>
      <w:r w:rsidRPr="00C50B91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 xml:space="preserve">n </w:t>
      </w:r>
      <w:r w:rsidRPr="00C50B91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iation </w:t>
      </w:r>
      <w:r w:rsidRPr="00C50B91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for </w:t>
      </w:r>
      <w:r w:rsidRPr="00C50B91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 xml:space="preserve">e </w:t>
      </w:r>
      <w:r w:rsidRPr="00C50B91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</w:p>
    <w:p w14:paraId="1FFB9FC6" w14:textId="77777777" w:rsidR="00CF0BAF" w:rsidRPr="00C50B91" w:rsidRDefault="002C0187">
      <w:pPr>
        <w:spacing w:line="260" w:lineRule="exact"/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position w:val="-1"/>
          <w:sz w:val="22"/>
          <w:szCs w:val="22"/>
        </w:rPr>
        <w:t>Conf</w:t>
      </w:r>
      <w:r w:rsidRPr="00C50B91">
        <w:rPr>
          <w:rFonts w:asciiTheme="majorHAnsi" w:hAnsiTheme="majorHAnsi"/>
          <w:spacing w:val="-2"/>
          <w:position w:val="-1"/>
          <w:sz w:val="22"/>
          <w:szCs w:val="22"/>
        </w:rPr>
        <w:t>e</w:t>
      </w:r>
      <w:r w:rsidRPr="00C50B91">
        <w:rPr>
          <w:rFonts w:asciiTheme="majorHAnsi" w:hAnsiTheme="majorHAnsi"/>
          <w:position w:val="-1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position w:val="-1"/>
          <w:sz w:val="22"/>
          <w:szCs w:val="22"/>
        </w:rPr>
        <w:t>e</w:t>
      </w:r>
      <w:r w:rsidRPr="00C50B91">
        <w:rPr>
          <w:rFonts w:asciiTheme="majorHAnsi" w:hAnsiTheme="majorHAnsi"/>
          <w:position w:val="-1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C50B91">
        <w:rPr>
          <w:rFonts w:asciiTheme="majorHAnsi" w:hAnsiTheme="majorHAnsi"/>
          <w:position w:val="-1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1"/>
          <w:position w:val="-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C50B91">
        <w:rPr>
          <w:rFonts w:asciiTheme="majorHAnsi" w:hAnsiTheme="majorHAnsi"/>
          <w:position w:val="-1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position w:val="-1"/>
          <w:sz w:val="22"/>
          <w:szCs w:val="22"/>
        </w:rPr>
        <w:t>a</w:t>
      </w:r>
      <w:r w:rsidRPr="00C50B91">
        <w:rPr>
          <w:rFonts w:asciiTheme="majorHAnsi" w:hAnsiTheme="majorHAnsi"/>
          <w:position w:val="-1"/>
          <w:sz w:val="22"/>
          <w:szCs w:val="22"/>
        </w:rPr>
        <w:t>mento,</w:t>
      </w:r>
      <w:r w:rsidRPr="00C50B91">
        <w:rPr>
          <w:rFonts w:asciiTheme="majorHAnsi" w:hAnsiTheme="majorHAnsi"/>
          <w:spacing w:val="2"/>
          <w:position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position w:val="-1"/>
          <w:sz w:val="22"/>
          <w:szCs w:val="22"/>
        </w:rPr>
        <w:t>CA.</w:t>
      </w:r>
    </w:p>
    <w:p w14:paraId="132D22DC" w14:textId="77777777" w:rsidR="00CF0BAF" w:rsidRPr="00C50B91" w:rsidRDefault="002C0187">
      <w:pPr>
        <w:spacing w:line="280" w:lineRule="exact"/>
        <w:ind w:right="-6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br w:type="column"/>
      </w:r>
      <w:r w:rsidRPr="00C50B91">
        <w:rPr>
          <w:rFonts w:asciiTheme="majorHAnsi" w:hAnsiTheme="majorHAnsi"/>
          <w:position w:val="-1"/>
          <w:sz w:val="22"/>
          <w:szCs w:val="22"/>
        </w:rPr>
        <w:t>6</w:t>
      </w:r>
      <w:r w:rsidRPr="00C50B91">
        <w:rPr>
          <w:rFonts w:asciiTheme="majorHAnsi" w:hAnsiTheme="majorHAnsi"/>
          <w:spacing w:val="5"/>
          <w:position w:val="-1"/>
          <w:sz w:val="22"/>
          <w:szCs w:val="22"/>
        </w:rPr>
        <w:t>7</w:t>
      </w:r>
      <w:r w:rsidRPr="00C50B91">
        <w:rPr>
          <w:rFonts w:asciiTheme="majorHAnsi" w:hAnsiTheme="majorHAnsi"/>
          <w:spacing w:val="1"/>
          <w:position w:val="9"/>
          <w:sz w:val="22"/>
          <w:szCs w:val="22"/>
        </w:rPr>
        <w:t>th</w:t>
      </w:r>
    </w:p>
    <w:p w14:paraId="459F00AD" w14:textId="77777777" w:rsidR="00CF0BAF" w:rsidRPr="00C50B91" w:rsidRDefault="002C0187">
      <w:pPr>
        <w:spacing w:before="5"/>
        <w:rPr>
          <w:rFonts w:asciiTheme="majorHAnsi" w:hAnsiTheme="majorHAnsi"/>
          <w:sz w:val="22"/>
          <w:szCs w:val="22"/>
        </w:rPr>
        <w:sectPr w:rsidR="00CF0BAF" w:rsidRPr="00C50B91">
          <w:type w:val="continuous"/>
          <w:pgSz w:w="12240" w:h="15840"/>
          <w:pgMar w:top="1360" w:right="1320" w:bottom="280" w:left="1340" w:header="720" w:footer="720" w:gutter="0"/>
          <w:cols w:num="3" w:space="720" w:equalWidth="0">
            <w:col w:w="8083" w:space="151"/>
            <w:col w:w="372" w:space="153"/>
            <w:col w:w="821"/>
          </w:cols>
        </w:sectPr>
      </w:pPr>
      <w:r w:rsidRPr="00C50B91">
        <w:rPr>
          <w:rFonts w:asciiTheme="majorHAnsi" w:hAnsiTheme="majorHAnsi"/>
          <w:sz w:val="22"/>
          <w:szCs w:val="22"/>
        </w:rPr>
        <w:br w:type="column"/>
      </w:r>
      <w:r w:rsidRPr="00C50B91">
        <w:rPr>
          <w:rFonts w:asciiTheme="majorHAnsi" w:hAnsiTheme="majorHAnsi"/>
          <w:sz w:val="22"/>
          <w:szCs w:val="22"/>
        </w:rPr>
        <w:t>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</w:p>
    <w:p w14:paraId="7FE9D3DF" w14:textId="77777777" w:rsidR="00CF0BAF" w:rsidRPr="00C50B91" w:rsidRDefault="00CF0BAF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487208D9" w14:textId="77777777" w:rsidR="00CF0BAF" w:rsidRPr="00C50B91" w:rsidRDefault="002C0187">
      <w:pPr>
        <w:spacing w:before="32" w:line="260" w:lineRule="exact"/>
        <w:ind w:left="820" w:right="72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Du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tschi, </w:t>
      </w:r>
      <w:r w:rsidRPr="00C50B91">
        <w:rPr>
          <w:rFonts w:asciiTheme="majorHAnsi" w:hAnsiTheme="majorHAnsi"/>
          <w:spacing w:val="3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Ed</w:t>
      </w:r>
      <w:r w:rsidRPr="00C50B91">
        <w:rPr>
          <w:rFonts w:asciiTheme="majorHAnsi" w:hAnsiTheme="majorHAnsi"/>
          <w:spacing w:val="-1"/>
          <w:sz w:val="22"/>
          <w:szCs w:val="22"/>
        </w:rPr>
        <w:t>wa</w:t>
      </w:r>
      <w:r w:rsidRPr="00C50B91">
        <w:rPr>
          <w:rFonts w:asciiTheme="majorHAnsi" w:hAnsiTheme="majorHAnsi"/>
          <w:sz w:val="22"/>
          <w:szCs w:val="22"/>
        </w:rPr>
        <w:t xml:space="preserve">rds,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</w:t>
      </w:r>
      <w:r w:rsidRPr="00C50B91">
        <w:rPr>
          <w:rFonts w:asciiTheme="majorHAnsi" w:hAnsiTheme="majorHAnsi"/>
          <w:spacing w:val="2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2008).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nflu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 xml:space="preserve">s of 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if</w:t>
      </w:r>
      <w:r w:rsidRPr="00C50B91">
        <w:rPr>
          <w:rFonts w:asciiTheme="majorHAnsi" w:hAnsiTheme="majorHAnsi"/>
          <w:spacing w:val="-1"/>
          <w:sz w:val="22"/>
          <w:szCs w:val="22"/>
        </w:rPr>
        <w:t>fe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 on the tr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nsi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ion</w:t>
      </w:r>
      <w:r w:rsidRPr="00C50B91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</w:t>
      </w:r>
      <w:r w:rsidRPr="00C50B91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nthood.</w:t>
      </w:r>
      <w:r w:rsidRPr="00C50B91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or</w:t>
      </w:r>
      <w:r w:rsidRPr="00C50B91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5"/>
          <w:sz w:val="22"/>
          <w:szCs w:val="22"/>
        </w:rPr>
        <w:t>il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6</w:t>
      </w:r>
      <w:r w:rsidRPr="00C50B91">
        <w:rPr>
          <w:rFonts w:asciiTheme="majorHAnsi" w:hAnsiTheme="majorHAnsi"/>
          <w:spacing w:val="2"/>
          <w:sz w:val="22"/>
          <w:szCs w:val="22"/>
        </w:rPr>
        <w:t>6</w:t>
      </w:r>
      <w:r w:rsidRPr="00C50B91">
        <w:rPr>
          <w:rFonts w:asciiTheme="majorHAnsi" w:hAnsiTheme="majorHAnsi"/>
          <w:spacing w:val="1"/>
          <w:position w:val="9"/>
          <w:sz w:val="22"/>
          <w:szCs w:val="22"/>
        </w:rPr>
        <w:t xml:space="preserve">th </w:t>
      </w:r>
      <w:r w:rsidRPr="00C50B91">
        <w:rPr>
          <w:rFonts w:asciiTheme="majorHAnsi" w:hAnsiTheme="majorHAnsi"/>
          <w:sz w:val="22"/>
          <w:szCs w:val="22"/>
        </w:rPr>
        <w:t>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mph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s, TN.</w:t>
      </w:r>
    </w:p>
    <w:p w14:paraId="59CA49F7" w14:textId="77777777" w:rsidR="00CF0BAF" w:rsidRPr="00C50B91" w:rsidRDefault="00CF0BAF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40848077" w14:textId="77777777" w:rsidR="00CF0BAF" w:rsidRPr="00C50B91" w:rsidRDefault="002C0187">
      <w:pPr>
        <w:spacing w:line="260" w:lineRule="exact"/>
        <w:ind w:left="100"/>
        <w:rPr>
          <w:rFonts w:asciiTheme="majorHAnsi" w:hAnsiTheme="majorHAnsi"/>
          <w:sz w:val="22"/>
          <w:szCs w:val="22"/>
        </w:rPr>
        <w:sectPr w:rsidR="00CF0BAF" w:rsidRPr="00C50B91">
          <w:type w:val="continuous"/>
          <w:pgSz w:w="12240" w:h="15840"/>
          <w:pgMar w:top="1360" w:right="1320" w:bottom="280" w:left="1340" w:header="720" w:footer="720" w:gutter="0"/>
          <w:cols w:space="720"/>
        </w:sectPr>
      </w:pPr>
      <w:r w:rsidRPr="00C50B91">
        <w:rPr>
          <w:rFonts w:asciiTheme="majorHAnsi" w:hAnsiTheme="majorHAnsi"/>
          <w:position w:val="-1"/>
          <w:sz w:val="22"/>
          <w:szCs w:val="22"/>
        </w:rPr>
        <w:t xml:space="preserve">Cobb, R., </w:t>
      </w:r>
      <w:r w:rsidRPr="00C50B91">
        <w:rPr>
          <w:rFonts w:asciiTheme="majorHAnsi" w:hAnsiTheme="majorHAnsi"/>
          <w:spacing w:val="1"/>
          <w:position w:val="-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C50B91">
        <w:rPr>
          <w:rFonts w:asciiTheme="majorHAnsi" w:hAnsiTheme="majorHAnsi"/>
          <w:position w:val="-1"/>
          <w:sz w:val="22"/>
          <w:szCs w:val="22"/>
        </w:rPr>
        <w:t xml:space="preserve">lsh, </w:t>
      </w:r>
      <w:r w:rsidRPr="00C50B91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C50B91">
        <w:rPr>
          <w:rFonts w:asciiTheme="majorHAnsi" w:hAnsiTheme="majorHAnsi"/>
          <w:position w:val="-1"/>
          <w:sz w:val="22"/>
          <w:szCs w:val="22"/>
        </w:rPr>
        <w:t>.,</w:t>
      </w:r>
      <w:r w:rsidRPr="00C50B91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position w:val="-1"/>
          <w:sz w:val="22"/>
          <w:szCs w:val="22"/>
        </w:rPr>
        <w:t>P</w:t>
      </w:r>
      <w:r w:rsidRPr="00C50B91">
        <w:rPr>
          <w:rFonts w:asciiTheme="majorHAnsi" w:hAnsiTheme="majorHAnsi"/>
          <w:position w:val="-1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C50B91">
        <w:rPr>
          <w:rFonts w:asciiTheme="majorHAnsi" w:hAnsiTheme="majorHAnsi"/>
          <w:position w:val="-1"/>
          <w:sz w:val="22"/>
          <w:szCs w:val="22"/>
        </w:rPr>
        <w:t xml:space="preserve">st, </w:t>
      </w:r>
      <w:r w:rsidRPr="00C50B91">
        <w:rPr>
          <w:rFonts w:asciiTheme="majorHAnsi" w:hAnsiTheme="majorHAnsi"/>
          <w:spacing w:val="3"/>
          <w:position w:val="-1"/>
          <w:sz w:val="22"/>
          <w:szCs w:val="22"/>
        </w:rPr>
        <w:t>J</w:t>
      </w:r>
      <w:r w:rsidRPr="00C50B91">
        <w:rPr>
          <w:rFonts w:asciiTheme="majorHAnsi" w:hAnsiTheme="majorHAnsi"/>
          <w:position w:val="-1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position w:val="-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C50B91">
        <w:rPr>
          <w:rFonts w:asciiTheme="majorHAnsi" w:hAnsiTheme="majorHAnsi"/>
          <w:position w:val="-1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C50B91">
        <w:rPr>
          <w:rFonts w:asciiTheme="majorHAnsi" w:hAnsiTheme="majorHAnsi"/>
          <w:position w:val="-1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position w:val="-1"/>
          <w:sz w:val="22"/>
          <w:szCs w:val="22"/>
        </w:rPr>
        <w:t>J</w:t>
      </w:r>
      <w:r w:rsidRPr="00C50B91">
        <w:rPr>
          <w:rFonts w:asciiTheme="majorHAnsi" w:hAnsiTheme="majorHAnsi"/>
          <w:position w:val="-1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position w:val="-1"/>
          <w:sz w:val="22"/>
          <w:szCs w:val="22"/>
        </w:rPr>
        <w:t>(</w:t>
      </w:r>
      <w:r w:rsidRPr="00C50B91">
        <w:rPr>
          <w:rFonts w:asciiTheme="majorHAnsi" w:hAnsiTheme="majorHAnsi"/>
          <w:position w:val="-1"/>
          <w:sz w:val="22"/>
          <w:szCs w:val="22"/>
        </w:rPr>
        <w:t>20</w:t>
      </w:r>
      <w:r w:rsidRPr="00C50B91">
        <w:rPr>
          <w:rFonts w:asciiTheme="majorHAnsi" w:hAnsiTheme="majorHAnsi"/>
          <w:spacing w:val="-2"/>
          <w:position w:val="-1"/>
          <w:sz w:val="22"/>
          <w:szCs w:val="22"/>
        </w:rPr>
        <w:t>0</w:t>
      </w:r>
      <w:r w:rsidRPr="00C50B91">
        <w:rPr>
          <w:rFonts w:asciiTheme="majorHAnsi" w:hAnsiTheme="majorHAnsi"/>
          <w:position w:val="-1"/>
          <w:sz w:val="22"/>
          <w:szCs w:val="22"/>
        </w:rPr>
        <w:t>8). Co</w:t>
      </w:r>
      <w:r w:rsidRPr="00C50B91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C50B91">
        <w:rPr>
          <w:rFonts w:asciiTheme="majorHAnsi" w:hAnsiTheme="majorHAnsi"/>
          <w:position w:val="-1"/>
          <w:sz w:val="22"/>
          <w:szCs w:val="22"/>
        </w:rPr>
        <w:t>ni</w:t>
      </w:r>
      <w:r w:rsidRPr="00C50B91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C50B91">
        <w:rPr>
          <w:rFonts w:asciiTheme="majorHAnsi" w:hAnsiTheme="majorHAnsi"/>
          <w:position w:val="-1"/>
          <w:sz w:val="22"/>
          <w:szCs w:val="22"/>
        </w:rPr>
        <w:t xml:space="preserve">ive </w:t>
      </w:r>
      <w:r w:rsidRPr="00C50B91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C50B91">
        <w:rPr>
          <w:rFonts w:asciiTheme="majorHAnsi" w:hAnsiTheme="majorHAnsi"/>
          <w:position w:val="-1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C50B91">
        <w:rPr>
          <w:rFonts w:asciiTheme="majorHAnsi" w:hAnsiTheme="majorHAnsi"/>
          <w:position w:val="-1"/>
          <w:sz w:val="22"/>
          <w:szCs w:val="22"/>
        </w:rPr>
        <w:t>ve</w:t>
      </w:r>
      <w:r w:rsidRPr="00C50B91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C50B91">
        <w:rPr>
          <w:rFonts w:asciiTheme="majorHAnsi" w:hAnsiTheme="majorHAnsi"/>
          <w:position w:val="-1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position w:val="-1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C50B91">
        <w:rPr>
          <w:rFonts w:asciiTheme="majorHAnsi" w:hAnsiTheme="majorHAnsi"/>
          <w:position w:val="-1"/>
          <w:sz w:val="22"/>
          <w:szCs w:val="22"/>
        </w:rPr>
        <w:t xml:space="preserve">r 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C50B91">
        <w:rPr>
          <w:rFonts w:asciiTheme="majorHAnsi" w:hAnsiTheme="majorHAnsi"/>
          <w:position w:val="-1"/>
          <w:sz w:val="22"/>
          <w:szCs w:val="22"/>
        </w:rPr>
        <w:t>ole id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C50B91">
        <w:rPr>
          <w:rFonts w:asciiTheme="majorHAnsi" w:hAnsiTheme="majorHAnsi"/>
          <w:position w:val="-1"/>
          <w:sz w:val="22"/>
          <w:szCs w:val="22"/>
        </w:rPr>
        <w:t>nt</w:t>
      </w:r>
      <w:r w:rsidRPr="00C50B91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position w:val="-1"/>
          <w:sz w:val="22"/>
          <w:szCs w:val="22"/>
        </w:rPr>
        <w:t>t</w:t>
      </w:r>
      <w:r w:rsidRPr="00C50B91">
        <w:rPr>
          <w:rFonts w:asciiTheme="majorHAnsi" w:hAnsiTheme="majorHAnsi"/>
          <w:position w:val="-1"/>
          <w:sz w:val="22"/>
          <w:szCs w:val="22"/>
        </w:rPr>
        <w:t>y</w:t>
      </w:r>
    </w:p>
    <w:p w14:paraId="3641391C" w14:textId="77777777" w:rsidR="00CF0BAF" w:rsidRPr="00C50B91" w:rsidRDefault="002C0187">
      <w:pPr>
        <w:spacing w:before="5"/>
        <w:ind w:left="820" w:right="-6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nuum. </w:t>
      </w:r>
      <w:r w:rsidRPr="00C50B91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 xml:space="preserve">n </w:t>
      </w:r>
      <w:r w:rsidRPr="00C50B91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iation </w:t>
      </w:r>
      <w:r w:rsidRPr="00C50B91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for </w:t>
      </w:r>
      <w:r w:rsidRPr="00C50B91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 xml:space="preserve">e </w:t>
      </w:r>
      <w:r w:rsidRPr="00C50B91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</w:p>
    <w:p w14:paraId="7F38C5E1" w14:textId="77777777" w:rsidR="00CF0BAF" w:rsidRPr="00C50B91" w:rsidRDefault="002C0187">
      <w:pPr>
        <w:spacing w:line="260" w:lineRule="exact"/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position w:val="-1"/>
          <w:sz w:val="22"/>
          <w:szCs w:val="22"/>
        </w:rPr>
        <w:t>Conf</w:t>
      </w:r>
      <w:r w:rsidRPr="00C50B91">
        <w:rPr>
          <w:rFonts w:asciiTheme="majorHAnsi" w:hAnsiTheme="majorHAnsi"/>
          <w:spacing w:val="-2"/>
          <w:position w:val="-1"/>
          <w:sz w:val="22"/>
          <w:szCs w:val="22"/>
        </w:rPr>
        <w:t>e</w:t>
      </w:r>
      <w:r w:rsidRPr="00C50B91">
        <w:rPr>
          <w:rFonts w:asciiTheme="majorHAnsi" w:hAnsiTheme="majorHAnsi"/>
          <w:position w:val="-1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position w:val="-1"/>
          <w:sz w:val="22"/>
          <w:szCs w:val="22"/>
        </w:rPr>
        <w:t>e</w:t>
      </w:r>
      <w:r w:rsidRPr="00C50B91">
        <w:rPr>
          <w:rFonts w:asciiTheme="majorHAnsi" w:hAnsiTheme="majorHAnsi"/>
          <w:position w:val="-1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C50B91">
        <w:rPr>
          <w:rFonts w:asciiTheme="majorHAnsi" w:hAnsiTheme="majorHAnsi"/>
          <w:position w:val="-1"/>
          <w:sz w:val="22"/>
          <w:szCs w:val="22"/>
        </w:rPr>
        <w:t>, M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C50B91">
        <w:rPr>
          <w:rFonts w:asciiTheme="majorHAnsi" w:hAnsiTheme="majorHAnsi"/>
          <w:position w:val="-1"/>
          <w:sz w:val="22"/>
          <w:szCs w:val="22"/>
        </w:rPr>
        <w:t>mph</w:t>
      </w:r>
      <w:r w:rsidRPr="00C50B91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C50B91">
        <w:rPr>
          <w:rFonts w:asciiTheme="majorHAnsi" w:hAnsiTheme="majorHAnsi"/>
          <w:position w:val="-1"/>
          <w:sz w:val="22"/>
          <w:szCs w:val="22"/>
        </w:rPr>
        <w:t xml:space="preserve">s, </w:t>
      </w:r>
      <w:r w:rsidRPr="00C50B91">
        <w:rPr>
          <w:rFonts w:asciiTheme="majorHAnsi" w:hAnsiTheme="majorHAnsi"/>
          <w:spacing w:val="2"/>
          <w:position w:val="-1"/>
          <w:sz w:val="22"/>
          <w:szCs w:val="22"/>
        </w:rPr>
        <w:t>T</w:t>
      </w:r>
      <w:r w:rsidRPr="00C50B91">
        <w:rPr>
          <w:rFonts w:asciiTheme="majorHAnsi" w:hAnsiTheme="majorHAnsi"/>
          <w:position w:val="-1"/>
          <w:sz w:val="22"/>
          <w:szCs w:val="22"/>
        </w:rPr>
        <w:t>N.</w:t>
      </w:r>
    </w:p>
    <w:p w14:paraId="400C395B" w14:textId="77777777" w:rsidR="00CF0BAF" w:rsidRPr="00C50B91" w:rsidRDefault="002C0187">
      <w:pPr>
        <w:spacing w:line="280" w:lineRule="exact"/>
        <w:ind w:right="-6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br w:type="column"/>
      </w:r>
      <w:r w:rsidRPr="00C50B91">
        <w:rPr>
          <w:rFonts w:asciiTheme="majorHAnsi" w:hAnsiTheme="majorHAnsi"/>
          <w:position w:val="-1"/>
          <w:sz w:val="22"/>
          <w:szCs w:val="22"/>
        </w:rPr>
        <w:t>6</w:t>
      </w:r>
      <w:r w:rsidRPr="00C50B91">
        <w:rPr>
          <w:rFonts w:asciiTheme="majorHAnsi" w:hAnsiTheme="majorHAnsi"/>
          <w:spacing w:val="5"/>
          <w:position w:val="-1"/>
          <w:sz w:val="22"/>
          <w:szCs w:val="22"/>
        </w:rPr>
        <w:t>6</w:t>
      </w:r>
      <w:r w:rsidRPr="00C50B91">
        <w:rPr>
          <w:rFonts w:asciiTheme="majorHAnsi" w:hAnsiTheme="majorHAnsi"/>
          <w:spacing w:val="1"/>
          <w:position w:val="9"/>
          <w:sz w:val="22"/>
          <w:szCs w:val="22"/>
        </w:rPr>
        <w:t>th</w:t>
      </w:r>
    </w:p>
    <w:p w14:paraId="30013233" w14:textId="77777777" w:rsidR="00CF0BAF" w:rsidRPr="00C50B91" w:rsidRDefault="002C0187">
      <w:pPr>
        <w:spacing w:before="5"/>
        <w:rPr>
          <w:rFonts w:asciiTheme="majorHAnsi" w:hAnsiTheme="majorHAnsi"/>
          <w:sz w:val="22"/>
          <w:szCs w:val="22"/>
        </w:rPr>
        <w:sectPr w:rsidR="00CF0BAF" w:rsidRPr="00C50B91">
          <w:type w:val="continuous"/>
          <w:pgSz w:w="12240" w:h="15840"/>
          <w:pgMar w:top="1360" w:right="1320" w:bottom="280" w:left="1340" w:header="720" w:footer="720" w:gutter="0"/>
          <w:cols w:num="3" w:space="720" w:equalWidth="0">
            <w:col w:w="8071" w:space="155"/>
            <w:col w:w="372" w:space="158"/>
            <w:col w:w="824"/>
          </w:cols>
        </w:sectPr>
      </w:pPr>
      <w:r w:rsidRPr="00C50B91">
        <w:rPr>
          <w:rFonts w:asciiTheme="majorHAnsi" w:hAnsiTheme="majorHAnsi"/>
          <w:sz w:val="22"/>
          <w:szCs w:val="22"/>
        </w:rPr>
        <w:br w:type="column"/>
      </w:r>
      <w:r w:rsidRPr="00C50B91">
        <w:rPr>
          <w:rFonts w:asciiTheme="majorHAnsi" w:hAnsiTheme="majorHAnsi"/>
          <w:sz w:val="22"/>
          <w:szCs w:val="22"/>
        </w:rPr>
        <w:t>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</w:p>
    <w:p w14:paraId="38EF95B6" w14:textId="77777777" w:rsidR="00CF0BAF" w:rsidRPr="00C50B91" w:rsidRDefault="00CF0BAF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5A4F3005" w14:textId="77777777" w:rsidR="00CF0BAF" w:rsidRPr="00C50B91" w:rsidRDefault="002C0187">
      <w:pPr>
        <w:spacing w:before="29"/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(2007). A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str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 xml:space="preserve">ht 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’s jou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4"/>
          <w:sz w:val="22"/>
          <w:szCs w:val="22"/>
        </w:rPr>
        <w:t>e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: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>orking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with g</w:t>
      </w:r>
      <w:r w:rsidRPr="00C50B91">
        <w:rPr>
          <w:rFonts w:asciiTheme="majorHAnsi" w:hAnsiTheme="majorHAnsi"/>
          <w:spacing w:val="4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oup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s.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</w:p>
    <w:p w14:paraId="2AF225E8" w14:textId="77777777" w:rsidR="00CF0BAF" w:rsidRPr="00C50B91" w:rsidRDefault="002C0187">
      <w:pPr>
        <w:spacing w:line="260" w:lineRule="exact"/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 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6</w:t>
      </w:r>
      <w:r w:rsidRPr="00C50B91">
        <w:rPr>
          <w:rFonts w:asciiTheme="majorHAnsi" w:hAnsiTheme="majorHAnsi"/>
          <w:spacing w:val="2"/>
          <w:sz w:val="22"/>
          <w:szCs w:val="22"/>
        </w:rPr>
        <w:t>5</w:t>
      </w:r>
      <w:r w:rsidRPr="00C50B91">
        <w:rPr>
          <w:rFonts w:asciiTheme="majorHAnsi" w:hAnsiTheme="majorHAnsi"/>
          <w:spacing w:val="1"/>
          <w:position w:val="9"/>
          <w:sz w:val="22"/>
          <w:szCs w:val="22"/>
        </w:rPr>
        <w:t>t</w:t>
      </w:r>
      <w:r w:rsidRPr="00C50B91">
        <w:rPr>
          <w:rFonts w:asciiTheme="majorHAnsi" w:hAnsiTheme="majorHAnsi"/>
          <w:position w:val="9"/>
          <w:sz w:val="22"/>
          <w:szCs w:val="22"/>
        </w:rPr>
        <w:t>h</w:t>
      </w:r>
      <w:r w:rsidRPr="00C50B91">
        <w:rPr>
          <w:rFonts w:asciiTheme="majorHAnsi" w:hAnsiTheme="majorHAnsi"/>
          <w:spacing w:val="22"/>
          <w:position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 xml:space="preserve">g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h, CA.</w:t>
      </w:r>
    </w:p>
    <w:p w14:paraId="26A4F2F3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1091A90" w14:textId="77777777" w:rsidR="00CF0BAF" w:rsidRPr="00C50B91" w:rsidRDefault="002C0187">
      <w:pPr>
        <w:ind w:left="820" w:right="77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Du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tschi, </w:t>
      </w:r>
      <w:r w:rsidRPr="00C50B91">
        <w:rPr>
          <w:rFonts w:asciiTheme="majorHAnsi" w:hAnsiTheme="majorHAnsi"/>
          <w:spacing w:val="3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Ed</w:t>
      </w:r>
      <w:r w:rsidRPr="00C50B91">
        <w:rPr>
          <w:rFonts w:asciiTheme="majorHAnsi" w:hAnsiTheme="majorHAnsi"/>
          <w:spacing w:val="-1"/>
          <w:sz w:val="22"/>
          <w:szCs w:val="22"/>
        </w:rPr>
        <w:t>wa</w:t>
      </w:r>
      <w:r w:rsidRPr="00C50B91">
        <w:rPr>
          <w:rFonts w:asciiTheme="majorHAnsi" w:hAnsiTheme="majorHAnsi"/>
          <w:sz w:val="22"/>
          <w:szCs w:val="22"/>
        </w:rPr>
        <w:t xml:space="preserve">rds,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</w:t>
      </w:r>
      <w:r w:rsidRPr="00C50B91">
        <w:rPr>
          <w:rFonts w:asciiTheme="majorHAnsi" w:hAnsiTheme="majorHAnsi"/>
          <w:spacing w:val="2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(20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 xml:space="preserve">7). </w:t>
      </w:r>
      <w:r w:rsidRPr="00C50B91">
        <w:rPr>
          <w:rFonts w:asciiTheme="majorHAnsi" w:hAnsiTheme="majorHAnsi"/>
          <w:spacing w:val="-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nsi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ion 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nto pa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 xml:space="preserve">nthood: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flu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dif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on,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locus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ontrol,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4"/>
          <w:sz w:val="22"/>
          <w:szCs w:val="22"/>
        </w:rPr>
        <w:t>f</w:t>
      </w:r>
      <w:r w:rsidRPr="00C50B91">
        <w:rPr>
          <w:rFonts w:asciiTheme="majorHAnsi" w:hAnsiTheme="majorHAnsi"/>
          <w:spacing w:val="2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4"/>
          <w:sz w:val="22"/>
          <w:szCs w:val="22"/>
        </w:rPr>
        <w:t>c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div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sion</w:t>
      </w:r>
      <w:r w:rsidRPr="00C50B91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hous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hold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labor on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lationship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2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on.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ndiana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or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ring Conf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pol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</w:p>
    <w:p w14:paraId="754CC852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DADF2F8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 xml:space="preserve">Elias, C.,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 xml:space="preserve">ori, C.,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vk</w:t>
      </w:r>
      <w:r w:rsidRPr="00C50B91">
        <w:rPr>
          <w:rFonts w:asciiTheme="majorHAnsi" w:hAnsiTheme="majorHAnsi"/>
          <w:spacing w:val="-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v, T.,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(2</w:t>
      </w:r>
      <w:r w:rsidRPr="00C50B91">
        <w:rPr>
          <w:rFonts w:asciiTheme="majorHAnsi" w:hAnsiTheme="majorHAnsi"/>
          <w:spacing w:val="2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>06). Pa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 xml:space="preserve">ntal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r: F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</w:p>
    <w:p w14:paraId="354ECD44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fun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oning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d/adol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bur</w:t>
      </w:r>
      <w:r w:rsidRPr="00C50B91">
        <w:rPr>
          <w:rFonts w:asciiTheme="majorHAnsi" w:hAnsiTheme="majorHAnsi"/>
          <w:spacing w:val="1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n.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</w:p>
    <w:p w14:paraId="2B2573E2" w14:textId="77777777" w:rsidR="00CF0BAF" w:rsidRPr="00C50B91" w:rsidRDefault="002C0187">
      <w:pPr>
        <w:spacing w:line="260" w:lineRule="exact"/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64</w:t>
      </w:r>
      <w:r w:rsidRPr="00C50B91">
        <w:rPr>
          <w:rFonts w:asciiTheme="majorHAnsi" w:hAnsiTheme="majorHAnsi"/>
          <w:spacing w:val="1"/>
          <w:position w:val="9"/>
          <w:sz w:val="22"/>
          <w:szCs w:val="22"/>
        </w:rPr>
        <w:t>t</w:t>
      </w:r>
      <w:r w:rsidRPr="00C50B91">
        <w:rPr>
          <w:rFonts w:asciiTheme="majorHAnsi" w:hAnsiTheme="majorHAnsi"/>
          <w:position w:val="9"/>
          <w:sz w:val="22"/>
          <w:szCs w:val="22"/>
        </w:rPr>
        <w:t>h</w:t>
      </w:r>
      <w:r w:rsidRPr="00C50B91">
        <w:rPr>
          <w:rFonts w:asciiTheme="majorHAnsi" w:hAnsiTheme="majorHAnsi"/>
          <w:spacing w:val="21"/>
          <w:position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. Austin, T</w:t>
      </w:r>
      <w:r w:rsidRPr="00C50B91">
        <w:rPr>
          <w:rFonts w:asciiTheme="majorHAnsi" w:hAnsiTheme="majorHAnsi"/>
          <w:spacing w:val="-1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56DB7832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C9F00DD" w14:textId="77777777" w:rsidR="00CF0BAF" w:rsidRPr="00C50B91" w:rsidRDefault="002C0187">
      <w:pPr>
        <w:ind w:left="820" w:right="82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rsons, R., 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lbone, </w:t>
      </w:r>
      <w:r w:rsidRPr="00C50B91">
        <w:rPr>
          <w:rFonts w:asciiTheme="majorHAnsi" w:hAnsiTheme="majorHAnsi"/>
          <w:spacing w:val="-1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Kil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me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, M.,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(20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>6).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opment, dif</w:t>
      </w:r>
      <w:r w:rsidRPr="00C50B91">
        <w:rPr>
          <w:rFonts w:asciiTheme="majorHAnsi" w:hAnsiTheme="majorHAnsi"/>
          <w:spacing w:val="-1"/>
          <w:sz w:val="22"/>
          <w:szCs w:val="22"/>
        </w:rPr>
        <w:t>fe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on,</w:t>
      </w:r>
      <w:r w:rsidRPr="00C50B91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uthori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4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ios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dicto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 ma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sf</w:t>
      </w:r>
      <w:r w:rsidRPr="00C50B91">
        <w:rPr>
          <w:rFonts w:asciiTheme="majorHAnsi" w:hAnsiTheme="majorHAnsi"/>
          <w:spacing w:val="-1"/>
          <w:sz w:val="22"/>
          <w:szCs w:val="22"/>
        </w:rPr>
        <w:t>ac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on. 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 xml:space="preserve">iana </w:t>
      </w:r>
      <w:r w:rsidRPr="00C50B91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iation 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for </w:t>
      </w:r>
      <w:r w:rsidRPr="00C50B91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 xml:space="preserve">e 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pring Conf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pol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</w:p>
    <w:p w14:paraId="3AF0EAF0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771CC0F" w14:textId="77777777" w:rsidR="00CF0BAF" w:rsidRPr="00C50B91" w:rsidRDefault="002C0187">
      <w:pPr>
        <w:ind w:left="820" w:right="831" w:hanging="720"/>
        <w:rPr>
          <w:rFonts w:asciiTheme="majorHAnsi" w:hAnsiTheme="majorHAnsi"/>
          <w:sz w:val="22"/>
          <w:szCs w:val="22"/>
        </w:rPr>
        <w:sectPr w:rsidR="00CF0BAF" w:rsidRPr="00C50B91">
          <w:type w:val="continuous"/>
          <w:pgSz w:w="12240" w:h="15840"/>
          <w:pgMar w:top="1360" w:right="1320" w:bottom="280" w:left="1340" w:header="720" w:footer="720" w:gutter="0"/>
          <w:cols w:space="720"/>
        </w:sect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d,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R. (20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 xml:space="preserve">6). </w:t>
      </w:r>
      <w:r w:rsidRPr="00C50B91">
        <w:rPr>
          <w:rFonts w:asciiTheme="majorHAnsi" w:hAnsiTheme="majorHAnsi"/>
          <w:spacing w:val="-1"/>
          <w:sz w:val="22"/>
          <w:szCs w:val="22"/>
        </w:rPr>
        <w:t>Ha</w:t>
      </w:r>
      <w:r w:rsidRPr="00C50B91">
        <w:rPr>
          <w:rFonts w:asciiTheme="majorHAnsi" w:hAnsiTheme="majorHAnsi"/>
          <w:sz w:val="22"/>
          <w:szCs w:val="22"/>
        </w:rPr>
        <w:t>ndbook of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ssues in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ouple 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ASS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pot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 xml:space="preserve">ht on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hola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ship,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urdue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Univ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rsi</w:t>
      </w:r>
      <w:r w:rsidRPr="00C50B91">
        <w:rPr>
          <w:rFonts w:asciiTheme="majorHAnsi" w:hAnsiTheme="majorHAnsi"/>
          <w:spacing w:val="5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lu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t. 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ond,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N.</w:t>
      </w:r>
    </w:p>
    <w:p w14:paraId="73AE313D" w14:textId="77777777" w:rsidR="00CF0BAF" w:rsidRPr="00C50B91" w:rsidRDefault="00CF0BAF">
      <w:pPr>
        <w:spacing w:before="9" w:line="180" w:lineRule="exact"/>
        <w:rPr>
          <w:rFonts w:asciiTheme="majorHAnsi" w:hAnsiTheme="majorHAnsi"/>
          <w:sz w:val="22"/>
          <w:szCs w:val="22"/>
        </w:rPr>
      </w:pPr>
    </w:p>
    <w:p w14:paraId="7CA3F089" w14:textId="77777777" w:rsidR="00CF0BAF" w:rsidRPr="00C50B91" w:rsidRDefault="002C0187">
      <w:pPr>
        <w:spacing w:before="29"/>
        <w:ind w:left="1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(2005). A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os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’s jou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4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rd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ki</w:t>
      </w:r>
      <w:r w:rsidRPr="00C50B91">
        <w:rPr>
          <w:rFonts w:asciiTheme="majorHAnsi" w:hAnsiTheme="majorHAnsi"/>
          <w:spacing w:val="3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 s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x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ouples.</w:t>
      </w:r>
    </w:p>
    <w:p w14:paraId="384FAFE1" w14:textId="77777777" w:rsidR="00CF0BAF" w:rsidRPr="00C50B91" w:rsidRDefault="002C0187">
      <w:pPr>
        <w:ind w:left="84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3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–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nte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er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</w:p>
    <w:p w14:paraId="641B2B2B" w14:textId="77777777" w:rsidR="00CF0BAF" w:rsidRPr="00C50B91" w:rsidRDefault="002C0187">
      <w:pPr>
        <w:ind w:left="84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Conf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shin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ton,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DC.</w:t>
      </w:r>
    </w:p>
    <w:p w14:paraId="01540810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FC5EF75" w14:textId="77777777" w:rsidR="00CF0BAF" w:rsidRPr="00C50B91" w:rsidRDefault="002C0187">
      <w:pPr>
        <w:ind w:left="1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mb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2"/>
          <w:sz w:val="22"/>
          <w:szCs w:val="22"/>
        </w:rPr>
        <w:t>-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la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k,E.,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T., Eisl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rou</w:t>
      </w:r>
      <w:r w:rsidRPr="00C50B91">
        <w:rPr>
          <w:rFonts w:asciiTheme="majorHAnsi" w:hAnsiTheme="majorHAnsi"/>
          <w:spacing w:val="2"/>
          <w:sz w:val="22"/>
          <w:szCs w:val="22"/>
        </w:rPr>
        <w:t>t</w:t>
      </w:r>
      <w:r w:rsidRPr="00C50B91">
        <w:rPr>
          <w:rFonts w:asciiTheme="majorHAnsi" w:hAnsiTheme="majorHAnsi"/>
          <w:spacing w:val="-3"/>
          <w:sz w:val="22"/>
          <w:szCs w:val="22"/>
        </w:rPr>
        <w:t>y</w:t>
      </w:r>
      <w:r w:rsidRPr="00C50B91">
        <w:rPr>
          <w:rFonts w:asciiTheme="majorHAnsi" w:hAnsiTheme="majorHAnsi"/>
          <w:spacing w:val="4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5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ss, A.,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(20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 xml:space="preserve">5).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sk the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e</w:t>
      </w:r>
      <w:r w:rsidRPr="00C50B91">
        <w:rPr>
          <w:rFonts w:asciiTheme="majorHAnsi" w:hAnsiTheme="majorHAnsi"/>
          <w:sz w:val="22"/>
          <w:szCs w:val="22"/>
        </w:rPr>
        <w:t>di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ors.</w:t>
      </w:r>
    </w:p>
    <w:p w14:paraId="37802456" w14:textId="77777777" w:rsidR="00CF0BAF" w:rsidRPr="00C50B91" w:rsidRDefault="002C0187">
      <w:pPr>
        <w:ind w:left="84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3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–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nte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</w:p>
    <w:p w14:paraId="49FECB80" w14:textId="77777777" w:rsidR="00CF0BAF" w:rsidRPr="00C50B91" w:rsidRDefault="002C0187">
      <w:pPr>
        <w:ind w:left="84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Conf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shin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n,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DC.</w:t>
      </w:r>
    </w:p>
    <w:p w14:paraId="4ED1BDF9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F71D671" w14:textId="77777777" w:rsidR="00CF0BAF" w:rsidRPr="00C50B91" w:rsidRDefault="002C0187">
      <w:pPr>
        <w:ind w:left="840" w:right="82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nt, </w:t>
      </w:r>
      <w:r w:rsidRPr="00C50B91">
        <w:rPr>
          <w:rFonts w:asciiTheme="majorHAnsi" w:hAnsiTheme="majorHAnsi"/>
          <w:spacing w:val="3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lbone, </w:t>
      </w:r>
      <w:r w:rsidRPr="00C50B91">
        <w:rPr>
          <w:rFonts w:asciiTheme="majorHAnsi" w:hAnsiTheme="majorHAnsi"/>
          <w:spacing w:val="-1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Ed</w:t>
      </w:r>
      <w:r w:rsidRPr="00C50B91">
        <w:rPr>
          <w:rFonts w:asciiTheme="majorHAnsi" w:hAnsiTheme="majorHAnsi"/>
          <w:spacing w:val="-1"/>
          <w:sz w:val="22"/>
          <w:szCs w:val="22"/>
        </w:rPr>
        <w:t>wa</w:t>
      </w:r>
      <w:r w:rsidRPr="00C50B91">
        <w:rPr>
          <w:rFonts w:asciiTheme="majorHAnsi" w:hAnsiTheme="majorHAnsi"/>
          <w:sz w:val="22"/>
          <w:szCs w:val="22"/>
        </w:rPr>
        <w:t xml:space="preserve">rds,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(20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 xml:space="preserve">5). </w:t>
      </w:r>
      <w:r w:rsidRPr="00C50B91">
        <w:rPr>
          <w:rFonts w:asciiTheme="majorHAnsi" w:hAnsiTheme="majorHAnsi"/>
          <w:spacing w:val="-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role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 d</w:t>
      </w:r>
      <w:r w:rsidRPr="00C50B91">
        <w:rPr>
          <w:rFonts w:asciiTheme="majorHAnsi" w:hAnsiTheme="majorHAnsi"/>
          <w:spacing w:val="2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fe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on, f</w:t>
      </w:r>
      <w:r w:rsidRPr="00C50B91">
        <w:rPr>
          <w:rFonts w:asciiTheme="majorHAnsi" w:hAnsiTheme="majorHAnsi"/>
          <w:spacing w:val="-1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 xml:space="preserve">sion,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support 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in 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lationship 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sf</w:t>
      </w:r>
      <w:r w:rsidRPr="00C50B91">
        <w:rPr>
          <w:rFonts w:asciiTheme="majorHAnsi" w:hAnsiTheme="majorHAnsi"/>
          <w:spacing w:val="-1"/>
          <w:sz w:val="22"/>
          <w:szCs w:val="22"/>
        </w:rPr>
        <w:t>ac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on </w:t>
      </w:r>
      <w:r w:rsidRPr="00C50B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in 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4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les 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le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 xml:space="preserve">bians. </w:t>
      </w:r>
      <w:r w:rsidRPr="00C50B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ndiana 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 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ing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Confer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ol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N.</w:t>
      </w:r>
    </w:p>
    <w:p w14:paraId="2D3C96DA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0873EEF5" w14:textId="77777777" w:rsidR="00CF0BAF" w:rsidRPr="00C50B91" w:rsidRDefault="002C0187">
      <w:pPr>
        <w:ind w:left="840" w:right="78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 xml:space="preserve">Elias, C.,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vkov, T.,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ori, C. (2005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 f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ing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 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r: A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stu</w:t>
      </w:r>
      <w:r w:rsidRPr="00C50B91">
        <w:rPr>
          <w:rFonts w:asciiTheme="majorHAnsi" w:hAnsiTheme="majorHAnsi"/>
          <w:spacing w:val="5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 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fun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oni</w:t>
      </w:r>
      <w:r w:rsidRPr="00C50B91">
        <w:rPr>
          <w:rFonts w:asciiTheme="majorHAnsi" w:hAnsiTheme="majorHAnsi"/>
          <w:spacing w:val="3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doles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burd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3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pri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Confer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pol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N.</w:t>
      </w:r>
    </w:p>
    <w:p w14:paraId="62A2E499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E28B93F" w14:textId="77777777" w:rsidR="00CF0BAF" w:rsidRPr="00C50B91" w:rsidRDefault="002C0187">
      <w:pPr>
        <w:ind w:left="840" w:right="78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ord,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lbone, </w:t>
      </w:r>
      <w:r w:rsidRPr="00C50B91">
        <w:rPr>
          <w:rFonts w:asciiTheme="majorHAnsi" w:hAnsiTheme="majorHAnsi"/>
          <w:spacing w:val="-1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ut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on,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. (2</w:t>
      </w:r>
      <w:r w:rsidRPr="00C50B91">
        <w:rPr>
          <w:rFonts w:asciiTheme="majorHAnsi" w:hAnsiTheme="majorHAnsi"/>
          <w:spacing w:val="-3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>05).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Atta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hment, dif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on,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 identi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orm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5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5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r-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5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lat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onships. 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ndiana</w:t>
      </w:r>
      <w:r w:rsidRPr="00C50B91">
        <w:rPr>
          <w:rFonts w:asciiTheme="majorHAnsi" w:hAnsiTheme="majorHAnsi"/>
          <w:spacing w:val="5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5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5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pri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Confer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pol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N.</w:t>
      </w:r>
    </w:p>
    <w:p w14:paraId="1B575C70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181F129" w14:textId="77777777" w:rsidR="00CF0BAF" w:rsidRPr="00C50B91" w:rsidRDefault="002C0187">
      <w:pPr>
        <w:ind w:left="840" w:right="84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rsons, R., 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lbone, </w:t>
      </w:r>
      <w:r w:rsidRPr="00C50B91">
        <w:rPr>
          <w:rFonts w:asciiTheme="majorHAnsi" w:hAnsiTheme="majorHAnsi"/>
          <w:spacing w:val="-1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Kil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 M.,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(20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>5).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opment, dif</w:t>
      </w:r>
      <w:r w:rsidRPr="00C50B91">
        <w:rPr>
          <w:rFonts w:asciiTheme="majorHAnsi" w:hAnsiTheme="majorHAnsi"/>
          <w:spacing w:val="-1"/>
          <w:sz w:val="22"/>
          <w:szCs w:val="22"/>
        </w:rPr>
        <w:t>fe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on,</w:t>
      </w:r>
      <w:r w:rsidRPr="00C50B91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ios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ictors</w:t>
      </w:r>
      <w:r w:rsidRPr="00C50B91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sf</w:t>
      </w:r>
      <w:r w:rsidRPr="00C50B91">
        <w:rPr>
          <w:rFonts w:asciiTheme="majorHAnsi" w:hAnsiTheme="majorHAnsi"/>
          <w:spacing w:val="-1"/>
          <w:sz w:val="22"/>
          <w:szCs w:val="22"/>
        </w:rPr>
        <w:t>ac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on.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pring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Con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pol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s,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710D5568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27927ABC" w14:textId="77777777" w:rsidR="00CF0BAF" w:rsidRPr="00C50B91" w:rsidRDefault="002C0187">
      <w:pPr>
        <w:ind w:left="840" w:right="76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Tim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 xml:space="preserve">ons,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vkov,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3"/>
          <w:sz w:val="22"/>
          <w:szCs w:val="22"/>
        </w:rPr>
        <w:t>.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iets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h, U. </w:t>
      </w:r>
      <w:r w:rsidRPr="00C50B91">
        <w:rPr>
          <w:rFonts w:asciiTheme="majorHAnsi" w:hAnsiTheme="majorHAnsi"/>
          <w:spacing w:val="-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2005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ntal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2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ict,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ac</w:t>
      </w:r>
      <w:r w:rsidRPr="00C50B91">
        <w:rPr>
          <w:rFonts w:asciiTheme="majorHAnsi" w:hAnsiTheme="majorHAnsi"/>
          <w:sz w:val="22"/>
          <w:szCs w:val="22"/>
        </w:rPr>
        <w:t xml:space="preserve">hment,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 dif</w:t>
      </w:r>
      <w:r w:rsidRPr="00C50B91">
        <w:rPr>
          <w:rFonts w:asciiTheme="majorHAnsi" w:hAnsiTheme="majorHAnsi"/>
          <w:spacing w:val="-1"/>
          <w:sz w:val="22"/>
          <w:szCs w:val="22"/>
        </w:rPr>
        <w:t>fe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on: 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How 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s 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ss 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influ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e 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the 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dult 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2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spring</w:t>
      </w:r>
      <w:r w:rsidRPr="00C50B91">
        <w:rPr>
          <w:rFonts w:asciiTheme="majorHAnsi" w:hAnsiTheme="majorHAnsi"/>
          <w:spacing w:val="-1"/>
          <w:sz w:val="22"/>
          <w:szCs w:val="22"/>
        </w:rPr>
        <w:t>’</w:t>
      </w:r>
      <w:r w:rsidRPr="00C50B91">
        <w:rPr>
          <w:rFonts w:asciiTheme="majorHAnsi" w:hAnsiTheme="majorHAnsi"/>
          <w:sz w:val="22"/>
          <w:szCs w:val="22"/>
        </w:rPr>
        <w:t xml:space="preserve">s 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onships 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wi</w:t>
      </w:r>
      <w:r w:rsidRPr="00C50B91">
        <w:rPr>
          <w:rFonts w:asciiTheme="majorHAnsi" w:hAnsiTheme="majorHAnsi"/>
          <w:spacing w:val="-2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 si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nifi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 xml:space="preserve">nt </w:t>
      </w:r>
      <w:r w:rsidRPr="00C50B91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othe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s. </w:t>
      </w:r>
      <w:r w:rsidRPr="00C50B91">
        <w:rPr>
          <w:rFonts w:asciiTheme="majorHAnsi" w:hAnsiTheme="majorHAnsi"/>
          <w:spacing w:val="5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na </w:t>
      </w:r>
      <w:r w:rsidRPr="00C50B91">
        <w:rPr>
          <w:rFonts w:asciiTheme="majorHAnsi" w:hAnsiTheme="majorHAnsi"/>
          <w:spacing w:val="4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iation </w:t>
      </w:r>
      <w:r w:rsidRPr="00C50B91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for </w:t>
      </w:r>
      <w:r w:rsidRPr="00C50B91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 xml:space="preserve">e </w:t>
      </w:r>
      <w:r w:rsidRPr="00C50B91">
        <w:rPr>
          <w:rFonts w:asciiTheme="majorHAnsi" w:hAnsiTheme="majorHAnsi"/>
          <w:spacing w:val="4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5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pring Conf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pol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N.</w:t>
      </w:r>
    </w:p>
    <w:p w14:paraId="397B385E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72E3F39" w14:textId="77777777" w:rsidR="00CF0BAF" w:rsidRPr="00C50B91" w:rsidRDefault="002C0187">
      <w:pPr>
        <w:ind w:left="840" w:right="88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nson,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nt, </w:t>
      </w:r>
      <w:r w:rsidRPr="00C50B91">
        <w:rPr>
          <w:rFonts w:asciiTheme="majorHAnsi" w:hAnsiTheme="majorHAnsi"/>
          <w:spacing w:val="3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Du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pacing w:val="4"/>
          <w:sz w:val="22"/>
          <w:szCs w:val="22"/>
        </w:rPr>
        <w:t>f</w:t>
      </w:r>
      <w:r w:rsidRPr="00C50B91">
        <w:rPr>
          <w:rFonts w:asciiTheme="majorHAnsi" w:hAnsiTheme="majorHAnsi"/>
          <w:spacing w:val="-3"/>
          <w:sz w:val="22"/>
          <w:szCs w:val="22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pacing w:val="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slo,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R.,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ipe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-1"/>
          <w:sz w:val="22"/>
          <w:szCs w:val="22"/>
        </w:rPr>
        <w:t>wa</w:t>
      </w:r>
      <w:r w:rsidRPr="00C50B91">
        <w:rPr>
          <w:rFonts w:asciiTheme="majorHAnsi" w:hAnsiTheme="majorHAnsi"/>
          <w:sz w:val="22"/>
          <w:szCs w:val="22"/>
        </w:rPr>
        <w:t xml:space="preserve">rt,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(20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>4). Wh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t’s in a 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me: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rom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“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th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”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</w:t>
      </w:r>
      <w:r w:rsidRPr="00C50B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“c</w:t>
      </w:r>
      <w:r w:rsidRPr="00C50B91">
        <w:rPr>
          <w:rFonts w:asciiTheme="majorHAnsi" w:hAnsiTheme="majorHAnsi"/>
          <w:sz w:val="22"/>
          <w:szCs w:val="22"/>
        </w:rPr>
        <w:t>ouple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.”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ASS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pot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 xml:space="preserve">ht on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hola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ship,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urdue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Univ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rsi</w:t>
      </w:r>
      <w:r w:rsidRPr="00C50B91">
        <w:rPr>
          <w:rFonts w:asciiTheme="majorHAnsi" w:hAnsiTheme="majorHAnsi"/>
          <w:spacing w:val="5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lu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t.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ond,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N.</w:t>
      </w:r>
    </w:p>
    <w:p w14:paraId="543C35B6" w14:textId="77777777" w:rsidR="00CF0BAF" w:rsidRPr="00C50B91" w:rsidRDefault="00CF0BAF">
      <w:pPr>
        <w:spacing w:before="19" w:line="260" w:lineRule="exact"/>
        <w:rPr>
          <w:rFonts w:asciiTheme="majorHAnsi" w:hAnsiTheme="majorHAnsi"/>
          <w:sz w:val="22"/>
          <w:szCs w:val="22"/>
        </w:rPr>
      </w:pPr>
    </w:p>
    <w:p w14:paraId="24E57650" w14:textId="77777777" w:rsidR="00CF0BAF" w:rsidRPr="00C50B91" w:rsidRDefault="002C0187">
      <w:pPr>
        <w:spacing w:line="260" w:lineRule="exact"/>
        <w:ind w:left="840" w:right="72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Col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um, E., 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lson, T., T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pp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</w:t>
      </w:r>
      <w:r w:rsidRPr="00C50B91">
        <w:rPr>
          <w:rFonts w:asciiTheme="majorHAnsi" w:hAnsiTheme="majorHAnsi"/>
          <w:spacing w:val="2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2004). Couples tr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 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dr</w:t>
      </w:r>
      <w:r w:rsidRPr="00C50B91">
        <w:rPr>
          <w:rFonts w:asciiTheme="majorHAnsi" w:hAnsiTheme="majorHAnsi"/>
          <w:spacing w:val="1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 xml:space="preserve">-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busing</w:t>
      </w:r>
      <w:r w:rsidRPr="00C50B91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wom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n.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rr</w:t>
      </w:r>
      <w:r w:rsidRPr="00C50B91">
        <w:rPr>
          <w:rFonts w:asciiTheme="majorHAnsi" w:hAnsiTheme="majorHAnsi"/>
          <w:sz w:val="22"/>
          <w:szCs w:val="22"/>
        </w:rPr>
        <w:t>iage</w:t>
      </w:r>
      <w:r w:rsidRPr="00C50B91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6</w:t>
      </w:r>
      <w:r w:rsidRPr="00C50B91">
        <w:rPr>
          <w:rFonts w:asciiTheme="majorHAnsi" w:hAnsiTheme="majorHAnsi"/>
          <w:spacing w:val="7"/>
          <w:sz w:val="22"/>
          <w:szCs w:val="22"/>
        </w:rPr>
        <w:t>2</w:t>
      </w:r>
      <w:r w:rsidRPr="00C50B91">
        <w:rPr>
          <w:rFonts w:asciiTheme="majorHAnsi" w:hAnsiTheme="majorHAnsi"/>
          <w:spacing w:val="1"/>
          <w:position w:val="9"/>
          <w:sz w:val="22"/>
          <w:szCs w:val="22"/>
        </w:rPr>
        <w:t>n</w:t>
      </w:r>
      <w:r w:rsidRPr="00C50B91">
        <w:rPr>
          <w:rFonts w:asciiTheme="majorHAnsi" w:hAnsiTheme="majorHAnsi"/>
          <w:position w:val="9"/>
          <w:sz w:val="22"/>
          <w:szCs w:val="22"/>
        </w:rPr>
        <w:t xml:space="preserve">d </w:t>
      </w:r>
      <w:r w:rsidRPr="00C50B91">
        <w:rPr>
          <w:rFonts w:asciiTheme="majorHAnsi" w:hAnsiTheme="majorHAnsi"/>
          <w:spacing w:val="17"/>
          <w:position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 Conf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. Atlant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2"/>
          <w:sz w:val="22"/>
          <w:szCs w:val="22"/>
        </w:rPr>
        <w:t>GA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11F8A3D2" w14:textId="77777777" w:rsidR="00CF0BAF" w:rsidRPr="00C50B91" w:rsidRDefault="00CF0BAF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0AB17114" w14:textId="77777777" w:rsidR="00CF0BAF" w:rsidRPr="00C50B91" w:rsidRDefault="002C0187">
      <w:pPr>
        <w:ind w:left="1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Cul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Z</w:t>
      </w:r>
      <w:r w:rsidRPr="00C50B91">
        <w:rPr>
          <w:rFonts w:asciiTheme="majorHAnsi" w:hAnsiTheme="majorHAnsi"/>
          <w:sz w:val="22"/>
          <w:szCs w:val="22"/>
        </w:rPr>
        <w:t>. (20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pacing w:val="2"/>
          <w:sz w:val="22"/>
          <w:szCs w:val="22"/>
        </w:rPr>
        <w:t>3</w:t>
      </w:r>
      <w:r w:rsidRPr="00C50B91">
        <w:rPr>
          <w:rFonts w:asciiTheme="majorHAnsi" w:hAnsiTheme="majorHAnsi"/>
          <w:sz w:val="22"/>
          <w:szCs w:val="22"/>
        </w:rPr>
        <w:t>). Working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</w:t>
      </w:r>
      <w:r w:rsidRPr="00C50B91">
        <w:rPr>
          <w:rFonts w:asciiTheme="majorHAnsi" w:hAnsiTheme="majorHAnsi"/>
          <w:spacing w:val="2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me-s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x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ouples.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ASS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S</w:t>
      </w:r>
      <w:r w:rsidRPr="00C50B91">
        <w:rPr>
          <w:rFonts w:asciiTheme="majorHAnsi" w:hAnsiTheme="majorHAnsi"/>
          <w:sz w:val="22"/>
          <w:szCs w:val="22"/>
        </w:rPr>
        <w:t>pot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ht on</w:t>
      </w:r>
    </w:p>
    <w:p w14:paraId="544BD22C" w14:textId="77777777" w:rsidR="00CF0BAF" w:rsidRPr="00C50B91" w:rsidRDefault="002C0187">
      <w:pPr>
        <w:ind w:left="84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hola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ship,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urdue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Un</w:t>
      </w:r>
      <w:r w:rsidRPr="00C50B91">
        <w:rPr>
          <w:rFonts w:asciiTheme="majorHAnsi" w:hAnsiTheme="majorHAnsi"/>
          <w:spacing w:val="2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lu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t. 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ond,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N.</w:t>
      </w:r>
    </w:p>
    <w:p w14:paraId="7BCACDE1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E492028" w14:textId="77777777" w:rsidR="00CF0BAF" w:rsidRPr="00C50B91" w:rsidRDefault="002C0187">
      <w:pPr>
        <w:ind w:left="1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ree</w:t>
      </w:r>
      <w:r w:rsidRPr="00C50B91">
        <w:rPr>
          <w:rFonts w:asciiTheme="majorHAnsi" w:hAnsiTheme="majorHAnsi"/>
          <w:sz w:val="22"/>
          <w:szCs w:val="22"/>
        </w:rPr>
        <w:t>n, R.,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Conno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C.,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 xml:space="preserve">ton, A., &amp;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fo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d, M. (200</w:t>
      </w:r>
      <w:r w:rsidRPr="00C50B91">
        <w:rPr>
          <w:rFonts w:asciiTheme="majorHAnsi" w:hAnsiTheme="majorHAnsi"/>
          <w:spacing w:val="2"/>
          <w:sz w:val="22"/>
          <w:szCs w:val="22"/>
        </w:rPr>
        <w:t>3</w:t>
      </w:r>
      <w:r w:rsidRPr="00C50B91">
        <w:rPr>
          <w:rFonts w:asciiTheme="majorHAnsi" w:hAnsiTheme="majorHAnsi"/>
          <w:sz w:val="22"/>
          <w:szCs w:val="22"/>
        </w:rPr>
        <w:t>).</w:t>
      </w:r>
    </w:p>
    <w:p w14:paraId="46637C44" w14:textId="77777777" w:rsidR="00CF0BAF" w:rsidRPr="00C50B91" w:rsidRDefault="002C0187">
      <w:pPr>
        <w:ind w:left="840"/>
        <w:rPr>
          <w:rFonts w:asciiTheme="majorHAnsi" w:hAnsiTheme="majorHAnsi"/>
          <w:sz w:val="22"/>
          <w:szCs w:val="22"/>
        </w:rPr>
        <w:sectPr w:rsidR="00CF0BAF" w:rsidRPr="00C50B91">
          <w:pgSz w:w="12240" w:h="15840"/>
          <w:pgMar w:top="1480" w:right="1320" w:bottom="280" w:left="1320" w:header="0" w:footer="1786" w:gutter="0"/>
          <w:cols w:space="720"/>
        </w:sect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>orking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with s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3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x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ouples.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 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</w:p>
    <w:p w14:paraId="71A31F75" w14:textId="77777777" w:rsidR="00CF0BAF" w:rsidRPr="00C50B91" w:rsidRDefault="002C0187">
      <w:pPr>
        <w:spacing w:before="76"/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lastRenderedPageBreak/>
        <w:t>61</w:t>
      </w:r>
      <w:r w:rsidRPr="00C50B91">
        <w:rPr>
          <w:rFonts w:asciiTheme="majorHAnsi" w:hAnsiTheme="majorHAnsi"/>
          <w:position w:val="9"/>
          <w:sz w:val="22"/>
          <w:szCs w:val="22"/>
        </w:rPr>
        <w:t>st</w:t>
      </w:r>
      <w:r w:rsidRPr="00C50B91">
        <w:rPr>
          <w:rFonts w:asciiTheme="majorHAnsi" w:hAnsiTheme="majorHAnsi"/>
          <w:spacing w:val="21"/>
          <w:position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 xml:space="preserve">g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ac</w:t>
      </w:r>
      <w:r w:rsidRPr="00C50B91">
        <w:rPr>
          <w:rFonts w:asciiTheme="majorHAnsi" w:hAnsiTheme="majorHAnsi"/>
          <w:sz w:val="22"/>
          <w:szCs w:val="22"/>
        </w:rPr>
        <w:t>h, CA.</w:t>
      </w:r>
    </w:p>
    <w:p w14:paraId="19FAB4C8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41F61813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(20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>3). A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os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’s jou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4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rd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ki</w:t>
      </w:r>
      <w:r w:rsidRPr="00C50B91">
        <w:rPr>
          <w:rFonts w:asciiTheme="majorHAnsi" w:hAnsiTheme="majorHAnsi"/>
          <w:spacing w:val="3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 s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3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x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ouples.</w:t>
      </w:r>
    </w:p>
    <w:p w14:paraId="19066C51" w14:textId="77777777" w:rsidR="00CF0BAF" w:rsidRPr="00C50B91" w:rsidRDefault="002C0187">
      <w:pPr>
        <w:ind w:left="820" w:right="86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 xml:space="preserve">a </w:t>
      </w:r>
      <w:r w:rsidRPr="00C50B91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on </w:t>
      </w:r>
      <w:r w:rsidRPr="00C50B91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for </w:t>
      </w:r>
      <w:r w:rsidRPr="00C50B91">
        <w:rPr>
          <w:rFonts w:asciiTheme="majorHAnsi" w:hAnsiTheme="majorHAnsi"/>
          <w:spacing w:val="5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ge </w:t>
      </w:r>
      <w:r w:rsidRPr="00C50B91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5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5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ll </w:t>
      </w:r>
      <w:r w:rsidRPr="00C50B91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pol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N.</w:t>
      </w:r>
    </w:p>
    <w:p w14:paraId="267629FB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E3551C3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b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A.,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2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rds,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-1"/>
          <w:sz w:val="22"/>
          <w:szCs w:val="22"/>
        </w:rPr>
        <w:t>K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(20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>2).  Fami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stru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tu</w:t>
      </w:r>
      <w:r w:rsidRPr="00C50B91">
        <w:rPr>
          <w:rFonts w:asciiTheme="majorHAnsi" w:hAnsiTheme="majorHAnsi"/>
          <w:spacing w:val="2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: 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ts</w:t>
      </w:r>
    </w:p>
    <w:p w14:paraId="7E8E5591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ts 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on 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doles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nt 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ta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hment 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identi</w:t>
      </w:r>
      <w:r w:rsidRPr="00C50B91">
        <w:rPr>
          <w:rFonts w:asciiTheme="majorHAnsi" w:hAnsiTheme="majorHAnsi"/>
          <w:spacing w:val="6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y 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orm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on.   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 xml:space="preserve">n 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ssoci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on 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</w:p>
    <w:p w14:paraId="35759091" w14:textId="77777777" w:rsidR="00CF0BAF" w:rsidRPr="00C50B91" w:rsidRDefault="002C0187">
      <w:pPr>
        <w:spacing w:line="260" w:lineRule="exact"/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6</w:t>
      </w:r>
      <w:r w:rsidRPr="00C50B91">
        <w:rPr>
          <w:rFonts w:asciiTheme="majorHAnsi" w:hAnsiTheme="majorHAnsi"/>
          <w:spacing w:val="2"/>
          <w:sz w:val="22"/>
          <w:szCs w:val="22"/>
        </w:rPr>
        <w:t>0</w:t>
      </w:r>
      <w:r w:rsidRPr="00C50B91">
        <w:rPr>
          <w:rFonts w:asciiTheme="majorHAnsi" w:hAnsiTheme="majorHAnsi"/>
          <w:spacing w:val="1"/>
          <w:position w:val="9"/>
          <w:sz w:val="22"/>
          <w:szCs w:val="22"/>
        </w:rPr>
        <w:t>t</w:t>
      </w:r>
      <w:r w:rsidRPr="00C50B91">
        <w:rPr>
          <w:rFonts w:asciiTheme="majorHAnsi" w:hAnsiTheme="majorHAnsi"/>
          <w:position w:val="9"/>
          <w:sz w:val="22"/>
          <w:szCs w:val="22"/>
        </w:rPr>
        <w:t>h</w:t>
      </w:r>
      <w:r w:rsidRPr="00C50B91">
        <w:rPr>
          <w:rFonts w:asciiTheme="majorHAnsi" w:hAnsiTheme="majorHAnsi"/>
          <w:spacing w:val="21"/>
          <w:position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.  Cincinn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, O</w:t>
      </w:r>
      <w:r w:rsidRPr="00C50B91">
        <w:rPr>
          <w:rFonts w:asciiTheme="majorHAnsi" w:hAnsiTheme="majorHAnsi"/>
          <w:spacing w:val="-1"/>
          <w:sz w:val="22"/>
          <w:szCs w:val="22"/>
        </w:rPr>
        <w:t>H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7A37CBEF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997980B" w14:textId="77777777" w:rsidR="00CF0BAF" w:rsidRPr="00C50B91" w:rsidRDefault="002C0187">
      <w:pPr>
        <w:ind w:left="10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Gut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nkunst, G.,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rd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 xml:space="preserve">, A.,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Kil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me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, M. (2002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>.  T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nsi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ion 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o</w:t>
      </w:r>
    </w:p>
    <w:p w14:paraId="57B0C087" w14:textId="77777777" w:rsidR="00CF0BAF" w:rsidRPr="00C50B91" w:rsidRDefault="002C0187">
      <w:pPr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nthood:    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z w:val="22"/>
          <w:szCs w:val="22"/>
        </w:rPr>
        <w:t xml:space="preserve">e 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ec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s  of</w:t>
      </w:r>
      <w:r w:rsidRPr="00C50B91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less  t</w:t>
      </w:r>
      <w:r w:rsidRPr="00C50B91">
        <w:rPr>
          <w:rFonts w:asciiTheme="majorHAnsi" w:hAnsiTheme="majorHAnsi"/>
          <w:spacing w:val="2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ional  ro</w:t>
      </w:r>
      <w:r w:rsidRPr="00C50B91">
        <w:rPr>
          <w:rFonts w:asciiTheme="majorHAnsi" w:hAnsiTheme="majorHAnsi"/>
          <w:spacing w:val="2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  on  ma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sf</w:t>
      </w:r>
      <w:r w:rsidRPr="00C50B91">
        <w:rPr>
          <w:rFonts w:asciiTheme="majorHAnsi" w:hAnsiTheme="majorHAnsi"/>
          <w:spacing w:val="-1"/>
          <w:sz w:val="22"/>
          <w:szCs w:val="22"/>
        </w:rPr>
        <w:t>ac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n.    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2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</w:p>
    <w:p w14:paraId="32D6CF6A" w14:textId="77777777" w:rsidR="00CF0BAF" w:rsidRPr="00C50B91" w:rsidRDefault="002C0187">
      <w:pPr>
        <w:spacing w:line="260" w:lineRule="exact"/>
        <w:ind w:left="82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 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6</w:t>
      </w:r>
      <w:r w:rsidRPr="00C50B91">
        <w:rPr>
          <w:rFonts w:asciiTheme="majorHAnsi" w:hAnsiTheme="majorHAnsi"/>
          <w:spacing w:val="2"/>
          <w:sz w:val="22"/>
          <w:szCs w:val="22"/>
        </w:rPr>
        <w:t>0</w:t>
      </w:r>
      <w:r w:rsidRPr="00C50B91">
        <w:rPr>
          <w:rFonts w:asciiTheme="majorHAnsi" w:hAnsiTheme="majorHAnsi"/>
          <w:spacing w:val="1"/>
          <w:position w:val="9"/>
          <w:sz w:val="22"/>
          <w:szCs w:val="22"/>
        </w:rPr>
        <w:t>t</w:t>
      </w:r>
      <w:r w:rsidRPr="00C50B91">
        <w:rPr>
          <w:rFonts w:asciiTheme="majorHAnsi" w:hAnsiTheme="majorHAnsi"/>
          <w:position w:val="9"/>
          <w:sz w:val="22"/>
          <w:szCs w:val="22"/>
        </w:rPr>
        <w:t>h</w:t>
      </w:r>
      <w:r w:rsidRPr="00C50B91">
        <w:rPr>
          <w:rFonts w:asciiTheme="majorHAnsi" w:hAnsiTheme="majorHAnsi"/>
          <w:spacing w:val="22"/>
          <w:position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.  C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innati, OH.</w:t>
      </w:r>
    </w:p>
    <w:p w14:paraId="75DFDD36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28365A4D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Col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um, E., 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lson, T., T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</w:t>
      </w:r>
      <w:r w:rsidRPr="00C50B91">
        <w:rPr>
          <w:rFonts w:asciiTheme="majorHAnsi" w:hAnsiTheme="majorHAnsi"/>
          <w:spacing w:val="2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(20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>2).  Couples tr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</w:p>
    <w:p w14:paraId="48331536" w14:textId="77777777" w:rsidR="00CF0BAF" w:rsidRPr="00C50B91" w:rsidRDefault="002C0187">
      <w:pPr>
        <w:spacing w:line="260" w:lineRule="exact"/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dr</w:t>
      </w:r>
      <w:r w:rsidRPr="00C50B91">
        <w:rPr>
          <w:rFonts w:asciiTheme="majorHAnsi" w:hAnsiTheme="majorHAnsi"/>
          <w:spacing w:val="1"/>
          <w:sz w:val="22"/>
          <w:szCs w:val="22"/>
        </w:rPr>
        <w:t>u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2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busing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wom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ly</w:t>
      </w:r>
      <w:r w:rsidRPr="00C50B91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6</w:t>
      </w:r>
      <w:r w:rsidRPr="00C50B91">
        <w:rPr>
          <w:rFonts w:asciiTheme="majorHAnsi" w:hAnsiTheme="majorHAnsi"/>
          <w:spacing w:val="6"/>
          <w:sz w:val="22"/>
          <w:szCs w:val="22"/>
        </w:rPr>
        <w:t>0</w:t>
      </w:r>
      <w:r w:rsidRPr="00C50B91">
        <w:rPr>
          <w:rFonts w:asciiTheme="majorHAnsi" w:hAnsiTheme="majorHAnsi"/>
          <w:spacing w:val="1"/>
          <w:position w:val="9"/>
          <w:sz w:val="22"/>
          <w:szCs w:val="22"/>
        </w:rPr>
        <w:t>th</w:t>
      </w:r>
    </w:p>
    <w:p w14:paraId="6AC19F44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, Cin</w:t>
      </w:r>
      <w:r w:rsidRPr="00C50B91">
        <w:rPr>
          <w:rFonts w:asciiTheme="majorHAnsi" w:hAnsiTheme="majorHAnsi"/>
          <w:spacing w:val="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innati, OH.</w:t>
      </w:r>
    </w:p>
    <w:p w14:paraId="2107EE10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844A70A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(20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 xml:space="preserve">2). Surviving 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te 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hool ou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side of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h.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2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m </w:t>
      </w:r>
      <w:r w:rsidRPr="00C50B91">
        <w:rPr>
          <w:rFonts w:asciiTheme="majorHAnsi" w:hAnsiTheme="majorHAnsi"/>
          <w:spacing w:val="2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oung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Univ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0CC91290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rovo,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18D9CF51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6F32852" w14:textId="77777777" w:rsidR="00CF0BAF" w:rsidRPr="00C50B91" w:rsidRDefault="002C0187">
      <w:pPr>
        <w:ind w:left="820" w:right="357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(20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 xml:space="preserve">2). </w:t>
      </w:r>
      <w:r w:rsidRPr="00C50B91">
        <w:rPr>
          <w:rFonts w:asciiTheme="majorHAnsi" w:hAnsiTheme="majorHAnsi"/>
          <w:spacing w:val="-2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3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dif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ult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a</w:t>
      </w:r>
      <w:r w:rsidRPr="00C50B91">
        <w:rPr>
          <w:rFonts w:asciiTheme="majorHAnsi" w:hAnsiTheme="majorHAnsi"/>
          <w:sz w:val="22"/>
          <w:szCs w:val="22"/>
        </w:rPr>
        <w:t>doles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nts.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ndiana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 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 xml:space="preserve">e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ll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ian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pol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4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</w:p>
    <w:p w14:paraId="695EC015" w14:textId="77777777" w:rsidR="00CF0BAF" w:rsidRPr="00C50B91" w:rsidRDefault="00CF0BAF">
      <w:pPr>
        <w:spacing w:before="2" w:line="280" w:lineRule="exact"/>
        <w:rPr>
          <w:rFonts w:asciiTheme="majorHAnsi" w:hAnsiTheme="majorHAnsi"/>
          <w:sz w:val="22"/>
          <w:szCs w:val="22"/>
        </w:rPr>
      </w:pPr>
    </w:p>
    <w:p w14:paraId="72FBCDDA" w14:textId="77777777" w:rsidR="00CF0BAF" w:rsidRPr="00C50B91" w:rsidRDefault="002C0187">
      <w:pPr>
        <w:spacing w:line="233" w:lineRule="auto"/>
        <w:ind w:left="820" w:right="695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Mi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wski 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rtl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in, K., R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R., T.,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Kil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me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, M. (2001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 xml:space="preserve">.  </w:t>
      </w:r>
      <w:r w:rsidRPr="00C50B91">
        <w:rPr>
          <w:rFonts w:asciiTheme="majorHAnsi" w:hAnsiTheme="majorHAnsi"/>
          <w:spacing w:val="2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role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 dif</w:t>
      </w:r>
      <w:r w:rsidRPr="00C50B91">
        <w:rPr>
          <w:rFonts w:asciiTheme="majorHAnsi" w:hAnsiTheme="majorHAnsi"/>
          <w:spacing w:val="-1"/>
          <w:sz w:val="22"/>
          <w:szCs w:val="22"/>
        </w:rPr>
        <w:t>fe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 in 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tr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dic 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lationships.  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2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 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 f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 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rr</w:t>
      </w:r>
      <w:r w:rsidRPr="00C50B91">
        <w:rPr>
          <w:rFonts w:asciiTheme="majorHAnsi" w:hAnsiTheme="majorHAnsi"/>
          <w:sz w:val="22"/>
          <w:szCs w:val="22"/>
        </w:rPr>
        <w:t>iage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5</w:t>
      </w:r>
      <w:r w:rsidRPr="00C50B91">
        <w:rPr>
          <w:rFonts w:asciiTheme="majorHAnsi" w:hAnsiTheme="majorHAnsi"/>
          <w:spacing w:val="1"/>
          <w:sz w:val="22"/>
          <w:szCs w:val="22"/>
        </w:rPr>
        <w:t>9</w:t>
      </w:r>
      <w:r w:rsidRPr="00C50B91">
        <w:rPr>
          <w:rFonts w:asciiTheme="majorHAnsi" w:hAnsiTheme="majorHAnsi"/>
          <w:spacing w:val="1"/>
          <w:position w:val="9"/>
          <w:sz w:val="22"/>
          <w:szCs w:val="22"/>
        </w:rPr>
        <w:t>t</w:t>
      </w:r>
      <w:r w:rsidRPr="00C50B91">
        <w:rPr>
          <w:rFonts w:asciiTheme="majorHAnsi" w:hAnsiTheme="majorHAnsi"/>
          <w:position w:val="9"/>
          <w:sz w:val="22"/>
          <w:szCs w:val="22"/>
        </w:rPr>
        <w:t>h</w:t>
      </w:r>
      <w:r w:rsidRPr="00C50B91">
        <w:rPr>
          <w:rFonts w:asciiTheme="majorHAnsi" w:hAnsiTheme="majorHAnsi"/>
          <w:spacing w:val="22"/>
          <w:position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 xml:space="preserve">.  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shvil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 T</w:t>
      </w:r>
      <w:r w:rsidRPr="00C50B91">
        <w:rPr>
          <w:rFonts w:asciiTheme="majorHAnsi" w:hAnsiTheme="majorHAnsi"/>
          <w:spacing w:val="-1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4115176F" w14:textId="77777777" w:rsidR="00CF0BAF" w:rsidRPr="00C50B91" w:rsidRDefault="00CF0BAF">
      <w:pPr>
        <w:spacing w:before="1" w:line="280" w:lineRule="exact"/>
        <w:rPr>
          <w:rFonts w:asciiTheme="majorHAnsi" w:hAnsiTheme="majorHAnsi"/>
          <w:sz w:val="22"/>
          <w:szCs w:val="22"/>
        </w:rPr>
      </w:pPr>
    </w:p>
    <w:p w14:paraId="6130E540" w14:textId="77777777" w:rsidR="00CF0BAF" w:rsidRPr="00C50B91" w:rsidRDefault="002C0187">
      <w:pPr>
        <w:spacing w:line="260" w:lineRule="exact"/>
        <w:ind w:left="820" w:right="72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Col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um, </w:t>
      </w:r>
      <w:r w:rsidRPr="00C50B91">
        <w:rPr>
          <w:rFonts w:asciiTheme="majorHAnsi" w:hAnsiTheme="majorHAnsi"/>
          <w:sz w:val="22"/>
          <w:szCs w:val="22"/>
        </w:rPr>
        <w:t>E., 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lson,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T., T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pp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</w:t>
      </w:r>
      <w:r w:rsidRPr="00C50B91">
        <w:rPr>
          <w:rFonts w:asciiTheme="majorHAnsi" w:hAnsiTheme="majorHAnsi"/>
          <w:spacing w:val="2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(20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>1).  Couples tr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 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dr</w:t>
      </w:r>
      <w:r w:rsidRPr="00C50B91">
        <w:rPr>
          <w:rFonts w:asciiTheme="majorHAnsi" w:hAnsiTheme="majorHAnsi"/>
          <w:spacing w:val="1"/>
          <w:sz w:val="22"/>
          <w:szCs w:val="22"/>
        </w:rPr>
        <w:t>ug</w:t>
      </w:r>
      <w:r w:rsidRPr="00C50B91">
        <w:rPr>
          <w:rFonts w:asciiTheme="majorHAnsi" w:hAnsiTheme="majorHAnsi"/>
          <w:sz w:val="22"/>
          <w:szCs w:val="22"/>
        </w:rPr>
        <w:t xml:space="preserve">-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busing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wom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n. 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2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5</w:t>
      </w:r>
      <w:r w:rsidRPr="00C50B91">
        <w:rPr>
          <w:rFonts w:asciiTheme="majorHAnsi" w:hAnsiTheme="majorHAnsi"/>
          <w:spacing w:val="6"/>
          <w:sz w:val="22"/>
          <w:szCs w:val="22"/>
        </w:rPr>
        <w:t>9</w:t>
      </w:r>
      <w:r w:rsidRPr="00C50B91">
        <w:rPr>
          <w:rFonts w:asciiTheme="majorHAnsi" w:hAnsiTheme="majorHAnsi"/>
          <w:spacing w:val="1"/>
          <w:position w:val="9"/>
          <w:sz w:val="22"/>
          <w:szCs w:val="22"/>
        </w:rPr>
        <w:t>t</w:t>
      </w:r>
      <w:r w:rsidRPr="00C50B91">
        <w:rPr>
          <w:rFonts w:asciiTheme="majorHAnsi" w:hAnsiTheme="majorHAnsi"/>
          <w:position w:val="9"/>
          <w:sz w:val="22"/>
          <w:szCs w:val="22"/>
        </w:rPr>
        <w:t xml:space="preserve">h </w:t>
      </w:r>
      <w:r w:rsidRPr="00C50B91">
        <w:rPr>
          <w:rFonts w:asciiTheme="majorHAnsi" w:hAnsiTheme="majorHAnsi"/>
          <w:spacing w:val="12"/>
          <w:position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 Conf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.  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shvil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2BD79F9E" w14:textId="77777777" w:rsidR="00CF0BAF" w:rsidRPr="00C50B91" w:rsidRDefault="00CF0BAF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0A13424C" w14:textId="77777777" w:rsidR="00CF0BAF" w:rsidRPr="00C50B91" w:rsidRDefault="002C0187">
      <w:pPr>
        <w:ind w:left="820" w:right="183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Mi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wski 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rtl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in, K.,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vkov, T.,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Kil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me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z w:val="22"/>
          <w:szCs w:val="22"/>
        </w:rPr>
        <w:t>M. (2001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 xml:space="preserve">.  </w:t>
      </w:r>
      <w:r w:rsidRPr="00C50B91">
        <w:rPr>
          <w:rFonts w:asciiTheme="majorHAnsi" w:hAnsiTheme="majorHAnsi"/>
          <w:spacing w:val="2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role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 dif</w:t>
      </w:r>
      <w:r w:rsidRPr="00C50B91">
        <w:rPr>
          <w:rFonts w:asciiTheme="majorHAnsi" w:hAnsiTheme="majorHAnsi"/>
          <w:spacing w:val="-1"/>
          <w:sz w:val="22"/>
          <w:szCs w:val="22"/>
        </w:rPr>
        <w:t>fe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 in 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tr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dic 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 xml:space="preserve">lationships. 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 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pol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N.</w:t>
      </w:r>
    </w:p>
    <w:p w14:paraId="1FE3258B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824075B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(20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 xml:space="preserve">1).  </w:t>
      </w:r>
      <w:r w:rsidRPr="00C50B91">
        <w:rPr>
          <w:rFonts w:asciiTheme="majorHAnsi" w:hAnsiTheme="majorHAnsi"/>
          <w:spacing w:val="-2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C50B91">
        <w:rPr>
          <w:rFonts w:asciiTheme="majorHAnsi" w:hAnsiTheme="majorHAnsi"/>
          <w:sz w:val="22"/>
          <w:szCs w:val="22"/>
        </w:rPr>
        <w:t>dole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 drug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bus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.  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 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ial</w:t>
      </w:r>
    </w:p>
    <w:p w14:paraId="493B214C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>ork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3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h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n. 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rville,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N.</w:t>
      </w:r>
    </w:p>
    <w:p w14:paraId="7C794862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53DAC765" w14:textId="77777777" w:rsidR="00CF0BAF" w:rsidRPr="00C50B91" w:rsidRDefault="002C0187">
      <w:pPr>
        <w:ind w:left="820" w:right="82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rn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z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st,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., Ki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kp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tri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k, D.,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 M.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(200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S</w:t>
      </w:r>
      <w:r w:rsidRPr="00C50B91">
        <w:rPr>
          <w:rFonts w:asciiTheme="majorHAnsi" w:hAnsiTheme="majorHAnsi"/>
          <w:sz w:val="22"/>
          <w:szCs w:val="22"/>
        </w:rPr>
        <w:t>tr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ssors of pro</w:t>
      </w:r>
      <w:r w:rsidRPr="00C50B91">
        <w:rPr>
          <w:rFonts w:asciiTheme="majorHAnsi" w:hAnsiTheme="majorHAnsi"/>
          <w:spacing w:val="-1"/>
          <w:sz w:val="22"/>
          <w:szCs w:val="22"/>
        </w:rPr>
        <w:t>fe</w:t>
      </w:r>
      <w:r w:rsidRPr="00C50B91">
        <w:rPr>
          <w:rFonts w:asciiTheme="majorHAnsi" w:hAnsiTheme="majorHAnsi"/>
          <w:sz w:val="22"/>
          <w:szCs w:val="22"/>
        </w:rPr>
        <w:t>ss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tes’</w:t>
      </w:r>
      <w:r w:rsidRPr="00C50B91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s:</w:t>
      </w:r>
      <w:r w:rsidRPr="00C50B91">
        <w:rPr>
          <w:rFonts w:asciiTheme="majorHAnsi" w:hAnsiTheme="majorHAnsi"/>
          <w:spacing w:val="5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</w:t>
      </w:r>
      <w:r w:rsidRPr="00C50B91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plor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to</w:t>
      </w:r>
      <w:r w:rsidRPr="00C50B91">
        <w:rPr>
          <w:rFonts w:asciiTheme="majorHAnsi" w:hAnsiTheme="majorHAnsi"/>
          <w:spacing w:val="2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tu</w:t>
      </w:r>
      <w:r w:rsidRPr="00C50B91">
        <w:rPr>
          <w:rFonts w:asciiTheme="majorHAnsi" w:hAnsiTheme="majorHAnsi"/>
          <w:spacing w:val="3"/>
          <w:sz w:val="22"/>
          <w:szCs w:val="22"/>
        </w:rPr>
        <w:t>d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.  </w:t>
      </w:r>
      <w:r w:rsidRPr="00C50B91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Coun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il</w:t>
      </w:r>
      <w:r w:rsidRPr="00C50B91">
        <w:rPr>
          <w:rFonts w:asciiTheme="majorHAnsi" w:hAnsiTheme="majorHAnsi"/>
          <w:spacing w:val="5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lations 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 xml:space="preserve">.  </w:t>
      </w:r>
      <w:r w:rsidRPr="00C50B91">
        <w:rPr>
          <w:rFonts w:asciiTheme="majorHAnsi" w:hAnsiTheme="majorHAnsi"/>
          <w:sz w:val="22"/>
          <w:szCs w:val="22"/>
        </w:rPr>
        <w:t>Minn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pol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s, MN.</w:t>
      </w:r>
    </w:p>
    <w:p w14:paraId="0B2047D5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0707D8F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  <w:sectPr w:rsidR="00CF0BAF" w:rsidRPr="00C50B91">
          <w:pgSz w:w="12240" w:h="15840"/>
          <w:pgMar w:top="1340" w:right="1320" w:bottom="280" w:left="1340" w:header="0" w:footer="1786" w:gutter="0"/>
          <w:cols w:space="720"/>
        </w:sect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(20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 xml:space="preserve">0). 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ve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lop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 f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C50B91">
        <w:rPr>
          <w:rFonts w:asciiTheme="majorHAnsi" w:hAnsiTheme="majorHAnsi"/>
          <w:sz w:val="22"/>
          <w:szCs w:val="22"/>
        </w:rPr>
        <w:t>dole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nts.  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</w:p>
    <w:p w14:paraId="268DC638" w14:textId="77777777" w:rsidR="00CF0BAF" w:rsidRPr="00C50B91" w:rsidRDefault="002C0187">
      <w:pPr>
        <w:spacing w:before="76"/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lastRenderedPageBreak/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 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5</w:t>
      </w:r>
      <w:r w:rsidRPr="00C50B91">
        <w:rPr>
          <w:rFonts w:asciiTheme="majorHAnsi" w:hAnsiTheme="majorHAnsi"/>
          <w:spacing w:val="2"/>
          <w:sz w:val="22"/>
          <w:szCs w:val="22"/>
        </w:rPr>
        <w:t>8</w:t>
      </w:r>
      <w:r w:rsidRPr="00C50B91">
        <w:rPr>
          <w:rFonts w:asciiTheme="majorHAnsi" w:hAnsiTheme="majorHAnsi"/>
          <w:spacing w:val="1"/>
          <w:position w:val="9"/>
          <w:sz w:val="22"/>
          <w:szCs w:val="22"/>
        </w:rPr>
        <w:t>t</w:t>
      </w:r>
      <w:r w:rsidRPr="00C50B91">
        <w:rPr>
          <w:rFonts w:asciiTheme="majorHAnsi" w:hAnsiTheme="majorHAnsi"/>
          <w:position w:val="9"/>
          <w:sz w:val="22"/>
          <w:szCs w:val="22"/>
        </w:rPr>
        <w:t>h</w:t>
      </w:r>
      <w:r w:rsidRPr="00C50B91">
        <w:rPr>
          <w:rFonts w:asciiTheme="majorHAnsi" w:hAnsiTheme="majorHAnsi"/>
          <w:spacing w:val="22"/>
          <w:position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 CO.</w:t>
      </w:r>
    </w:p>
    <w:p w14:paraId="27FA2225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1FCAA13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rn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z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st,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., Ki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kp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tri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k, D.,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 M.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(200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S</w:t>
      </w:r>
      <w:r w:rsidRPr="00C50B91">
        <w:rPr>
          <w:rFonts w:asciiTheme="majorHAnsi" w:hAnsiTheme="majorHAnsi"/>
          <w:sz w:val="22"/>
          <w:szCs w:val="22"/>
        </w:rPr>
        <w:t>tr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ssors of</w:t>
      </w:r>
    </w:p>
    <w:p w14:paraId="1515836E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pro</w:t>
      </w:r>
      <w:r w:rsidRPr="00C50B91">
        <w:rPr>
          <w:rFonts w:asciiTheme="majorHAnsi" w:hAnsiTheme="majorHAnsi"/>
          <w:spacing w:val="-1"/>
          <w:sz w:val="22"/>
          <w:szCs w:val="22"/>
        </w:rPr>
        <w:t>fe</w:t>
      </w:r>
      <w:r w:rsidRPr="00C50B91">
        <w:rPr>
          <w:rFonts w:asciiTheme="majorHAnsi" w:hAnsiTheme="majorHAnsi"/>
          <w:sz w:val="22"/>
          <w:szCs w:val="22"/>
        </w:rPr>
        <w:t>ss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s’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s.</w:t>
      </w:r>
      <w:r w:rsidRPr="00C50B91">
        <w:rPr>
          <w:rFonts w:asciiTheme="majorHAnsi" w:hAnsiTheme="majorHAnsi"/>
          <w:spacing w:val="5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2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</w:p>
    <w:p w14:paraId="755FD558" w14:textId="77777777" w:rsidR="00CF0BAF" w:rsidRPr="00C50B91" w:rsidRDefault="002C0187">
      <w:pPr>
        <w:spacing w:line="260" w:lineRule="exact"/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58</w:t>
      </w:r>
      <w:r w:rsidRPr="00C50B91">
        <w:rPr>
          <w:rFonts w:asciiTheme="majorHAnsi" w:hAnsiTheme="majorHAnsi"/>
          <w:spacing w:val="1"/>
          <w:position w:val="9"/>
          <w:sz w:val="22"/>
          <w:szCs w:val="22"/>
        </w:rPr>
        <w:t>t</w:t>
      </w:r>
      <w:r w:rsidRPr="00C50B91">
        <w:rPr>
          <w:rFonts w:asciiTheme="majorHAnsi" w:hAnsiTheme="majorHAnsi"/>
          <w:position w:val="9"/>
          <w:sz w:val="22"/>
          <w:szCs w:val="22"/>
        </w:rPr>
        <w:t>h</w:t>
      </w:r>
      <w:r w:rsidRPr="00C50B91">
        <w:rPr>
          <w:rFonts w:asciiTheme="majorHAnsi" w:hAnsiTheme="majorHAnsi"/>
          <w:spacing w:val="21"/>
          <w:position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 CO.</w:t>
      </w:r>
    </w:p>
    <w:p w14:paraId="78888E9F" w14:textId="77777777" w:rsidR="00CF0BAF" w:rsidRPr="00C50B91" w:rsidRDefault="00CF0BAF">
      <w:pPr>
        <w:spacing w:before="19" w:line="260" w:lineRule="exact"/>
        <w:rPr>
          <w:rFonts w:asciiTheme="majorHAnsi" w:hAnsiTheme="majorHAnsi"/>
          <w:sz w:val="22"/>
          <w:szCs w:val="22"/>
        </w:rPr>
      </w:pPr>
    </w:p>
    <w:p w14:paraId="29D45B21" w14:textId="77777777" w:rsidR="00CF0BAF" w:rsidRPr="00C50B91" w:rsidRDefault="002C0187">
      <w:pPr>
        <w:spacing w:line="260" w:lineRule="exact"/>
        <w:ind w:left="820" w:right="78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st, D.,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vkov, T., </w:t>
      </w:r>
      <w:r w:rsidRPr="00C50B91">
        <w:rPr>
          <w:rFonts w:asciiTheme="majorHAnsi" w:hAnsiTheme="majorHAnsi"/>
          <w:spacing w:val="-1"/>
          <w:sz w:val="22"/>
          <w:szCs w:val="22"/>
        </w:rPr>
        <w:t>We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Ed</w:t>
      </w:r>
      <w:r w:rsidRPr="00C50B91">
        <w:rPr>
          <w:rFonts w:asciiTheme="majorHAnsi" w:hAnsiTheme="majorHAnsi"/>
          <w:spacing w:val="-1"/>
          <w:sz w:val="22"/>
          <w:szCs w:val="22"/>
        </w:rPr>
        <w:t>w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rds, 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. (20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>0).  Cl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nici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n’s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ons of 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ntal h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h. 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2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5</w:t>
      </w:r>
      <w:r w:rsidRPr="00C50B91">
        <w:rPr>
          <w:rFonts w:asciiTheme="majorHAnsi" w:hAnsiTheme="majorHAnsi"/>
          <w:spacing w:val="6"/>
          <w:sz w:val="22"/>
          <w:szCs w:val="22"/>
        </w:rPr>
        <w:t>8</w:t>
      </w:r>
      <w:r w:rsidRPr="00C50B91">
        <w:rPr>
          <w:rFonts w:asciiTheme="majorHAnsi" w:hAnsiTheme="majorHAnsi"/>
          <w:spacing w:val="1"/>
          <w:position w:val="9"/>
          <w:sz w:val="22"/>
          <w:szCs w:val="22"/>
        </w:rPr>
        <w:t>t</w:t>
      </w:r>
      <w:r w:rsidRPr="00C50B91">
        <w:rPr>
          <w:rFonts w:asciiTheme="majorHAnsi" w:hAnsiTheme="majorHAnsi"/>
          <w:position w:val="9"/>
          <w:sz w:val="22"/>
          <w:szCs w:val="22"/>
        </w:rPr>
        <w:t>h</w:t>
      </w:r>
      <w:r w:rsidRPr="00C50B91">
        <w:rPr>
          <w:rFonts w:asciiTheme="majorHAnsi" w:hAnsiTheme="majorHAnsi"/>
          <w:spacing w:val="24"/>
          <w:position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pol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N.</w:t>
      </w:r>
    </w:p>
    <w:p w14:paraId="52B8D415" w14:textId="77777777" w:rsidR="00CF0BAF" w:rsidRPr="00C50B91" w:rsidRDefault="00CF0BAF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17AD1454" w14:textId="77777777" w:rsidR="00CF0BAF" w:rsidRPr="00C50B91" w:rsidRDefault="002C0187">
      <w:pPr>
        <w:ind w:left="820" w:right="213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(20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 xml:space="preserve">0).  </w:t>
      </w:r>
      <w:r w:rsidRPr="00C50B91">
        <w:rPr>
          <w:rFonts w:asciiTheme="majorHAnsi" w:hAnsiTheme="majorHAnsi"/>
          <w:spacing w:val="-2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C50B91">
        <w:rPr>
          <w:rFonts w:asciiTheme="majorHAnsi" w:hAnsiTheme="majorHAnsi"/>
          <w:sz w:val="22"/>
          <w:szCs w:val="22"/>
        </w:rPr>
        <w:t>dole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nt problems.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 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 xml:space="preserve">e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ol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N.</w:t>
      </w:r>
    </w:p>
    <w:p w14:paraId="65F1A72A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02A6EF7F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st, D.,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vkov, T., </w:t>
      </w:r>
      <w:r w:rsidRPr="00C50B91">
        <w:rPr>
          <w:rFonts w:asciiTheme="majorHAnsi" w:hAnsiTheme="majorHAnsi"/>
          <w:spacing w:val="-1"/>
          <w:sz w:val="22"/>
          <w:szCs w:val="22"/>
        </w:rPr>
        <w:t>We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Ed</w:t>
      </w:r>
      <w:r w:rsidRPr="00C50B91">
        <w:rPr>
          <w:rFonts w:asciiTheme="majorHAnsi" w:hAnsiTheme="majorHAnsi"/>
          <w:spacing w:val="-1"/>
          <w:sz w:val="22"/>
          <w:szCs w:val="22"/>
        </w:rPr>
        <w:t>w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rds, 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. (20</w:t>
      </w:r>
      <w:r w:rsidRPr="00C50B91">
        <w:rPr>
          <w:rFonts w:asciiTheme="majorHAnsi" w:hAnsiTheme="majorHAnsi"/>
          <w:spacing w:val="-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>0).  Cl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nici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n’s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 of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ment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</w:p>
    <w:p w14:paraId="593E8A91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5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5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mal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5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5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mal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s:  </w:t>
      </w:r>
      <w:r w:rsidRPr="00C50B91">
        <w:rPr>
          <w:rFonts w:asciiTheme="majorHAnsi" w:hAnsiTheme="majorHAnsi"/>
          <w:spacing w:val="5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</w:t>
      </w:r>
      <w:r w:rsidRPr="00C50B91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disciplina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5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sur</w:t>
      </w:r>
      <w:r w:rsidRPr="00C50B91">
        <w:rPr>
          <w:rFonts w:asciiTheme="majorHAnsi" w:hAnsiTheme="majorHAnsi"/>
          <w:spacing w:val="2"/>
          <w:sz w:val="22"/>
          <w:szCs w:val="22"/>
        </w:rPr>
        <w:t>v</w:t>
      </w:r>
      <w:r w:rsidRPr="00C50B91">
        <w:rPr>
          <w:rFonts w:asciiTheme="majorHAnsi" w:hAnsiTheme="majorHAnsi"/>
          <w:spacing w:val="4"/>
          <w:sz w:val="22"/>
          <w:szCs w:val="22"/>
        </w:rPr>
        <w:t>e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.  </w:t>
      </w:r>
      <w:r w:rsidRPr="00C50B91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5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</w:p>
    <w:p w14:paraId="4F56B5B1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pol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N.</w:t>
      </w:r>
    </w:p>
    <w:p w14:paraId="4C85300D" w14:textId="77777777" w:rsidR="00CF0BAF" w:rsidRPr="00C50B91" w:rsidRDefault="00CF0BAF">
      <w:pPr>
        <w:spacing w:before="19" w:line="260" w:lineRule="exact"/>
        <w:rPr>
          <w:rFonts w:asciiTheme="majorHAnsi" w:hAnsiTheme="majorHAnsi"/>
          <w:sz w:val="22"/>
          <w:szCs w:val="22"/>
        </w:rPr>
      </w:pPr>
    </w:p>
    <w:p w14:paraId="2C913A04" w14:textId="77777777" w:rsidR="00CF0BAF" w:rsidRPr="00C50B91" w:rsidRDefault="002C0187">
      <w:pPr>
        <w:spacing w:line="260" w:lineRule="exact"/>
        <w:ind w:left="820" w:right="72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 R., Ki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kp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tri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k,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D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(19</w:t>
      </w:r>
      <w:r w:rsidRPr="00C50B91">
        <w:rPr>
          <w:rFonts w:asciiTheme="majorHAnsi" w:hAnsiTheme="majorHAnsi"/>
          <w:spacing w:val="-1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 xml:space="preserve">9). 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use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 par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do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ic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nte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ons in the postmode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.  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5</w:t>
      </w:r>
      <w:r w:rsidRPr="00C50B91">
        <w:rPr>
          <w:rFonts w:asciiTheme="majorHAnsi" w:hAnsiTheme="majorHAnsi"/>
          <w:spacing w:val="6"/>
          <w:sz w:val="22"/>
          <w:szCs w:val="22"/>
        </w:rPr>
        <w:t>7</w:t>
      </w:r>
      <w:r w:rsidRPr="00C50B91">
        <w:rPr>
          <w:rFonts w:asciiTheme="majorHAnsi" w:hAnsiTheme="majorHAnsi"/>
          <w:spacing w:val="1"/>
          <w:position w:val="9"/>
          <w:sz w:val="22"/>
          <w:szCs w:val="22"/>
        </w:rPr>
        <w:t>t</w:t>
      </w:r>
      <w:r w:rsidRPr="00C50B91">
        <w:rPr>
          <w:rFonts w:asciiTheme="majorHAnsi" w:hAnsiTheme="majorHAnsi"/>
          <w:position w:val="9"/>
          <w:sz w:val="22"/>
          <w:szCs w:val="22"/>
        </w:rPr>
        <w:t xml:space="preserve">h </w:t>
      </w:r>
      <w:r w:rsidRPr="00C50B91">
        <w:rPr>
          <w:rFonts w:asciiTheme="majorHAnsi" w:hAnsiTheme="majorHAnsi"/>
          <w:spacing w:val="15"/>
          <w:position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 Conf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 Chic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o,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5A6B7661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7A959A7" w14:textId="77777777" w:rsidR="00CF0BAF" w:rsidRPr="00C50B91" w:rsidRDefault="002C0187">
      <w:pPr>
        <w:spacing w:line="260" w:lineRule="exact"/>
        <w:ind w:left="820" w:right="72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teinb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3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 xml:space="preserve">, M.,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-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ie</w:t>
      </w:r>
      <w:r w:rsidRPr="00C50B91">
        <w:rPr>
          <w:rFonts w:asciiTheme="majorHAnsi" w:hAnsiTheme="majorHAnsi"/>
          <w:spacing w:val="-1"/>
          <w:sz w:val="22"/>
          <w:szCs w:val="22"/>
        </w:rPr>
        <w:t>rce</w:t>
      </w:r>
      <w:r w:rsidRPr="00C50B91">
        <w:rPr>
          <w:rFonts w:asciiTheme="majorHAnsi" w:hAnsiTheme="majorHAnsi"/>
          <w:sz w:val="22"/>
          <w:szCs w:val="22"/>
        </w:rPr>
        <w:t>, K.,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 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D. </w:t>
      </w:r>
      <w:r w:rsidRPr="00C50B91">
        <w:rPr>
          <w:rFonts w:asciiTheme="majorHAnsi" w:hAnsiTheme="majorHAnsi"/>
          <w:spacing w:val="-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1999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>.  Com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on 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3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5"/>
          <w:sz w:val="22"/>
          <w:szCs w:val="22"/>
        </w:rPr>
        <w:t>d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s found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mong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invo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uth.</w:t>
      </w:r>
      <w:r w:rsidRPr="00C50B91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3"/>
          <w:sz w:val="22"/>
          <w:szCs w:val="22"/>
        </w:rPr>
        <w:t>il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5</w:t>
      </w:r>
      <w:r w:rsidRPr="00C50B91">
        <w:rPr>
          <w:rFonts w:asciiTheme="majorHAnsi" w:hAnsiTheme="majorHAnsi"/>
          <w:spacing w:val="4"/>
          <w:sz w:val="22"/>
          <w:szCs w:val="22"/>
        </w:rPr>
        <w:t>7</w:t>
      </w:r>
      <w:r w:rsidRPr="00C50B91">
        <w:rPr>
          <w:rFonts w:asciiTheme="majorHAnsi" w:hAnsiTheme="majorHAnsi"/>
          <w:spacing w:val="1"/>
          <w:position w:val="9"/>
          <w:sz w:val="22"/>
          <w:szCs w:val="22"/>
        </w:rPr>
        <w:t xml:space="preserve">th </w:t>
      </w:r>
      <w:r w:rsidRPr="00C50B91">
        <w:rPr>
          <w:rFonts w:asciiTheme="majorHAnsi" w:hAnsiTheme="majorHAnsi"/>
          <w:sz w:val="22"/>
          <w:szCs w:val="22"/>
        </w:rPr>
        <w:t>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, Chi</w:t>
      </w:r>
      <w:r w:rsidRPr="00C50B91">
        <w:rPr>
          <w:rFonts w:asciiTheme="majorHAnsi" w:hAnsiTheme="majorHAnsi"/>
          <w:spacing w:val="2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o,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66E14384" w14:textId="77777777" w:rsidR="00CF0BAF" w:rsidRPr="00C50B91" w:rsidRDefault="00CF0BAF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6AE815B6" w14:textId="77777777" w:rsidR="00CF0BAF" w:rsidRPr="00C50B91" w:rsidRDefault="002C0187">
      <w:pPr>
        <w:ind w:left="820" w:right="396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(19</w:t>
      </w:r>
      <w:r w:rsidRPr="00C50B91">
        <w:rPr>
          <w:rFonts w:asciiTheme="majorHAnsi" w:hAnsiTheme="majorHAnsi"/>
          <w:spacing w:val="-1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 xml:space="preserve">9).  </w:t>
      </w:r>
      <w:r w:rsidRPr="00C50B91">
        <w:rPr>
          <w:rFonts w:asciiTheme="majorHAnsi" w:hAnsiTheme="majorHAnsi"/>
          <w:spacing w:val="-1"/>
          <w:sz w:val="22"/>
          <w:szCs w:val="22"/>
        </w:rPr>
        <w:t>Te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hing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t 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und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gr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lev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l. 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urdue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Univ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rsit</w:t>
      </w:r>
      <w:r w:rsidRPr="00C50B91">
        <w:rPr>
          <w:rFonts w:asciiTheme="majorHAnsi" w:hAnsiTheme="majorHAnsi"/>
          <w:spacing w:val="-4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st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6"/>
          <w:sz w:val="22"/>
          <w:szCs w:val="22"/>
        </w:rPr>
        <w:t>f</w:t>
      </w:r>
      <w:r w:rsidRPr="00C50B91">
        <w:rPr>
          <w:rFonts w:asciiTheme="majorHAnsi" w:hAnsiTheme="majorHAnsi"/>
          <w:spacing w:val="4"/>
          <w:sz w:val="22"/>
          <w:szCs w:val="22"/>
        </w:rPr>
        <w:t>a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6495E37F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5456D0E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(19</w:t>
      </w:r>
      <w:r w:rsidRPr="00C50B91">
        <w:rPr>
          <w:rFonts w:asciiTheme="majorHAnsi" w:hAnsiTheme="majorHAnsi"/>
          <w:spacing w:val="-1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 xml:space="preserve">8). 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ve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lop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 f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C50B91">
        <w:rPr>
          <w:rFonts w:asciiTheme="majorHAnsi" w:hAnsiTheme="majorHAnsi"/>
          <w:sz w:val="22"/>
          <w:szCs w:val="22"/>
        </w:rPr>
        <w:t>dole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nts.  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</w:p>
    <w:p w14:paraId="33759DD5" w14:textId="77777777" w:rsidR="00CF0BAF" w:rsidRPr="00C50B91" w:rsidRDefault="002C0187">
      <w:pPr>
        <w:spacing w:line="260" w:lineRule="exact"/>
        <w:ind w:left="88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 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5</w:t>
      </w:r>
      <w:r w:rsidRPr="00C50B91">
        <w:rPr>
          <w:rFonts w:asciiTheme="majorHAnsi" w:hAnsiTheme="majorHAnsi"/>
          <w:spacing w:val="5"/>
          <w:sz w:val="22"/>
          <w:szCs w:val="22"/>
        </w:rPr>
        <w:t>6</w:t>
      </w:r>
      <w:r w:rsidRPr="00C50B91">
        <w:rPr>
          <w:rFonts w:asciiTheme="majorHAnsi" w:hAnsiTheme="majorHAnsi"/>
          <w:spacing w:val="1"/>
          <w:position w:val="9"/>
          <w:sz w:val="22"/>
          <w:szCs w:val="22"/>
        </w:rPr>
        <w:t>t</w:t>
      </w:r>
      <w:r w:rsidRPr="00C50B91">
        <w:rPr>
          <w:rFonts w:asciiTheme="majorHAnsi" w:hAnsiTheme="majorHAnsi"/>
          <w:position w:val="9"/>
          <w:sz w:val="22"/>
          <w:szCs w:val="22"/>
        </w:rPr>
        <w:t>h</w:t>
      </w:r>
      <w:r w:rsidRPr="00C50B91">
        <w:rPr>
          <w:rFonts w:asciiTheme="majorHAnsi" w:hAnsiTheme="majorHAnsi"/>
          <w:spacing w:val="21"/>
          <w:position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s, TX.</w:t>
      </w:r>
    </w:p>
    <w:p w14:paraId="4234D5DC" w14:textId="77777777" w:rsidR="00CF0BAF" w:rsidRPr="00C50B91" w:rsidRDefault="00CF0BAF">
      <w:pPr>
        <w:spacing w:before="19" w:line="260" w:lineRule="exact"/>
        <w:rPr>
          <w:rFonts w:asciiTheme="majorHAnsi" w:hAnsiTheme="majorHAnsi"/>
          <w:sz w:val="22"/>
          <w:szCs w:val="22"/>
        </w:rPr>
      </w:pPr>
    </w:p>
    <w:p w14:paraId="7FFD3ED2" w14:textId="77777777" w:rsidR="00CF0BAF" w:rsidRPr="00C50B91" w:rsidRDefault="002C0187">
      <w:pPr>
        <w:spacing w:line="260" w:lineRule="exact"/>
        <w:ind w:left="820" w:right="673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Goot</w:t>
      </w:r>
      <w:r w:rsidRPr="00C50B91">
        <w:rPr>
          <w:rFonts w:asciiTheme="majorHAnsi" w:hAnsiTheme="majorHAnsi"/>
          <w:spacing w:val="-1"/>
          <w:sz w:val="22"/>
          <w:szCs w:val="22"/>
        </w:rPr>
        <w:t>ee</w:t>
      </w:r>
      <w:r w:rsidRPr="00C50B91">
        <w:rPr>
          <w:rFonts w:asciiTheme="majorHAnsi" w:hAnsiTheme="majorHAnsi"/>
          <w:sz w:val="22"/>
          <w:szCs w:val="22"/>
        </w:rPr>
        <w:t xml:space="preserve">, T., </w:t>
      </w:r>
      <w:r w:rsidRPr="00C50B91">
        <w:rPr>
          <w:rFonts w:asciiTheme="majorHAnsi" w:hAnsiTheme="majorHAnsi"/>
          <w:spacing w:val="-1"/>
          <w:sz w:val="22"/>
          <w:szCs w:val="22"/>
        </w:rPr>
        <w:t>K</w:t>
      </w:r>
      <w:r w:rsidRPr="00C50B91">
        <w:rPr>
          <w:rFonts w:asciiTheme="majorHAnsi" w:hAnsiTheme="majorHAnsi"/>
          <w:sz w:val="22"/>
          <w:szCs w:val="22"/>
        </w:rPr>
        <w:t>irk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tri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k,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D., R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 R.,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(19</w:t>
      </w:r>
      <w:r w:rsidRPr="00C50B91">
        <w:rPr>
          <w:rFonts w:asciiTheme="majorHAnsi" w:hAnsiTheme="majorHAnsi"/>
          <w:spacing w:val="-1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 xml:space="preserve">8).  </w:t>
      </w:r>
      <w:r w:rsidRPr="00C50B91">
        <w:rPr>
          <w:rFonts w:asciiTheme="majorHAnsi" w:hAnsiTheme="majorHAnsi"/>
          <w:spacing w:val="-2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 xml:space="preserve">f 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rigin influ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s on 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 valu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s.  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 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5</w:t>
      </w:r>
      <w:r w:rsidRPr="00C50B91">
        <w:rPr>
          <w:rFonts w:asciiTheme="majorHAnsi" w:hAnsiTheme="majorHAnsi"/>
          <w:spacing w:val="3"/>
          <w:sz w:val="22"/>
          <w:szCs w:val="22"/>
        </w:rPr>
        <w:t>6</w:t>
      </w:r>
      <w:r w:rsidRPr="00C50B91">
        <w:rPr>
          <w:rFonts w:asciiTheme="majorHAnsi" w:hAnsiTheme="majorHAnsi"/>
          <w:spacing w:val="3"/>
          <w:position w:val="9"/>
          <w:sz w:val="22"/>
          <w:szCs w:val="22"/>
        </w:rPr>
        <w:t>t</w:t>
      </w:r>
      <w:r w:rsidRPr="00C50B91">
        <w:rPr>
          <w:rFonts w:asciiTheme="majorHAnsi" w:hAnsiTheme="majorHAnsi"/>
          <w:position w:val="9"/>
          <w:sz w:val="22"/>
          <w:szCs w:val="22"/>
        </w:rPr>
        <w:t>h</w:t>
      </w:r>
      <w:r w:rsidRPr="00C50B91">
        <w:rPr>
          <w:rFonts w:asciiTheme="majorHAnsi" w:hAnsiTheme="majorHAnsi"/>
          <w:spacing w:val="21"/>
          <w:position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 Conf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 D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s, </w:t>
      </w:r>
      <w:r w:rsidRPr="00C50B91">
        <w:rPr>
          <w:rFonts w:asciiTheme="majorHAnsi" w:hAnsiTheme="majorHAnsi"/>
          <w:spacing w:val="2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X.</w:t>
      </w:r>
    </w:p>
    <w:p w14:paraId="315FFFB1" w14:textId="77777777" w:rsidR="00CF0BAF" w:rsidRPr="00C50B91" w:rsidRDefault="00CF0BAF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4AE0F773" w14:textId="77777777" w:rsidR="00CF0BAF" w:rsidRPr="00C50B91" w:rsidRDefault="002C0187">
      <w:pPr>
        <w:ind w:left="880" w:right="79" w:hanging="78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inke,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Kirk</w:t>
      </w:r>
      <w:r w:rsidRPr="00C50B91">
        <w:rPr>
          <w:rFonts w:asciiTheme="majorHAnsi" w:hAnsiTheme="majorHAnsi"/>
          <w:spacing w:val="-1"/>
          <w:sz w:val="22"/>
          <w:szCs w:val="22"/>
        </w:rPr>
        <w:t>pa</w:t>
      </w:r>
      <w:r w:rsidRPr="00C50B91">
        <w:rPr>
          <w:rFonts w:asciiTheme="majorHAnsi" w:hAnsiTheme="majorHAnsi"/>
          <w:sz w:val="22"/>
          <w:szCs w:val="22"/>
        </w:rPr>
        <w:t>tri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k,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D.,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-1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. (19</w:t>
      </w:r>
      <w:r w:rsidRPr="00C50B91">
        <w:rPr>
          <w:rFonts w:asciiTheme="majorHAnsi" w:hAnsiTheme="majorHAnsi"/>
          <w:spacing w:val="-1"/>
          <w:sz w:val="22"/>
          <w:szCs w:val="22"/>
        </w:rPr>
        <w:t>9</w:t>
      </w:r>
      <w:r w:rsidRPr="00C50B91">
        <w:rPr>
          <w:rFonts w:asciiTheme="majorHAnsi" w:hAnsiTheme="majorHAnsi"/>
          <w:spacing w:val="2"/>
          <w:sz w:val="22"/>
          <w:szCs w:val="22"/>
        </w:rPr>
        <w:t>8</w:t>
      </w:r>
      <w:r w:rsidRPr="00C50B91">
        <w:rPr>
          <w:rFonts w:asciiTheme="majorHAnsi" w:hAnsiTheme="majorHAnsi"/>
          <w:sz w:val="22"/>
          <w:szCs w:val="22"/>
        </w:rPr>
        <w:t>).  Coping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 f</w:t>
      </w:r>
      <w:r w:rsidRPr="00C50B91">
        <w:rPr>
          <w:rFonts w:asciiTheme="majorHAnsi" w:hAnsiTheme="majorHAnsi"/>
          <w:spacing w:val="-1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oning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 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with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ut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memb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r.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-1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</w:p>
    <w:p w14:paraId="3381E1ED" w14:textId="77777777" w:rsidR="00CF0BAF" w:rsidRPr="00C50B91" w:rsidRDefault="002C0187">
      <w:pPr>
        <w:spacing w:line="260" w:lineRule="exact"/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56</w:t>
      </w:r>
      <w:r w:rsidRPr="00C50B91">
        <w:rPr>
          <w:rFonts w:asciiTheme="majorHAnsi" w:hAnsiTheme="majorHAnsi"/>
          <w:spacing w:val="1"/>
          <w:position w:val="9"/>
          <w:sz w:val="22"/>
          <w:szCs w:val="22"/>
        </w:rPr>
        <w:t>t</w:t>
      </w:r>
      <w:r w:rsidRPr="00C50B91">
        <w:rPr>
          <w:rFonts w:asciiTheme="majorHAnsi" w:hAnsiTheme="majorHAnsi"/>
          <w:position w:val="9"/>
          <w:sz w:val="22"/>
          <w:szCs w:val="22"/>
        </w:rPr>
        <w:t>h</w:t>
      </w:r>
      <w:r w:rsidRPr="00C50B91">
        <w:rPr>
          <w:rFonts w:asciiTheme="majorHAnsi" w:hAnsiTheme="majorHAnsi"/>
          <w:spacing w:val="21"/>
          <w:position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s, TX.</w:t>
      </w:r>
    </w:p>
    <w:p w14:paraId="18C51133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5B318BAC" w14:textId="77777777" w:rsidR="00CF0BAF" w:rsidRPr="00C50B91" w:rsidRDefault="002C0187">
      <w:pPr>
        <w:ind w:left="820" w:right="83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rn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z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Vi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rs, </w:t>
      </w:r>
      <w:r w:rsidRPr="00C50B91">
        <w:rPr>
          <w:rFonts w:asciiTheme="majorHAnsi" w:hAnsiTheme="majorHAnsi"/>
          <w:spacing w:val="-1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8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lop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or</w:t>
      </w:r>
      <w:r w:rsidRPr="00C50B91">
        <w:rPr>
          <w:rFonts w:asciiTheme="majorHAnsi" w:hAnsiTheme="majorHAnsi"/>
          <w:spacing w:val="2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nted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for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doles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 xml:space="preserve">nts. 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ndiana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pol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 .</w:t>
      </w:r>
    </w:p>
    <w:p w14:paraId="16C81D87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62187EE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  <w:sectPr w:rsidR="00CF0BAF" w:rsidRPr="00C50B91">
          <w:footerReference w:type="default" r:id="rId16"/>
          <w:pgSz w:w="12240" w:h="15840"/>
          <w:pgMar w:top="1340" w:right="1320" w:bottom="280" w:left="1340" w:header="0" w:footer="1786" w:gutter="0"/>
          <w:pgNumType w:start="24"/>
          <w:cols w:space="720"/>
        </w:sectPr>
      </w:pPr>
      <w:r w:rsidRPr="00C50B91">
        <w:rPr>
          <w:rFonts w:asciiTheme="majorHAnsi" w:hAnsiTheme="majorHAnsi"/>
          <w:sz w:val="22"/>
          <w:szCs w:val="22"/>
        </w:rPr>
        <w:t>Goot</w:t>
      </w:r>
      <w:r w:rsidRPr="00C50B91">
        <w:rPr>
          <w:rFonts w:asciiTheme="majorHAnsi" w:hAnsiTheme="majorHAnsi"/>
          <w:spacing w:val="-1"/>
          <w:sz w:val="22"/>
          <w:szCs w:val="22"/>
        </w:rPr>
        <w:t>ee</w:t>
      </w:r>
      <w:r w:rsidRPr="00C50B91">
        <w:rPr>
          <w:rFonts w:asciiTheme="majorHAnsi" w:hAnsiTheme="majorHAnsi"/>
          <w:sz w:val="22"/>
          <w:szCs w:val="22"/>
        </w:rPr>
        <w:t xml:space="preserve">, T., </w:t>
      </w:r>
      <w:r w:rsidRPr="00C50B91">
        <w:rPr>
          <w:rFonts w:asciiTheme="majorHAnsi" w:hAnsiTheme="majorHAnsi"/>
          <w:spacing w:val="-1"/>
          <w:sz w:val="22"/>
          <w:szCs w:val="22"/>
        </w:rPr>
        <w:t>K</w:t>
      </w:r>
      <w:r w:rsidRPr="00C50B91">
        <w:rPr>
          <w:rFonts w:asciiTheme="majorHAnsi" w:hAnsiTheme="majorHAnsi"/>
          <w:sz w:val="22"/>
          <w:szCs w:val="22"/>
        </w:rPr>
        <w:t>irk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tri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k,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D., R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 R.,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(19</w:t>
      </w:r>
      <w:r w:rsidRPr="00C50B91">
        <w:rPr>
          <w:rFonts w:asciiTheme="majorHAnsi" w:hAnsiTheme="majorHAnsi"/>
          <w:spacing w:val="-1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 xml:space="preserve">8).  </w:t>
      </w:r>
      <w:r w:rsidRPr="00C50B91">
        <w:rPr>
          <w:rFonts w:asciiTheme="majorHAnsi" w:hAnsiTheme="majorHAnsi"/>
          <w:spacing w:val="-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influ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of </w:t>
      </w:r>
      <w:r w:rsidRPr="00C50B91">
        <w:rPr>
          <w:rFonts w:asciiTheme="majorHAnsi" w:hAnsiTheme="majorHAnsi"/>
          <w:spacing w:val="-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’s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f</w:t>
      </w:r>
    </w:p>
    <w:p w14:paraId="1F687EAB" w14:textId="77777777" w:rsidR="00CF0BAF" w:rsidRPr="00C50B91" w:rsidRDefault="002C0187">
      <w:pPr>
        <w:spacing w:before="72"/>
        <w:ind w:left="820" w:right="85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lastRenderedPageBreak/>
        <w:t>ori</w:t>
      </w:r>
      <w:r w:rsidRPr="00C50B91">
        <w:rPr>
          <w:rFonts w:asciiTheme="majorHAnsi" w:hAnsiTheme="majorHAnsi"/>
          <w:spacing w:val="-3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lop</w:t>
      </w:r>
      <w:r w:rsidRPr="00C50B91">
        <w:rPr>
          <w:rFonts w:asciiTheme="majorHAnsi" w:hAnsiTheme="majorHAnsi"/>
          <w:spacing w:val="1"/>
          <w:sz w:val="22"/>
          <w:szCs w:val="22"/>
        </w:rPr>
        <w:t>me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lues. </w:t>
      </w:r>
      <w:r w:rsidRPr="00C50B91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ndiana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</w:t>
      </w:r>
      <w:r w:rsidRPr="00C50B91">
        <w:rPr>
          <w:rFonts w:asciiTheme="majorHAnsi" w:hAnsiTheme="majorHAnsi"/>
          <w:spacing w:val="3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 xml:space="preserve">e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mi</w:t>
      </w:r>
      <w:r w:rsidRPr="00C50B91">
        <w:rPr>
          <w:rFonts w:asciiTheme="majorHAnsi" w:hAnsiTheme="majorHAnsi"/>
          <w:spacing w:val="6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ol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N.</w:t>
      </w:r>
    </w:p>
    <w:p w14:paraId="06D02B5C" w14:textId="77777777" w:rsidR="00CF0BAF" w:rsidRPr="00C50B91" w:rsidRDefault="00CF0BAF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7B1C159A" w14:textId="77777777" w:rsidR="00CF0BAF" w:rsidRPr="00C50B91" w:rsidRDefault="002C0187">
      <w:pPr>
        <w:ind w:left="820" w:right="82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rn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z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., Ki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kp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tri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k, D.,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 M. (199</w:t>
      </w:r>
      <w:r w:rsidRPr="00C50B91">
        <w:rPr>
          <w:rFonts w:asciiTheme="majorHAnsi" w:hAnsiTheme="majorHAnsi"/>
          <w:spacing w:val="2"/>
          <w:sz w:val="22"/>
          <w:szCs w:val="22"/>
        </w:rPr>
        <w:t>8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nh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 xml:space="preserve">rs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 st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ssors of pro</w:t>
      </w:r>
      <w:r w:rsidRPr="00C50B91">
        <w:rPr>
          <w:rFonts w:asciiTheme="majorHAnsi" w:hAnsiTheme="majorHAnsi"/>
          <w:spacing w:val="-1"/>
          <w:sz w:val="22"/>
          <w:szCs w:val="22"/>
        </w:rPr>
        <w:t>fe</w:t>
      </w:r>
      <w:r w:rsidRPr="00C50B91">
        <w:rPr>
          <w:rFonts w:asciiTheme="majorHAnsi" w:hAnsiTheme="majorHAnsi"/>
          <w:sz w:val="22"/>
          <w:szCs w:val="22"/>
        </w:rPr>
        <w:t>ss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 athlet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s’ m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s:  An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plor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to</w:t>
      </w:r>
      <w:r w:rsidRPr="00C50B91">
        <w:rPr>
          <w:rFonts w:asciiTheme="majorHAnsi" w:hAnsiTheme="majorHAnsi"/>
          <w:spacing w:val="2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tu</w:t>
      </w:r>
      <w:r w:rsidRPr="00C50B91">
        <w:rPr>
          <w:rFonts w:asciiTheme="majorHAnsi" w:hAnsiTheme="majorHAnsi"/>
          <w:spacing w:val="3"/>
          <w:sz w:val="22"/>
          <w:szCs w:val="22"/>
        </w:rPr>
        <w:t>d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</w:t>
      </w:r>
      <w:r w:rsidRPr="00C50B91">
        <w:rPr>
          <w:rFonts w:asciiTheme="majorHAnsi" w:hAnsiTheme="majorHAnsi"/>
          <w:spacing w:val="3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n 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 xml:space="preserve">e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6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ol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N.</w:t>
      </w:r>
    </w:p>
    <w:p w14:paraId="7F75A316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EFE83CB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Pa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 R., Ki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kp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tri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k,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D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B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ik,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(19</w:t>
      </w:r>
      <w:r w:rsidRPr="00C50B91">
        <w:rPr>
          <w:rFonts w:asciiTheme="majorHAnsi" w:hAnsiTheme="majorHAnsi"/>
          <w:spacing w:val="-1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 xml:space="preserve">8).  </w:t>
      </w:r>
      <w:r w:rsidRPr="00C50B91">
        <w:rPr>
          <w:rFonts w:asciiTheme="majorHAnsi" w:hAnsiTheme="majorHAnsi"/>
          <w:spacing w:val="-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use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 par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do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ic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</w:p>
    <w:p w14:paraId="6512E5E0" w14:textId="77777777" w:rsidR="00CF0BAF" w:rsidRPr="00C50B91" w:rsidRDefault="002C0187">
      <w:pPr>
        <w:ind w:left="820" w:right="84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ons in the postmode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n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5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nic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 Memb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 of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the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3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 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 for 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na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ssoc</w:t>
      </w:r>
      <w:r w:rsidRPr="00C50B91">
        <w:rPr>
          <w:rFonts w:asciiTheme="majorHAnsi" w:hAnsiTheme="majorHAnsi"/>
          <w:spacing w:val="2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 f</w:t>
      </w:r>
      <w:r w:rsidRPr="00C50B91">
        <w:rPr>
          <w:rFonts w:asciiTheme="majorHAnsi" w:hAnsiTheme="majorHAnsi"/>
          <w:spacing w:val="-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 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 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pol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N.</w:t>
      </w:r>
    </w:p>
    <w:p w14:paraId="2109A821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A83C718" w14:textId="77777777" w:rsidR="00CF0BAF" w:rsidRPr="00C50B91" w:rsidRDefault="002C0187">
      <w:pPr>
        <w:ind w:left="820" w:right="78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inke,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 Ki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kp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k, D.,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-1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. (19</w:t>
      </w:r>
      <w:r w:rsidRPr="00C50B91">
        <w:rPr>
          <w:rFonts w:asciiTheme="majorHAnsi" w:hAnsiTheme="majorHAnsi"/>
          <w:spacing w:val="-1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 xml:space="preserve">8).  </w:t>
      </w:r>
      <w:r w:rsidRPr="00C50B91">
        <w:rPr>
          <w:rFonts w:asciiTheme="majorHAnsi" w:hAnsiTheme="majorHAnsi"/>
          <w:spacing w:val="-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la</w:t>
      </w:r>
      <w:r w:rsidRPr="00C50B91">
        <w:rPr>
          <w:rFonts w:asciiTheme="majorHAnsi" w:hAnsiTheme="majorHAnsi"/>
          <w:spacing w:val="2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ionship betw</w:t>
      </w:r>
      <w:r w:rsidRPr="00C50B91">
        <w:rPr>
          <w:rFonts w:asciiTheme="majorHAnsi" w:hAnsiTheme="majorHAnsi"/>
          <w:spacing w:val="-1"/>
          <w:sz w:val="22"/>
          <w:szCs w:val="22"/>
        </w:rPr>
        <w:t>ee</w:t>
      </w:r>
      <w:r w:rsidRPr="00C50B91">
        <w:rPr>
          <w:rFonts w:asciiTheme="majorHAnsi" w:hAnsiTheme="majorHAnsi"/>
          <w:sz w:val="22"/>
          <w:szCs w:val="22"/>
        </w:rPr>
        <w:t xml:space="preserve">n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oping str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ies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fu</w:t>
      </w:r>
      <w:r w:rsidRPr="00C50B91">
        <w:rPr>
          <w:rFonts w:asciiTheme="majorHAnsi" w:hAnsiTheme="majorHAnsi"/>
          <w:spacing w:val="1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oning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with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ut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memb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r.</w:t>
      </w:r>
      <w:r w:rsidRPr="00C50B91">
        <w:rPr>
          <w:rFonts w:asciiTheme="majorHAnsi" w:hAnsiTheme="majorHAnsi"/>
          <w:spacing w:val="5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3"/>
          <w:sz w:val="22"/>
          <w:szCs w:val="22"/>
        </w:rPr>
        <w:t>di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na</w:t>
      </w:r>
      <w:r w:rsidRPr="00C50B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 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pol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N.</w:t>
      </w:r>
    </w:p>
    <w:p w14:paraId="7C7993AB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F2310EA" w14:textId="77777777" w:rsidR="00CF0BAF" w:rsidRPr="00C50B91" w:rsidRDefault="002C0187">
      <w:pPr>
        <w:ind w:left="820" w:right="78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eac</w:t>
      </w:r>
      <w:r w:rsidRPr="00C50B91">
        <w:rPr>
          <w:rFonts w:asciiTheme="majorHAnsi" w:hAnsiTheme="majorHAnsi"/>
          <w:sz w:val="22"/>
          <w:szCs w:val="22"/>
        </w:rPr>
        <w:t xml:space="preserve">on,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., Ki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k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tri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k,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D.,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-1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. (19</w:t>
      </w:r>
      <w:r w:rsidRPr="00C50B91">
        <w:rPr>
          <w:rFonts w:asciiTheme="majorHAnsi" w:hAnsiTheme="majorHAnsi"/>
          <w:spacing w:val="-1"/>
          <w:sz w:val="22"/>
          <w:szCs w:val="22"/>
        </w:rPr>
        <w:t>9</w:t>
      </w:r>
      <w:r w:rsidRPr="00C50B91">
        <w:rPr>
          <w:rFonts w:asciiTheme="majorHAnsi" w:hAnsiTheme="majorHAnsi"/>
          <w:spacing w:val="2"/>
          <w:sz w:val="22"/>
          <w:szCs w:val="22"/>
        </w:rPr>
        <w:t>7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-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s’ p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oblems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 use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 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2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ar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9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55th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 Conf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 Atlant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2"/>
          <w:sz w:val="22"/>
          <w:szCs w:val="22"/>
        </w:rPr>
        <w:t>GA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5F4CBC58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DE265EB" w14:textId="77777777" w:rsidR="00CF0BAF" w:rsidRPr="00C50B91" w:rsidRDefault="002C0187">
      <w:pPr>
        <w:ind w:left="820" w:right="82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eac</w:t>
      </w:r>
      <w:r w:rsidRPr="00C50B91">
        <w:rPr>
          <w:rFonts w:asciiTheme="majorHAnsi" w:hAnsiTheme="majorHAnsi"/>
          <w:sz w:val="22"/>
          <w:szCs w:val="22"/>
        </w:rPr>
        <w:t xml:space="preserve">on,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., Ki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k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tri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k,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D.,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-1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. (19</w:t>
      </w:r>
      <w:r w:rsidRPr="00C50B91">
        <w:rPr>
          <w:rFonts w:asciiTheme="majorHAnsi" w:hAnsiTheme="majorHAnsi"/>
          <w:spacing w:val="-1"/>
          <w:sz w:val="22"/>
          <w:szCs w:val="22"/>
        </w:rPr>
        <w:t>9</w:t>
      </w:r>
      <w:r w:rsidRPr="00C50B91">
        <w:rPr>
          <w:rFonts w:asciiTheme="majorHAnsi" w:hAnsiTheme="majorHAnsi"/>
          <w:spacing w:val="2"/>
          <w:sz w:val="22"/>
          <w:szCs w:val="22"/>
        </w:rPr>
        <w:t>7</w:t>
      </w:r>
      <w:r w:rsidRPr="00C50B91">
        <w:rPr>
          <w:rFonts w:asciiTheme="majorHAnsi" w:hAnsiTheme="majorHAnsi"/>
          <w:sz w:val="22"/>
          <w:szCs w:val="22"/>
        </w:rPr>
        <w:t>).  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 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s’ probl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ms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.  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ndiana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pol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N.</w:t>
      </w:r>
    </w:p>
    <w:p w14:paraId="116CBC12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377ADE6" w14:textId="77777777" w:rsidR="00CF0BAF" w:rsidRPr="00C50B91" w:rsidRDefault="002C0187">
      <w:pPr>
        <w:ind w:left="820" w:right="77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wis, 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., M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Col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um, E., 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lson, T., T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-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 xml:space="preserve">.  </w:t>
      </w:r>
      <w:r w:rsidRPr="00C50B91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6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-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utcome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sul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s: Couples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u</w:t>
      </w:r>
      <w:r w:rsidRPr="00C50B91">
        <w:rPr>
          <w:rFonts w:asciiTheme="majorHAnsi" w:hAnsiTheme="majorHAnsi"/>
          <w:spacing w:val="2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-a</w:t>
      </w:r>
      <w:r w:rsidRPr="00C50B91">
        <w:rPr>
          <w:rFonts w:asciiTheme="majorHAnsi" w:hAnsiTheme="majorHAnsi"/>
          <w:sz w:val="22"/>
          <w:szCs w:val="22"/>
        </w:rPr>
        <w:t>busing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wom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n.</w:t>
      </w:r>
      <w:r w:rsidRPr="00C50B91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54th Ann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.  T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 xml:space="preserve">ronto, </w:t>
      </w:r>
      <w:r w:rsidRPr="00C50B91">
        <w:rPr>
          <w:rFonts w:asciiTheme="majorHAnsi" w:hAnsiTheme="majorHAnsi"/>
          <w:spacing w:val="-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nta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io: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7156FC3C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1178607" w14:textId="77777777" w:rsidR="00CF0BAF" w:rsidRPr="00C50B91" w:rsidRDefault="002C0187">
      <w:pPr>
        <w:ind w:left="820" w:right="84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 xml:space="preserve">ori, C. </w:t>
      </w:r>
      <w:r w:rsidRPr="00C50B91">
        <w:rPr>
          <w:rFonts w:asciiTheme="majorHAnsi" w:hAnsiTheme="majorHAnsi"/>
          <w:spacing w:val="2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dn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-1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. (19</w:t>
      </w:r>
      <w:r w:rsidRPr="00C50B91">
        <w:rPr>
          <w:rFonts w:asciiTheme="majorHAnsi" w:hAnsiTheme="majorHAnsi"/>
          <w:spacing w:val="1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 xml:space="preserve">6).  </w:t>
      </w:r>
      <w:r w:rsidRPr="00C50B91">
        <w:rPr>
          <w:rFonts w:asciiTheme="majorHAnsi" w:hAnsiTheme="majorHAnsi"/>
          <w:spacing w:val="-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ac</w:t>
      </w:r>
      <w:r w:rsidRPr="00C50B91">
        <w:rPr>
          <w:rFonts w:asciiTheme="majorHAnsi" w:hAnsiTheme="majorHAnsi"/>
          <w:sz w:val="22"/>
          <w:szCs w:val="22"/>
        </w:rPr>
        <w:t>t of m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 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ng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pr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1"/>
          <w:sz w:val="22"/>
          <w:szCs w:val="22"/>
        </w:rPr>
        <w:t>ra</w:t>
      </w:r>
      <w:r w:rsidRPr="00C50B91">
        <w:rPr>
          <w:rFonts w:asciiTheme="majorHAnsi" w:hAnsiTheme="majorHAnsi"/>
          <w:sz w:val="22"/>
          <w:szCs w:val="22"/>
        </w:rPr>
        <w:t>ms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students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their 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s. 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 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54th Ann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.  T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 xml:space="preserve">ronto, </w:t>
      </w:r>
      <w:r w:rsidRPr="00C50B91">
        <w:rPr>
          <w:rFonts w:asciiTheme="majorHAnsi" w:hAnsiTheme="majorHAnsi"/>
          <w:spacing w:val="-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4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io: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6E7D9AAC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3A3BA68" w14:textId="77777777" w:rsidR="00CF0BAF" w:rsidRPr="00C50B91" w:rsidRDefault="002C0187">
      <w:pPr>
        <w:ind w:left="820" w:right="86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T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pp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-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&amp;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wis, 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. (19</w:t>
      </w:r>
      <w:r w:rsidRPr="00C50B91">
        <w:rPr>
          <w:rFonts w:asciiTheme="majorHAnsi" w:hAnsiTheme="majorHAnsi"/>
          <w:spacing w:val="-1"/>
          <w:sz w:val="22"/>
          <w:szCs w:val="22"/>
        </w:rPr>
        <w:t>9</w:t>
      </w:r>
      <w:r w:rsidRPr="00C50B91">
        <w:rPr>
          <w:rFonts w:asciiTheme="majorHAnsi" w:hAnsiTheme="majorHAnsi"/>
          <w:spacing w:val="2"/>
          <w:sz w:val="22"/>
          <w:szCs w:val="22"/>
        </w:rPr>
        <w:t>6</w:t>
      </w:r>
      <w:r w:rsidRPr="00C50B91">
        <w:rPr>
          <w:rFonts w:asciiTheme="majorHAnsi" w:hAnsiTheme="majorHAnsi"/>
          <w:sz w:val="22"/>
          <w:szCs w:val="22"/>
        </w:rPr>
        <w:t>). Pr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ina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sul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s:  </w:t>
      </w:r>
      <w:r w:rsidRPr="00C50B91">
        <w:rPr>
          <w:rFonts w:asciiTheme="majorHAnsi" w:hAnsiTheme="majorHAnsi"/>
          <w:spacing w:val="4"/>
          <w:sz w:val="22"/>
          <w:szCs w:val="22"/>
        </w:rPr>
        <w:t>S</w:t>
      </w:r>
      <w:r w:rsidRPr="00C50B91">
        <w:rPr>
          <w:rFonts w:asciiTheme="majorHAnsi" w:hAnsiTheme="majorHAnsi"/>
          <w:spacing w:val="-7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c</w:t>
      </w:r>
      <w:r w:rsidRPr="00C50B91">
        <w:rPr>
          <w:rFonts w:asciiTheme="majorHAnsi" w:hAnsiTheme="majorHAnsi"/>
          <w:sz w:val="22"/>
          <w:szCs w:val="22"/>
        </w:rPr>
        <w:t>ouples 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 dru</w:t>
      </w:r>
      <w:r w:rsidRPr="00C50B91">
        <w:rPr>
          <w:rFonts w:asciiTheme="majorHAnsi" w:hAnsiTheme="majorHAnsi"/>
          <w:spacing w:val="-1"/>
          <w:sz w:val="22"/>
          <w:szCs w:val="22"/>
        </w:rPr>
        <w:t>g-a</w:t>
      </w:r>
      <w:r w:rsidRPr="00C50B91">
        <w:rPr>
          <w:rFonts w:asciiTheme="majorHAnsi" w:hAnsiTheme="majorHAnsi"/>
          <w:sz w:val="22"/>
          <w:szCs w:val="22"/>
        </w:rPr>
        <w:t>busi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wom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n.  </w:t>
      </w:r>
      <w:r w:rsidRPr="00C50B9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Indi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na</w:t>
      </w:r>
      <w:r w:rsidRPr="00C50B91">
        <w:rPr>
          <w:rFonts w:asciiTheme="majorHAnsi" w:hAnsiTheme="majorHAnsi"/>
          <w:spacing w:val="4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4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 Conf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pol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N.</w:t>
      </w:r>
    </w:p>
    <w:p w14:paraId="1B3326CA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463C24A" w14:textId="77777777" w:rsidR="00CF0BAF" w:rsidRPr="00C50B91" w:rsidRDefault="002C0187">
      <w:pPr>
        <w:ind w:left="820" w:right="75" w:hanging="7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wl</w:t>
      </w:r>
      <w:r w:rsidRPr="00C50B91">
        <w:rPr>
          <w:rFonts w:asciiTheme="majorHAnsi" w:hAnsiTheme="majorHAnsi"/>
          <w:spacing w:val="4"/>
          <w:sz w:val="22"/>
          <w:szCs w:val="22"/>
        </w:rPr>
        <w:t>e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Ki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kp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tri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k,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D., </w:t>
      </w:r>
      <w:r w:rsidRPr="00C50B91">
        <w:rPr>
          <w:rFonts w:asciiTheme="majorHAnsi" w:hAnsiTheme="majorHAnsi"/>
          <w:spacing w:val="1"/>
          <w:sz w:val="22"/>
          <w:szCs w:val="22"/>
        </w:rPr>
        <w:t>We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nov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, G. </w:t>
      </w:r>
      <w:r w:rsidRPr="00C50B91">
        <w:rPr>
          <w:rFonts w:asciiTheme="majorHAnsi" w:hAnsiTheme="majorHAnsi"/>
          <w:spacing w:val="-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1996</w:t>
      </w:r>
      <w:r w:rsidRPr="00C50B91">
        <w:rPr>
          <w:rFonts w:asciiTheme="majorHAnsi" w:hAnsiTheme="majorHAnsi"/>
          <w:spacing w:val="-1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 xml:space="preserve">. 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tep</w:t>
      </w:r>
      <w:r w:rsidRPr="00C50B91">
        <w:rPr>
          <w:rFonts w:asciiTheme="majorHAnsi" w:hAnsiTheme="majorHAnsi"/>
          <w:spacing w:val="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djus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ment:  The medi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ng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ts</w:t>
      </w:r>
      <w:r w:rsidRPr="00C50B91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fusi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tri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ulation.</w:t>
      </w:r>
      <w:r w:rsidRPr="00C50B91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na</w:t>
      </w:r>
      <w:r w:rsidRPr="00C50B9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pol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N.</w:t>
      </w:r>
    </w:p>
    <w:p w14:paraId="52215F7B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558E047" w14:textId="77777777" w:rsidR="00CF0BAF" w:rsidRPr="00C50B91" w:rsidRDefault="002C0187">
      <w:pPr>
        <w:ind w:left="820" w:right="82" w:hanging="720"/>
        <w:jc w:val="both"/>
        <w:rPr>
          <w:rFonts w:asciiTheme="majorHAnsi" w:hAnsiTheme="majorHAnsi"/>
          <w:sz w:val="22"/>
          <w:szCs w:val="22"/>
        </w:rPr>
        <w:sectPr w:rsidR="00CF0BAF" w:rsidRPr="00C50B91">
          <w:pgSz w:w="12240" w:h="15840"/>
          <w:pgMar w:top="1360" w:right="1320" w:bottom="280" w:left="1340" w:header="0" w:footer="1786" w:gutter="0"/>
          <w:cols w:space="720"/>
        </w:sectPr>
      </w:pP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 xml:space="preserve">ori, </w:t>
      </w:r>
      <w:r w:rsidRPr="00C50B91">
        <w:rPr>
          <w:rFonts w:asciiTheme="majorHAnsi" w:hAnsiTheme="majorHAnsi"/>
          <w:spacing w:val="-1"/>
          <w:sz w:val="22"/>
          <w:szCs w:val="22"/>
        </w:rPr>
        <w:t>K</w:t>
      </w:r>
      <w:r w:rsidRPr="00C50B91">
        <w:rPr>
          <w:rFonts w:asciiTheme="majorHAnsi" w:hAnsiTheme="majorHAnsi"/>
          <w:sz w:val="22"/>
          <w:szCs w:val="22"/>
        </w:rPr>
        <w:t xml:space="preserve">.,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 R</w:t>
      </w:r>
      <w:r w:rsidRPr="00C50B91">
        <w:rPr>
          <w:rFonts w:asciiTheme="majorHAnsi" w:hAnsiTheme="majorHAnsi"/>
          <w:spacing w:val="-3"/>
          <w:sz w:val="22"/>
          <w:szCs w:val="22"/>
        </w:rPr>
        <w:t>a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dn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-1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. (19</w:t>
      </w:r>
      <w:r w:rsidRPr="00C50B91">
        <w:rPr>
          <w:rFonts w:asciiTheme="majorHAnsi" w:hAnsiTheme="majorHAnsi"/>
          <w:spacing w:val="1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>6</w:t>
      </w:r>
      <w:r w:rsidRPr="00C50B91">
        <w:rPr>
          <w:rFonts w:asciiTheme="majorHAnsi" w:hAnsiTheme="majorHAnsi"/>
          <w:spacing w:val="2"/>
          <w:sz w:val="22"/>
          <w:szCs w:val="22"/>
        </w:rPr>
        <w:t>)</w:t>
      </w:r>
      <w:r w:rsidRPr="00C50B91">
        <w:rPr>
          <w:rFonts w:asciiTheme="majorHAnsi" w:hAnsiTheme="majorHAnsi"/>
          <w:sz w:val="22"/>
          <w:szCs w:val="22"/>
        </w:rPr>
        <w:t>. The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ac</w:t>
      </w:r>
      <w:r w:rsidRPr="00C50B91">
        <w:rPr>
          <w:rFonts w:asciiTheme="majorHAnsi" w:hAnsiTheme="majorHAnsi"/>
          <w:sz w:val="22"/>
          <w:szCs w:val="22"/>
        </w:rPr>
        <w:t>t of m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 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ng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rams</w:t>
      </w:r>
      <w:r w:rsidRPr="00C50B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students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their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s.</w:t>
      </w:r>
      <w:r w:rsidRPr="00C50B91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 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pol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N.</w:t>
      </w:r>
    </w:p>
    <w:p w14:paraId="1DA0E188" w14:textId="77777777" w:rsidR="00CF0BAF" w:rsidRPr="00C50B91" w:rsidRDefault="002C0187">
      <w:pPr>
        <w:spacing w:before="72"/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lastRenderedPageBreak/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pp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</w:t>
      </w:r>
      <w:r w:rsidRPr="00C50B91">
        <w:rPr>
          <w:rFonts w:asciiTheme="majorHAnsi" w:hAnsiTheme="majorHAnsi"/>
          <w:spacing w:val="2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z w:val="22"/>
          <w:szCs w:val="22"/>
        </w:rPr>
        <w:t>(19</w:t>
      </w:r>
      <w:r w:rsidRPr="00C50B91">
        <w:rPr>
          <w:rFonts w:asciiTheme="majorHAnsi" w:hAnsiTheme="majorHAnsi"/>
          <w:spacing w:val="-1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>6). Couples 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py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 d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2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busing wom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a</w:t>
      </w:r>
    </w:p>
    <w:p w14:paraId="3FF8DACC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 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pol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N.</w:t>
      </w:r>
    </w:p>
    <w:p w14:paraId="48EEAD62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77E6A50" w14:textId="77777777" w:rsidR="00CF0BAF" w:rsidRPr="00C50B91" w:rsidRDefault="002C0187">
      <w:pPr>
        <w:ind w:left="820" w:right="81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lson,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T.,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Col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um,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 T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pp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5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2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sul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s: 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Couples 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 dru</w:t>
      </w:r>
      <w:r w:rsidRPr="00C50B91">
        <w:rPr>
          <w:rFonts w:asciiTheme="majorHAnsi" w:hAnsiTheme="majorHAnsi"/>
          <w:spacing w:val="-1"/>
          <w:sz w:val="22"/>
          <w:szCs w:val="22"/>
        </w:rPr>
        <w:t>g-a</w:t>
      </w:r>
      <w:r w:rsidRPr="00C50B91">
        <w:rPr>
          <w:rFonts w:asciiTheme="majorHAnsi" w:hAnsiTheme="majorHAnsi"/>
          <w:sz w:val="22"/>
          <w:szCs w:val="22"/>
        </w:rPr>
        <w:t>busi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wom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n.   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5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or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53rd 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or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 MD.</w:t>
      </w:r>
    </w:p>
    <w:p w14:paraId="17C12D25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8EDB31D" w14:textId="77777777" w:rsidR="00CF0BAF" w:rsidRPr="00C50B91" w:rsidRDefault="002C0187">
      <w:pPr>
        <w:ind w:left="820" w:right="84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lson,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T.,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Col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um,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E.,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pp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5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 xml:space="preserve">ourney 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hrou</w:t>
      </w:r>
      <w:r w:rsidRPr="00C50B91">
        <w:rPr>
          <w:rFonts w:asciiTheme="majorHAnsi" w:hAnsiTheme="majorHAnsi"/>
          <w:spacing w:val="-3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nic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tri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 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roj</w:t>
      </w:r>
      <w:r w:rsidRPr="00C50B91">
        <w:rPr>
          <w:rFonts w:asciiTheme="majorHAnsi" w:hAnsiTheme="majorHAnsi"/>
          <w:spacing w:val="-1"/>
          <w:sz w:val="22"/>
          <w:szCs w:val="22"/>
        </w:rPr>
        <w:t>ec</w:t>
      </w:r>
      <w:r w:rsidRPr="00C50B91">
        <w:rPr>
          <w:rFonts w:asciiTheme="majorHAnsi" w:hAnsiTheme="majorHAnsi"/>
          <w:sz w:val="22"/>
          <w:szCs w:val="22"/>
        </w:rPr>
        <w:t xml:space="preserve">t. 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2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5</w:t>
      </w:r>
      <w:r w:rsidRPr="00C50B91">
        <w:rPr>
          <w:rFonts w:asciiTheme="majorHAnsi" w:hAnsiTheme="majorHAnsi"/>
          <w:spacing w:val="2"/>
          <w:sz w:val="22"/>
          <w:szCs w:val="22"/>
        </w:rPr>
        <w:t>3</w:t>
      </w:r>
      <w:r w:rsidRPr="00C50B91">
        <w:rPr>
          <w:rFonts w:asciiTheme="majorHAnsi" w:hAnsiTheme="majorHAnsi"/>
          <w:sz w:val="22"/>
          <w:szCs w:val="22"/>
        </w:rPr>
        <w:t>rd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 Conf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or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MD.</w:t>
      </w:r>
    </w:p>
    <w:p w14:paraId="01FD551A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EB679B2" w14:textId="77777777" w:rsidR="00CF0BAF" w:rsidRPr="00C50B91" w:rsidRDefault="002C0187">
      <w:pPr>
        <w:ind w:left="820" w:right="80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ec</w:t>
      </w:r>
      <w:r w:rsidRPr="00C50B91">
        <w:rPr>
          <w:rFonts w:asciiTheme="majorHAnsi" w:hAnsiTheme="majorHAnsi"/>
          <w:sz w:val="22"/>
          <w:szCs w:val="22"/>
        </w:rPr>
        <w:t>k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pp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T.,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&amp;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ontain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K.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5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flu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pist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lues, 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ios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t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nosis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ddiction.</w:t>
      </w:r>
      <w:r w:rsidRPr="00C50B91">
        <w:rPr>
          <w:rFonts w:asciiTheme="majorHAnsi" w:hAnsiTheme="majorHAnsi"/>
          <w:spacing w:val="5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ndiana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 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pol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N.</w:t>
      </w:r>
    </w:p>
    <w:p w14:paraId="696784CB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35E5C80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4</w:t>
      </w:r>
      <w:r w:rsidRPr="00C50B91">
        <w:rPr>
          <w:rFonts w:asciiTheme="majorHAnsi" w:hAnsiTheme="majorHAnsi"/>
          <w:sz w:val="22"/>
          <w:szCs w:val="22"/>
        </w:rPr>
        <w:t xml:space="preserve">).   </w:t>
      </w:r>
      <w:r w:rsidRPr="00C50B91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stemic </w:t>
      </w:r>
      <w:r w:rsidRPr="00C50B91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ouples </w:t>
      </w:r>
      <w:r w:rsidRPr="00C50B91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for </w:t>
      </w:r>
      <w:r w:rsidRPr="00C50B91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subs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4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busing 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wom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n.   </w:t>
      </w:r>
      <w:r w:rsidRPr="00C50B91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</w:p>
    <w:p w14:paraId="160F84E7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 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tal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Addi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ons 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Edu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 Conf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Chic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o,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6C6A42B2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38D8A05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4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st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sul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om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 Pe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inat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2</w:t>
      </w:r>
      <w:r w:rsidRPr="00C50B91">
        <w:rPr>
          <w:rFonts w:asciiTheme="majorHAnsi" w:hAnsiTheme="majorHAnsi"/>
          <w:sz w:val="22"/>
          <w:szCs w:val="22"/>
        </w:rPr>
        <w:t>0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uples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proj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t.</w:t>
      </w:r>
    </w:p>
    <w:p w14:paraId="27F4B643" w14:textId="77777777" w:rsidR="00CF0BAF" w:rsidRPr="00C50B91" w:rsidRDefault="002C0187">
      <w:pPr>
        <w:ind w:left="820" w:right="82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iation 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 xml:space="preserve">r 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tal 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Addi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ons 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h 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Edu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 xml:space="preserve">n 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. Chic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o,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7200F703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A1123A7" w14:textId="77777777" w:rsidR="00CF0BAF" w:rsidRPr="00C50B91" w:rsidRDefault="002C0187">
      <w:pPr>
        <w:ind w:left="820" w:right="79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lson,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Col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um,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pp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hle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4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S</w:t>
      </w:r>
      <w:r w:rsidRPr="00C50B91">
        <w:rPr>
          <w:rFonts w:asciiTheme="majorHAnsi" w:hAnsiTheme="majorHAnsi"/>
          <w:spacing w:val="-7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stem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ind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vidual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 for subs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ce-a</w:t>
      </w:r>
      <w:r w:rsidRPr="00C50B91">
        <w:rPr>
          <w:rFonts w:asciiTheme="majorHAnsi" w:hAnsiTheme="majorHAnsi"/>
          <w:sz w:val="22"/>
          <w:szCs w:val="22"/>
        </w:rPr>
        <w:t>busi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wom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n.</w:t>
      </w:r>
      <w:r w:rsidRPr="00C50B91">
        <w:rPr>
          <w:rFonts w:asciiTheme="majorHAnsi" w:hAnsiTheme="majorHAnsi"/>
          <w:spacing w:val="5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 for</w:t>
      </w:r>
      <w:r w:rsidRPr="00C50B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52nd 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.  Ch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o,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6E91975B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62686828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ec</w:t>
      </w:r>
      <w:r w:rsidRPr="00C50B91">
        <w:rPr>
          <w:rFonts w:asciiTheme="majorHAnsi" w:hAnsiTheme="majorHAnsi"/>
          <w:sz w:val="22"/>
          <w:szCs w:val="22"/>
        </w:rPr>
        <w:t>k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pp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T.,</w:t>
      </w:r>
      <w:r w:rsidRPr="00C50B91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ontain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K.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1"/>
          <w:sz w:val="22"/>
          <w:szCs w:val="22"/>
        </w:rPr>
        <w:t>4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Do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s’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lues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influ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e</w:t>
      </w:r>
    </w:p>
    <w:p w14:paraId="5A70A829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dia</w:t>
      </w:r>
      <w:r w:rsidRPr="00C50B91">
        <w:rPr>
          <w:rFonts w:asciiTheme="majorHAnsi" w:hAnsiTheme="majorHAnsi"/>
          <w:spacing w:val="-3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nos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ddictio</w:t>
      </w:r>
      <w:r w:rsidRPr="00C50B91">
        <w:rPr>
          <w:rFonts w:asciiTheme="majorHAnsi" w:hAnsiTheme="majorHAnsi"/>
          <w:spacing w:val="-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 xml:space="preserve">? </w:t>
      </w:r>
      <w:r w:rsidRPr="00C50B91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</w:p>
    <w:p w14:paraId="2EF020BC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52nd 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.  Chic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o,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4D249F18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0F82A8C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 xml:space="preserve">.  </w:t>
      </w:r>
      <w:r w:rsidRPr="00C50B91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4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4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stemic</w:t>
      </w:r>
      <w:r w:rsidRPr="00C50B91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ouples</w:t>
      </w:r>
      <w:r w:rsidRPr="00C50B91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5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lcoho</w:t>
      </w:r>
      <w:r w:rsidRPr="00C50B91">
        <w:rPr>
          <w:rFonts w:asciiTheme="majorHAnsi" w:hAnsiTheme="majorHAnsi"/>
          <w:spacing w:val="4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-a</w:t>
      </w:r>
      <w:r w:rsidRPr="00C50B91">
        <w:rPr>
          <w:rFonts w:asciiTheme="majorHAnsi" w:hAnsiTheme="majorHAnsi"/>
          <w:sz w:val="22"/>
          <w:szCs w:val="22"/>
        </w:rPr>
        <w:t>busi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5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 xml:space="preserve">omen.  </w:t>
      </w:r>
      <w:r w:rsidRPr="00C50B91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thw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ste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n</w:t>
      </w:r>
    </w:p>
    <w:p w14:paraId="1B84F3A2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Univ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.  E</w:t>
      </w:r>
      <w:r w:rsidRPr="00C50B91">
        <w:rPr>
          <w:rFonts w:asciiTheme="majorHAnsi" w:hAnsiTheme="majorHAnsi"/>
          <w:spacing w:val="2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nston,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56835F39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8E8F197" w14:textId="77777777" w:rsidR="00CF0BAF" w:rsidRPr="00C50B91" w:rsidRDefault="002C0187">
      <w:pPr>
        <w:ind w:left="820" w:right="77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wis,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Col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um, </w:t>
      </w:r>
      <w:r w:rsidRPr="00C50B91">
        <w:rPr>
          <w:rFonts w:asciiTheme="majorHAnsi" w:hAnsiTheme="majorHAnsi"/>
          <w:spacing w:val="-3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J</w:t>
      </w:r>
      <w:r w:rsidRPr="00C50B91">
        <w:rPr>
          <w:rFonts w:asciiTheme="majorHAnsi" w:hAnsiTheme="majorHAnsi"/>
          <w:sz w:val="22"/>
          <w:szCs w:val="22"/>
        </w:rPr>
        <w:t>., 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lson,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 T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pp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T. </w:t>
      </w:r>
      <w:r w:rsidRPr="00C50B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4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7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that pr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dict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wom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who </w:t>
      </w:r>
      <w:r w:rsidRPr="00C50B91">
        <w:rPr>
          <w:rFonts w:asciiTheme="majorHAnsi" w:hAnsiTheme="majorHAnsi"/>
          <w:spacing w:val="-1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omp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who </w:t>
      </w:r>
      <w:r w:rsidRPr="00C50B91">
        <w:rPr>
          <w:rFonts w:asciiTheme="majorHAnsi" w:hAnsiTheme="majorHAnsi"/>
          <w:spacing w:val="-1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drop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out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ouples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pacing w:val="-2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including</w:t>
      </w:r>
      <w:r w:rsidRPr="00C50B91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 qu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 of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lationsh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with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their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rtn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r. </w:t>
      </w:r>
      <w:r w:rsidRPr="00C50B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ional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nst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tu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A</w:t>
      </w:r>
      <w:r w:rsidRPr="00C50B91">
        <w:rPr>
          <w:rFonts w:asciiTheme="majorHAnsi" w:hAnsiTheme="majorHAnsi"/>
          <w:sz w:val="22"/>
          <w:szCs w:val="22"/>
        </w:rPr>
        <w:t>buse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ec</w:t>
      </w:r>
      <w:r w:rsidRPr="00C50B91">
        <w:rPr>
          <w:rFonts w:asciiTheme="majorHAnsi" w:hAnsiTheme="majorHAnsi"/>
          <w:sz w:val="22"/>
          <w:szCs w:val="22"/>
        </w:rPr>
        <w:t>hni</w:t>
      </w:r>
      <w:r w:rsidRPr="00C50B91">
        <w:rPr>
          <w:rFonts w:asciiTheme="majorHAnsi" w:hAnsiTheme="majorHAnsi"/>
          <w:spacing w:val="2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 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vie</w:t>
      </w:r>
      <w:r w:rsidRPr="00C50B91">
        <w:rPr>
          <w:rFonts w:asciiTheme="majorHAnsi" w:hAnsiTheme="majorHAnsi"/>
          <w:spacing w:val="-1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 xml:space="preserve">: 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z w:val="22"/>
          <w:szCs w:val="22"/>
        </w:rPr>
        <w:t xml:space="preserve">e </w:t>
      </w:r>
      <w:r w:rsidRPr="00C50B91">
        <w:rPr>
          <w:rFonts w:asciiTheme="majorHAnsi" w:hAnsiTheme="majorHAnsi"/>
          <w:spacing w:val="1"/>
          <w:sz w:val="22"/>
          <w:szCs w:val="22"/>
        </w:rPr>
        <w:t>Pe</w:t>
      </w:r>
      <w:r w:rsidRPr="00C50B91">
        <w:rPr>
          <w:rFonts w:asciiTheme="majorHAnsi" w:hAnsiTheme="majorHAnsi"/>
          <w:sz w:val="22"/>
          <w:szCs w:val="22"/>
        </w:rPr>
        <w:t>rin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ta</w:t>
      </w:r>
      <w:r w:rsidRPr="00C50B91">
        <w:rPr>
          <w:rFonts w:asciiTheme="majorHAnsi" w:hAnsiTheme="majorHAnsi"/>
          <w:spacing w:val="2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pacing w:val="2"/>
          <w:sz w:val="22"/>
          <w:szCs w:val="22"/>
        </w:rPr>
        <w:t>2</w:t>
      </w:r>
      <w:r w:rsidRPr="00C50B91">
        <w:rPr>
          <w:rFonts w:asciiTheme="majorHAnsi" w:hAnsiTheme="majorHAnsi"/>
          <w:sz w:val="22"/>
          <w:szCs w:val="22"/>
        </w:rPr>
        <w:t xml:space="preserve">0: 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P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gr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o</w:t>
      </w:r>
      <w:r w:rsidRPr="00C50B91">
        <w:rPr>
          <w:rFonts w:asciiTheme="majorHAnsi" w:hAnsiTheme="majorHAnsi"/>
          <w:sz w:val="22"/>
          <w:szCs w:val="22"/>
        </w:rPr>
        <w:t xml:space="preserve">f </w:t>
      </w:r>
      <w:r w:rsidRPr="00C50B91">
        <w:rPr>
          <w:rFonts w:asciiTheme="majorHAnsi" w:hAnsiTheme="majorHAnsi"/>
          <w:spacing w:val="2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pos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W</w:t>
      </w:r>
      <w:r w:rsidRPr="00C50B91">
        <w:rPr>
          <w:rFonts w:asciiTheme="majorHAnsi" w:hAnsiTheme="majorHAnsi"/>
          <w:sz w:val="22"/>
          <w:szCs w:val="22"/>
        </w:rPr>
        <w:t xml:space="preserve">omen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 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ir Ch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ldr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n. 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m </w:t>
      </w:r>
      <w:r w:rsidRPr="00C50B91">
        <w:rPr>
          <w:rFonts w:asciiTheme="majorHAnsi" w:hAnsiTheme="majorHAnsi"/>
          <w:spacing w:val="-1"/>
          <w:sz w:val="22"/>
          <w:szCs w:val="22"/>
        </w:rPr>
        <w:t>Be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h,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6B88E633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7DF42324" w14:textId="77777777" w:rsidR="00CF0BAF" w:rsidRPr="00C50B91" w:rsidRDefault="002C0187">
      <w:pPr>
        <w:ind w:left="820" w:right="84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Col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um,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E.,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Christen</w:t>
      </w:r>
      <w:r w:rsidRPr="00C50B91">
        <w:rPr>
          <w:rFonts w:asciiTheme="majorHAnsi" w:hAnsiTheme="majorHAnsi"/>
          <w:spacing w:val="-3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R.,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wis,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R.,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4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Couples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 f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3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le meth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done 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nts.   </w:t>
      </w:r>
      <w:r w:rsidRPr="00C50B91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thadone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</w:t>
      </w:r>
      <w:r w:rsidRPr="00C50B91">
        <w:rPr>
          <w:rFonts w:asciiTheme="majorHAnsi" w:hAnsiTheme="majorHAnsi"/>
          <w:spacing w:val="3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shin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ton, DC.</w:t>
      </w:r>
    </w:p>
    <w:p w14:paraId="19F51C95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B564762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  <w:sectPr w:rsidR="00CF0BAF" w:rsidRPr="00C50B91">
          <w:pgSz w:w="12240" w:h="15840"/>
          <w:pgMar w:top="1360" w:right="1320" w:bottom="280" w:left="1340" w:header="0" w:footer="1786" w:gutter="0"/>
          <w:cols w:space="720"/>
        </w:sect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(1993). </w:t>
      </w:r>
      <w:r w:rsidRPr="00C50B9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6"/>
          <w:sz w:val="22"/>
          <w:szCs w:val="22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temic</w:t>
      </w:r>
      <w:r w:rsidRPr="00C50B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ouples</w:t>
      </w:r>
      <w:r w:rsidRPr="00C50B91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subs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3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-a</w:t>
      </w:r>
      <w:r w:rsidRPr="00C50B91">
        <w:rPr>
          <w:rFonts w:asciiTheme="majorHAnsi" w:hAnsiTheme="majorHAnsi"/>
          <w:sz w:val="22"/>
          <w:szCs w:val="22"/>
        </w:rPr>
        <w:t>busi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men</w:t>
      </w:r>
      <w:r w:rsidRPr="00C50B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proj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t. 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</w:p>
    <w:p w14:paraId="67FD70D6" w14:textId="77777777" w:rsidR="00CF0BAF" w:rsidRPr="00C50B91" w:rsidRDefault="002C0187">
      <w:pPr>
        <w:spacing w:before="72"/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lastRenderedPageBreak/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 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tal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Addi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ons 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Edu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 Conf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Chic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o,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00DEB3DD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7AA6CAE5" w14:textId="77777777" w:rsidR="00CF0BAF" w:rsidRPr="00C50B91" w:rsidRDefault="002C0187">
      <w:pPr>
        <w:ind w:left="820" w:right="83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3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Couples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 with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subs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2"/>
          <w:sz w:val="22"/>
          <w:szCs w:val="22"/>
        </w:rPr>
        <w:t>e-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busi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wom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n. 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vior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os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mon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IL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6BC2BA70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8773AD3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Volg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C.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3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he</w:t>
      </w:r>
      <w:r w:rsidRPr="00C50B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ld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z</w:t>
      </w:r>
      <w:r w:rsidRPr="00C50B91">
        <w:rPr>
          <w:rFonts w:asciiTheme="majorHAnsi" w:hAnsiTheme="majorHAnsi"/>
          <w:sz w:val="22"/>
          <w:szCs w:val="22"/>
        </w:rPr>
        <w:t>ona</w:t>
      </w:r>
    </w:p>
    <w:p w14:paraId="011865EE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nst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tu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 Tu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son,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A</w:t>
      </w:r>
      <w:r w:rsidRPr="00C50B91">
        <w:rPr>
          <w:rFonts w:asciiTheme="majorHAnsi" w:hAnsiTheme="majorHAnsi"/>
          <w:spacing w:val="-3"/>
          <w:sz w:val="22"/>
          <w:szCs w:val="22"/>
        </w:rPr>
        <w:t>Z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200B148F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4207529" w14:textId="77777777" w:rsidR="00CF0BAF" w:rsidRPr="00C50B91" w:rsidRDefault="002C0187">
      <w:pPr>
        <w:ind w:left="820" w:right="81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3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temic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ouples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 f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subs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6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-a</w:t>
      </w:r>
      <w:r w:rsidRPr="00C50B91">
        <w:rPr>
          <w:rFonts w:asciiTheme="majorHAnsi" w:hAnsiTheme="majorHAnsi"/>
          <w:sz w:val="22"/>
          <w:szCs w:val="22"/>
        </w:rPr>
        <w:t>busi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 xml:space="preserve">men. </w:t>
      </w:r>
      <w:r w:rsidRPr="00C50B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z</w:t>
      </w:r>
      <w:r w:rsidRPr="00C50B91">
        <w:rPr>
          <w:rFonts w:asciiTheme="majorHAnsi" w:hAnsiTheme="majorHAnsi"/>
          <w:sz w:val="22"/>
          <w:szCs w:val="22"/>
        </w:rPr>
        <w:t>ona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nst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tu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e of </w:t>
      </w:r>
      <w:r w:rsidRPr="00C50B91">
        <w:rPr>
          <w:rFonts w:asciiTheme="majorHAnsi" w:hAnsiTheme="majorHAnsi"/>
          <w:spacing w:val="-2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6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 Tu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on, A</w:t>
      </w:r>
      <w:r w:rsidRPr="00C50B91">
        <w:rPr>
          <w:rFonts w:asciiTheme="majorHAnsi" w:hAnsiTheme="majorHAnsi"/>
          <w:spacing w:val="-3"/>
          <w:sz w:val="22"/>
          <w:szCs w:val="22"/>
        </w:rPr>
        <w:t>Z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4C3B889D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2F4C19C" w14:textId="77777777" w:rsidR="00CF0BAF" w:rsidRPr="00C50B91" w:rsidRDefault="002C0187">
      <w:pPr>
        <w:ind w:left="820" w:right="82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lson,</w:t>
      </w:r>
      <w:r w:rsidRPr="00C50B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3"/>
          <w:sz w:val="22"/>
          <w:szCs w:val="22"/>
        </w:rPr>
        <w:t>.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Col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um,</w:t>
      </w:r>
      <w:r w:rsidRPr="00C50B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E.,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wis,</w:t>
      </w:r>
      <w:r w:rsidRPr="00C50B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R.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3</w:t>
      </w:r>
      <w:r w:rsidRPr="00C50B91">
        <w:rPr>
          <w:rFonts w:asciiTheme="majorHAnsi" w:hAnsiTheme="majorHAnsi"/>
          <w:sz w:val="22"/>
          <w:szCs w:val="22"/>
        </w:rPr>
        <w:t xml:space="preserve">).   </w:t>
      </w:r>
      <w:r w:rsidRPr="00C50B91">
        <w:rPr>
          <w:rFonts w:asciiTheme="majorHAnsi" w:hAnsiTheme="majorHAnsi"/>
          <w:spacing w:val="3"/>
          <w:sz w:val="22"/>
          <w:szCs w:val="22"/>
        </w:rPr>
        <w:t>S</w:t>
      </w:r>
      <w:r w:rsidRPr="00C50B91">
        <w:rPr>
          <w:rFonts w:asciiTheme="majorHAnsi" w:hAnsiTheme="majorHAnsi"/>
          <w:spacing w:val="-7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ste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ic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ouples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 subs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ce-a</w:t>
      </w:r>
      <w:r w:rsidRPr="00C50B91">
        <w:rPr>
          <w:rFonts w:asciiTheme="majorHAnsi" w:hAnsiTheme="majorHAnsi"/>
          <w:sz w:val="22"/>
          <w:szCs w:val="22"/>
        </w:rPr>
        <w:t>busi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wo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n. 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 51st 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, CA.</w:t>
      </w:r>
    </w:p>
    <w:p w14:paraId="22B43798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6C5855A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3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6"/>
          <w:sz w:val="22"/>
          <w:szCs w:val="22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ouples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 f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dr</w:t>
      </w:r>
      <w:r w:rsidRPr="00C50B91">
        <w:rPr>
          <w:rFonts w:asciiTheme="majorHAnsi" w:hAnsiTheme="majorHAnsi"/>
          <w:spacing w:val="1"/>
          <w:sz w:val="22"/>
          <w:szCs w:val="22"/>
        </w:rPr>
        <w:t>ug</w:t>
      </w:r>
      <w:r w:rsidRPr="00C50B91">
        <w:rPr>
          <w:rFonts w:asciiTheme="majorHAnsi" w:hAnsiTheme="majorHAnsi"/>
          <w:spacing w:val="-1"/>
          <w:sz w:val="22"/>
          <w:szCs w:val="22"/>
        </w:rPr>
        <w:t>-a</w:t>
      </w:r>
      <w:r w:rsidRPr="00C50B91">
        <w:rPr>
          <w:rFonts w:asciiTheme="majorHAnsi" w:hAnsiTheme="majorHAnsi"/>
          <w:sz w:val="22"/>
          <w:szCs w:val="22"/>
        </w:rPr>
        <w:t>busi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wom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n. 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Indi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na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</w:p>
    <w:p w14:paraId="1299C44F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Confer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pol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N.</w:t>
      </w:r>
    </w:p>
    <w:p w14:paraId="300CD2DB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701F253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2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pl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fo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us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 for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ru</w:t>
      </w:r>
      <w:r w:rsidRPr="00C50B91">
        <w:rPr>
          <w:rFonts w:asciiTheme="majorHAnsi" w:hAnsiTheme="majorHAnsi"/>
          <w:spacing w:val="1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-a</w:t>
      </w:r>
      <w:r w:rsidRPr="00C50B91">
        <w:rPr>
          <w:rFonts w:asciiTheme="majorHAnsi" w:hAnsiTheme="majorHAnsi"/>
          <w:sz w:val="22"/>
          <w:szCs w:val="22"/>
        </w:rPr>
        <w:t>busi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 wo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n. 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if</w:t>
      </w:r>
      <w:r w:rsidRPr="00C50B91">
        <w:rPr>
          <w:rFonts w:asciiTheme="majorHAnsi" w:hAnsiTheme="majorHAnsi"/>
          <w:spacing w:val="2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ee</w:t>
      </w:r>
      <w:r w:rsidRPr="00C50B91">
        <w:rPr>
          <w:rFonts w:asciiTheme="majorHAnsi" w:hAnsiTheme="majorHAnsi"/>
          <w:sz w:val="22"/>
          <w:szCs w:val="22"/>
        </w:rPr>
        <w:t>nth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</w:p>
    <w:p w14:paraId="20BA4108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Con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3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, 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I</w:t>
      </w:r>
      <w:r w:rsidRPr="00C50B91">
        <w:rPr>
          <w:rFonts w:asciiTheme="majorHAnsi" w:hAnsiTheme="majorHAnsi"/>
          <w:sz w:val="22"/>
          <w:szCs w:val="22"/>
        </w:rPr>
        <w:t>nst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tu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 No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ste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n Univ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 E</w:t>
      </w:r>
      <w:r w:rsidRPr="00C50B91">
        <w:rPr>
          <w:rFonts w:asciiTheme="majorHAnsi" w:hAnsiTheme="majorHAnsi"/>
          <w:spacing w:val="2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ston,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IL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245D9285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4CABE27" w14:textId="77777777" w:rsidR="00CF0BAF" w:rsidRPr="00C50B91" w:rsidRDefault="002C0187">
      <w:pPr>
        <w:ind w:left="820" w:right="78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  (199</w:t>
      </w:r>
      <w:r w:rsidRPr="00C50B91">
        <w:rPr>
          <w:rFonts w:asciiTheme="majorHAnsi" w:hAnsiTheme="majorHAnsi"/>
          <w:spacing w:val="-1"/>
          <w:sz w:val="22"/>
          <w:szCs w:val="22"/>
        </w:rPr>
        <w:t>2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he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ac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ing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fam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pist</w:t>
      </w:r>
      <w:r w:rsidRPr="00C50B91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-2"/>
          <w:sz w:val="22"/>
          <w:szCs w:val="22"/>
        </w:rPr>
        <w:t>'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twor</w:t>
      </w:r>
      <w:r w:rsidRPr="00C50B91">
        <w:rPr>
          <w:rFonts w:asciiTheme="majorHAnsi" w:hAnsiTheme="majorHAnsi"/>
          <w:spacing w:val="-1"/>
          <w:sz w:val="22"/>
          <w:szCs w:val="22"/>
        </w:rPr>
        <w:t>k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 xml:space="preserve">g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un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on.  </w:t>
      </w:r>
      <w:r w:rsidRPr="00C50B91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ift</w:t>
      </w:r>
      <w:r w:rsidRPr="00C50B91">
        <w:rPr>
          <w:rFonts w:asciiTheme="majorHAnsi" w:hAnsiTheme="majorHAnsi"/>
          <w:spacing w:val="-1"/>
          <w:sz w:val="22"/>
          <w:szCs w:val="22"/>
        </w:rPr>
        <w:t>ee</w:t>
      </w:r>
      <w:r w:rsidRPr="00C50B91">
        <w:rPr>
          <w:rFonts w:asciiTheme="majorHAnsi" w:hAnsiTheme="majorHAnsi"/>
          <w:sz w:val="22"/>
          <w:szCs w:val="22"/>
        </w:rPr>
        <w:t>nth</w:t>
      </w:r>
      <w:r w:rsidRPr="00C50B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 Co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nst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tu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 No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thw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ste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Univ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rsi</w:t>
      </w:r>
      <w:r w:rsidRPr="00C50B91">
        <w:rPr>
          <w:rFonts w:asciiTheme="majorHAnsi" w:hAnsiTheme="majorHAnsi"/>
          <w:spacing w:val="6"/>
          <w:sz w:val="22"/>
          <w:szCs w:val="22"/>
        </w:rPr>
        <w:t>t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Ev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nston,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60ED9CBB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16A2A57A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2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 f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doles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dr</w:t>
      </w:r>
      <w:r w:rsidRPr="00C50B91">
        <w:rPr>
          <w:rFonts w:asciiTheme="majorHAnsi" w:hAnsiTheme="majorHAnsi"/>
          <w:spacing w:val="1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bus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s. 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Chi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dr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2"/>
          <w:sz w:val="22"/>
          <w:szCs w:val="22"/>
        </w:rPr>
        <w:t>'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mori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</w:p>
    <w:p w14:paraId="78B2F03D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Hospit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l,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hic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o,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03B759D6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BFE1C05" w14:textId="77777777" w:rsidR="00CF0BAF" w:rsidRPr="00C50B91" w:rsidRDefault="002C0187">
      <w:pPr>
        <w:ind w:left="820" w:right="75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Col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um,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E.,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lson,</w:t>
      </w:r>
      <w:r w:rsidRPr="00C50B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R.,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T.,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wis,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R.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1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4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Coupl</w:t>
      </w:r>
      <w:r w:rsidRPr="00C50B91">
        <w:rPr>
          <w:rFonts w:asciiTheme="majorHAnsi" w:hAnsiTheme="majorHAnsi"/>
          <w:spacing w:val="3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fo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us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 for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subs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-a</w:t>
      </w:r>
      <w:r w:rsidRPr="00C50B91">
        <w:rPr>
          <w:rFonts w:asciiTheme="majorHAnsi" w:hAnsiTheme="majorHAnsi"/>
          <w:sz w:val="22"/>
          <w:szCs w:val="22"/>
        </w:rPr>
        <w:t>busi</w:t>
      </w:r>
      <w:r w:rsidRPr="00C50B91">
        <w:rPr>
          <w:rFonts w:asciiTheme="majorHAnsi" w:hAnsiTheme="majorHAnsi"/>
          <w:spacing w:val="3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 xml:space="preserve">omen. </w:t>
      </w:r>
      <w:r w:rsidRPr="00C50B91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</w:p>
    <w:p w14:paraId="4E85A4E9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49th 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s, TX.</w:t>
      </w:r>
    </w:p>
    <w:p w14:paraId="78146837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1EF038F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(199</w:t>
      </w:r>
      <w:r w:rsidRPr="00C50B91">
        <w:rPr>
          <w:rFonts w:asciiTheme="majorHAnsi" w:hAnsiTheme="majorHAnsi"/>
          <w:spacing w:val="-1"/>
          <w:sz w:val="22"/>
          <w:szCs w:val="22"/>
        </w:rPr>
        <w:t>1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pow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on. 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ndiana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</w:p>
    <w:p w14:paraId="09686F47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pol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N.</w:t>
      </w:r>
    </w:p>
    <w:p w14:paraId="0681A09B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5FB1B6C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4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(198</w:t>
      </w:r>
      <w:r w:rsidRPr="00C50B91">
        <w:rPr>
          <w:rFonts w:asciiTheme="majorHAnsi" w:hAnsiTheme="majorHAnsi"/>
          <w:spacing w:val="-1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olu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io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fo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us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 xml:space="preserve">ion.  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iage</w:t>
      </w:r>
      <w:r w:rsidRPr="00C50B91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</w:p>
    <w:p w14:paraId="7D57D227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47th 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ran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isco, CA.</w:t>
      </w:r>
    </w:p>
    <w:p w14:paraId="2D260CCB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27C58D82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(198</w:t>
      </w:r>
      <w:r w:rsidRPr="00C50B91">
        <w:rPr>
          <w:rFonts w:asciiTheme="majorHAnsi" w:hAnsiTheme="majorHAnsi"/>
          <w:spacing w:val="-1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4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hoo</w:t>
      </w:r>
      <w:r w:rsidRPr="00C50B91">
        <w:rPr>
          <w:rFonts w:asciiTheme="majorHAnsi" w:hAnsiTheme="majorHAnsi"/>
          <w:spacing w:val="4"/>
          <w:sz w:val="22"/>
          <w:szCs w:val="22"/>
        </w:rPr>
        <w:t>l</w:t>
      </w:r>
      <w:r w:rsidRPr="00C50B91">
        <w:rPr>
          <w:rFonts w:asciiTheme="majorHAnsi" w:hAnsiTheme="majorHAnsi"/>
          <w:spacing w:val="2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fo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us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probl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ms: </w:t>
      </w:r>
      <w:r w:rsidRPr="00C50B91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ng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la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5"/>
          <w:sz w:val="22"/>
          <w:szCs w:val="22"/>
        </w:rPr>
        <w:t>s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stem.</w:t>
      </w:r>
    </w:p>
    <w:p w14:paraId="60D26BD2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 f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Confer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pol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N.</w:t>
      </w:r>
    </w:p>
    <w:p w14:paraId="037F4EF4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6049D30" w14:textId="77777777" w:rsidR="00CF0BAF" w:rsidRPr="00C50B91" w:rsidRDefault="002C0187">
      <w:pPr>
        <w:ind w:left="820" w:right="75" w:hanging="720"/>
        <w:jc w:val="both"/>
        <w:rPr>
          <w:rFonts w:asciiTheme="majorHAnsi" w:hAnsiTheme="majorHAnsi"/>
          <w:sz w:val="22"/>
          <w:szCs w:val="22"/>
        </w:rPr>
        <w:sectPr w:rsidR="00CF0BAF" w:rsidRPr="00C50B91">
          <w:pgSz w:w="12240" w:h="15840"/>
          <w:pgMar w:top="1360" w:right="1320" w:bottom="280" w:left="1340" w:header="0" w:footer="1786" w:gutter="0"/>
          <w:cols w:space="720"/>
        </w:sectPr>
      </w:pP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pp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T.,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pr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nk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D.,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</w:t>
      </w:r>
      <w:r w:rsidRPr="00C50B91">
        <w:rPr>
          <w:rFonts w:asciiTheme="majorHAnsi" w:hAnsiTheme="majorHAnsi"/>
          <w:spacing w:val="1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 xml:space="preserve">88).  </w:t>
      </w:r>
      <w:r w:rsidRPr="00C50B91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or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subs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9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-a</w:t>
      </w:r>
      <w:r w:rsidRPr="00C50B91">
        <w:rPr>
          <w:rFonts w:asciiTheme="majorHAnsi" w:hAnsiTheme="majorHAnsi"/>
          <w:sz w:val="22"/>
          <w:szCs w:val="22"/>
        </w:rPr>
        <w:t>busi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 xml:space="preserve">g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doles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 xml:space="preserve">nts.  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 46th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 Conf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 N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w </w:t>
      </w:r>
      <w:r w:rsidRPr="00C50B91">
        <w:rPr>
          <w:rFonts w:asciiTheme="majorHAnsi" w:hAnsiTheme="majorHAnsi"/>
          <w:spacing w:val="-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rl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A.</w:t>
      </w:r>
    </w:p>
    <w:p w14:paraId="3A0F1D45" w14:textId="77777777" w:rsidR="00CF0BAF" w:rsidRPr="00C50B91" w:rsidRDefault="00CF0BAF">
      <w:pPr>
        <w:spacing w:before="9" w:line="180" w:lineRule="exact"/>
        <w:rPr>
          <w:rFonts w:asciiTheme="majorHAnsi" w:hAnsiTheme="majorHAnsi"/>
          <w:sz w:val="22"/>
          <w:szCs w:val="22"/>
        </w:rPr>
      </w:pPr>
    </w:p>
    <w:p w14:paraId="70E2A9F1" w14:textId="77777777" w:rsidR="00CF0BAF" w:rsidRPr="00C50B91" w:rsidRDefault="002C0187">
      <w:pPr>
        <w:spacing w:before="29"/>
        <w:ind w:left="62" w:right="88"/>
        <w:jc w:val="center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(198</w:t>
      </w:r>
      <w:r w:rsidRPr="00C50B91">
        <w:rPr>
          <w:rFonts w:asciiTheme="majorHAnsi" w:hAnsiTheme="majorHAnsi"/>
          <w:spacing w:val="-1"/>
          <w:sz w:val="22"/>
          <w:szCs w:val="22"/>
        </w:rPr>
        <w:t>7</w:t>
      </w:r>
      <w:r w:rsidRPr="00C50B91">
        <w:rPr>
          <w:rFonts w:asciiTheme="majorHAnsi" w:hAnsiTheme="majorHAnsi"/>
          <w:sz w:val="22"/>
          <w:szCs w:val="22"/>
        </w:rPr>
        <w:t xml:space="preserve">).  </w:t>
      </w:r>
      <w:r w:rsidRPr="00C50B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2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'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s'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pt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ons</w:t>
      </w:r>
      <w:r w:rsidRPr="00C50B91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ly</w:t>
      </w:r>
      <w:r w:rsidRPr="00C50B91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rvision.</w:t>
      </w:r>
    </w:p>
    <w:p w14:paraId="429E8680" w14:textId="77777777" w:rsidR="00CF0BAF" w:rsidRPr="00C50B91" w:rsidRDefault="002C0187">
      <w:pPr>
        <w:ind w:left="820" w:right="83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 xml:space="preserve">n 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iation 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 xml:space="preserve">or 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ge </w:t>
      </w:r>
      <w:r w:rsidRPr="00C50B91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45th 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 Chic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o,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569AB165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79441D1" w14:textId="77777777" w:rsidR="00CF0BAF" w:rsidRPr="00C50B91" w:rsidRDefault="002C0187">
      <w:pPr>
        <w:ind w:left="820" w:right="77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ie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wis,</w:t>
      </w:r>
      <w:r w:rsidRPr="00C50B91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R.,</w:t>
      </w:r>
      <w:r w:rsidRPr="00C50B91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pr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nkle,</w:t>
      </w:r>
      <w:r w:rsidRPr="00C50B91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D.,</w:t>
      </w:r>
      <w:r w:rsidRPr="00C50B91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pp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T.,</w:t>
      </w:r>
      <w:r w:rsidRPr="00C50B91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nk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l,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5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(198</w:t>
      </w:r>
      <w:r w:rsidRPr="00C50B91">
        <w:rPr>
          <w:rFonts w:asciiTheme="majorHAnsi" w:hAnsiTheme="majorHAnsi"/>
          <w:spacing w:val="-1"/>
          <w:sz w:val="22"/>
          <w:szCs w:val="22"/>
        </w:rPr>
        <w:t>7</w:t>
      </w:r>
      <w:r w:rsidRPr="00C50B91">
        <w:rPr>
          <w:rFonts w:asciiTheme="majorHAnsi" w:hAnsiTheme="majorHAnsi"/>
          <w:sz w:val="22"/>
          <w:szCs w:val="22"/>
        </w:rPr>
        <w:t xml:space="preserve">).  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dr</w:t>
      </w:r>
      <w:r w:rsidRPr="00C50B91">
        <w:rPr>
          <w:rFonts w:asciiTheme="majorHAnsi" w:hAnsiTheme="majorHAnsi"/>
          <w:spacing w:val="1"/>
          <w:sz w:val="22"/>
          <w:szCs w:val="22"/>
        </w:rPr>
        <w:t>ug</w:t>
      </w:r>
      <w:r w:rsidRPr="00C50B91">
        <w:rPr>
          <w:rFonts w:asciiTheme="majorHAnsi" w:hAnsiTheme="majorHAnsi"/>
          <w:spacing w:val="-1"/>
          <w:sz w:val="22"/>
          <w:szCs w:val="22"/>
        </w:rPr>
        <w:t>-a</w:t>
      </w:r>
      <w:r w:rsidRPr="00C50B91">
        <w:rPr>
          <w:rFonts w:asciiTheme="majorHAnsi" w:hAnsiTheme="majorHAnsi"/>
          <w:sz w:val="22"/>
          <w:szCs w:val="22"/>
        </w:rPr>
        <w:t>busi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doles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nts.   Am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45th </w:t>
      </w:r>
      <w:r w:rsidRPr="00C50B91">
        <w:rPr>
          <w:rFonts w:asciiTheme="majorHAnsi" w:hAnsiTheme="majorHAnsi"/>
          <w:sz w:val="22"/>
          <w:szCs w:val="22"/>
        </w:rPr>
        <w:t>Ann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, Chic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o,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5DADA566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69AF15EA" w14:textId="77777777" w:rsidR="00CF0BAF" w:rsidRPr="00C50B91" w:rsidRDefault="002C0187">
      <w:pPr>
        <w:ind w:left="60" w:right="81"/>
        <w:jc w:val="center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ie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(19</w:t>
      </w:r>
      <w:r w:rsidRPr="00C50B91">
        <w:rPr>
          <w:rFonts w:asciiTheme="majorHAnsi" w:hAnsiTheme="majorHAnsi"/>
          <w:spacing w:val="-1"/>
          <w:sz w:val="22"/>
          <w:szCs w:val="22"/>
        </w:rPr>
        <w:t>8</w:t>
      </w:r>
      <w:r w:rsidRPr="00C50B91">
        <w:rPr>
          <w:rFonts w:asciiTheme="majorHAnsi" w:hAnsiTheme="majorHAnsi"/>
          <w:sz w:val="22"/>
          <w:szCs w:val="22"/>
        </w:rPr>
        <w:t>7).</w:t>
      </w:r>
      <w:r w:rsidRPr="00C50B91">
        <w:rPr>
          <w:rFonts w:asciiTheme="majorHAnsi" w:hAnsiTheme="majorHAnsi"/>
          <w:spacing w:val="6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Fami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dr</w:t>
      </w:r>
      <w:r w:rsidRPr="00C50B91">
        <w:rPr>
          <w:rFonts w:asciiTheme="majorHAnsi" w:hAnsiTheme="majorHAnsi"/>
          <w:spacing w:val="1"/>
          <w:sz w:val="22"/>
          <w:szCs w:val="22"/>
        </w:rPr>
        <w:t>ug</w:t>
      </w:r>
      <w:r w:rsidRPr="00C50B91">
        <w:rPr>
          <w:rFonts w:asciiTheme="majorHAnsi" w:hAnsiTheme="majorHAnsi"/>
          <w:spacing w:val="2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busing           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doles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 xml:space="preserve">nts.      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nth</w:t>
      </w:r>
    </w:p>
    <w:p w14:paraId="7CE8A65E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ies Conf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ren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Univ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rsi</w:t>
      </w:r>
      <w:r w:rsidRPr="00C50B91">
        <w:rPr>
          <w:rFonts w:asciiTheme="majorHAnsi" w:hAnsiTheme="majorHAnsi"/>
          <w:spacing w:val="5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thw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st, G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I</w:t>
      </w:r>
      <w:r w:rsidRPr="00C50B91">
        <w:rPr>
          <w:rFonts w:asciiTheme="majorHAnsi" w:hAnsiTheme="majorHAnsi"/>
          <w:sz w:val="22"/>
          <w:szCs w:val="22"/>
        </w:rPr>
        <w:t>N.</w:t>
      </w:r>
    </w:p>
    <w:p w14:paraId="044367BA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8EEFC8D" w14:textId="77777777" w:rsidR="00CF0BAF" w:rsidRPr="00C50B91" w:rsidRDefault="002C0187">
      <w:pPr>
        <w:ind w:left="820" w:right="76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stwood,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M.,</w:t>
      </w:r>
      <w:r w:rsidRPr="00C50B91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latte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C.,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D.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(198</w:t>
      </w:r>
      <w:r w:rsidRPr="00C50B91">
        <w:rPr>
          <w:rFonts w:asciiTheme="majorHAnsi" w:hAnsiTheme="majorHAnsi"/>
          <w:spacing w:val="-1"/>
          <w:sz w:val="22"/>
          <w:szCs w:val="22"/>
        </w:rPr>
        <w:t>6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ng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ru</w:t>
      </w:r>
      <w:r w:rsidRPr="00C50B91">
        <w:rPr>
          <w:rFonts w:asciiTheme="majorHAnsi" w:hAnsiTheme="majorHAnsi"/>
          <w:spacing w:val="2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-a</w:t>
      </w:r>
      <w:r w:rsidRPr="00C50B91">
        <w:rPr>
          <w:rFonts w:asciiTheme="majorHAnsi" w:hAnsiTheme="majorHAnsi"/>
          <w:sz w:val="22"/>
          <w:szCs w:val="22"/>
        </w:rPr>
        <w:t>busi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doles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nts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their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DA</w:t>
      </w:r>
      <w:r w:rsidRPr="00C50B91">
        <w:rPr>
          <w:rFonts w:asciiTheme="majorHAnsi" w:hAnsiTheme="majorHAnsi"/>
          <w:sz w:val="22"/>
          <w:szCs w:val="22"/>
        </w:rPr>
        <w:t xml:space="preserve">RE.  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ifth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Go</w:t>
      </w:r>
      <w:r w:rsidRPr="00C50B91">
        <w:rPr>
          <w:rFonts w:asciiTheme="majorHAnsi" w:hAnsiTheme="majorHAnsi"/>
          <w:spacing w:val="2"/>
          <w:sz w:val="22"/>
          <w:szCs w:val="22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rno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'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Con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ntal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h,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pol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N.</w:t>
      </w:r>
    </w:p>
    <w:p w14:paraId="735B669D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47C9A7C" w14:textId="77777777" w:rsidR="00CF0BAF" w:rsidRPr="00C50B91" w:rsidRDefault="002C0187">
      <w:pPr>
        <w:ind w:left="820" w:right="81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ie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tone</w:t>
      </w:r>
      <w:r w:rsidRPr="00C50B91">
        <w:rPr>
          <w:rFonts w:asciiTheme="majorHAnsi" w:hAnsiTheme="majorHAnsi"/>
          <w:spacing w:val="2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ish,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5"/>
          <w:sz w:val="22"/>
          <w:szCs w:val="22"/>
        </w:rPr>
        <w:t>L</w:t>
      </w:r>
      <w:r w:rsidRPr="00C50B91">
        <w:rPr>
          <w:rFonts w:asciiTheme="majorHAnsi" w:hAnsiTheme="majorHAnsi"/>
          <w:spacing w:val="2"/>
          <w:sz w:val="22"/>
          <w:szCs w:val="22"/>
        </w:rPr>
        <w:t>.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(198</w:t>
      </w:r>
      <w:r w:rsidRPr="00C50B91">
        <w:rPr>
          <w:rFonts w:asciiTheme="majorHAnsi" w:hAnsiTheme="majorHAnsi"/>
          <w:spacing w:val="-1"/>
          <w:sz w:val="22"/>
          <w:szCs w:val="22"/>
        </w:rPr>
        <w:t>6</w:t>
      </w:r>
      <w:r w:rsidRPr="00C50B91">
        <w:rPr>
          <w:rFonts w:asciiTheme="majorHAnsi" w:hAnsiTheme="majorHAnsi"/>
          <w:sz w:val="22"/>
          <w:szCs w:val="22"/>
        </w:rPr>
        <w:t>).</w:t>
      </w:r>
      <w:r w:rsidRPr="00C50B91">
        <w:rPr>
          <w:rFonts w:asciiTheme="majorHAnsi" w:hAnsiTheme="majorHAnsi"/>
          <w:spacing w:val="5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-wo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king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</w:rPr>
        <w:t>te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k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.  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1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44th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 Conf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 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ndo,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L.</w:t>
      </w:r>
    </w:p>
    <w:p w14:paraId="0B3F4DDC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69A96FD" w14:textId="77777777" w:rsidR="00CF0BAF" w:rsidRPr="00C50B91" w:rsidRDefault="002C0187">
      <w:pPr>
        <w:ind w:left="60" w:right="79"/>
        <w:jc w:val="center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(198</w:t>
      </w:r>
      <w:r w:rsidRPr="00C50B91">
        <w:rPr>
          <w:rFonts w:asciiTheme="majorHAnsi" w:hAnsiTheme="majorHAnsi"/>
          <w:spacing w:val="-1"/>
          <w:sz w:val="22"/>
          <w:szCs w:val="22"/>
        </w:rPr>
        <w:t>6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Se</w:t>
      </w:r>
      <w:r w:rsidRPr="00C50B91">
        <w:rPr>
          <w:rFonts w:asciiTheme="majorHAnsi" w:hAnsiTheme="majorHAnsi"/>
          <w:sz w:val="22"/>
          <w:szCs w:val="22"/>
        </w:rPr>
        <w:t>lf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pist</w:t>
      </w:r>
      <w:r w:rsidRPr="00C50B91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wo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king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un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on.   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iation</w:t>
      </w:r>
      <w:r w:rsidRPr="00C50B91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</w:p>
    <w:p w14:paraId="439F25E0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44th Ann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onfer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lando,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4B7CE488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1580D4D" w14:textId="77777777" w:rsidR="00CF0BAF" w:rsidRPr="00C50B91" w:rsidRDefault="002C0187">
      <w:pPr>
        <w:ind w:left="820" w:right="80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ie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.,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(198</w:t>
      </w:r>
      <w:r w:rsidRPr="00C50B91">
        <w:rPr>
          <w:rFonts w:asciiTheme="majorHAnsi" w:hAnsiTheme="majorHAnsi"/>
          <w:spacing w:val="-1"/>
          <w:sz w:val="22"/>
          <w:szCs w:val="22"/>
        </w:rPr>
        <w:t>5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rit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/</w:t>
      </w:r>
      <w:r w:rsidRPr="00C50B91">
        <w:rPr>
          <w:rFonts w:asciiTheme="majorHAnsi" w:hAnsiTheme="majorHAnsi"/>
          <w:sz w:val="22"/>
          <w:szCs w:val="22"/>
        </w:rPr>
        <w:t>fam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fe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: 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tr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ssors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nd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nh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rs.   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2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ssoci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4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5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43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Annu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/</w:t>
      </w:r>
      <w:r w:rsidRPr="00C50B91">
        <w:rPr>
          <w:rFonts w:asciiTheme="majorHAnsi" w:hAnsiTheme="majorHAnsi"/>
          <w:sz w:val="22"/>
          <w:szCs w:val="22"/>
        </w:rPr>
        <w:t xml:space="preserve">2nd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rn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onfer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w </w:t>
      </w:r>
      <w:r w:rsidRPr="00C50B91">
        <w:rPr>
          <w:rFonts w:asciiTheme="majorHAnsi" w:hAnsiTheme="majorHAnsi"/>
          <w:spacing w:val="-1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ork,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7A02F8EB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F14472E" w14:textId="77777777" w:rsidR="00CF0BAF" w:rsidRPr="00C50B91" w:rsidRDefault="002C0187">
      <w:pPr>
        <w:ind w:left="60" w:right="87"/>
        <w:jc w:val="center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(198</w:t>
      </w:r>
      <w:r w:rsidRPr="00C50B91">
        <w:rPr>
          <w:rFonts w:asciiTheme="majorHAnsi" w:hAnsiTheme="majorHAnsi"/>
          <w:spacing w:val="-1"/>
          <w:sz w:val="22"/>
          <w:szCs w:val="22"/>
        </w:rPr>
        <w:t>5</w:t>
      </w:r>
      <w:r w:rsidRPr="00C50B91">
        <w:rPr>
          <w:rFonts w:asciiTheme="majorHAnsi" w:hAnsiTheme="majorHAnsi"/>
          <w:sz w:val="22"/>
          <w:szCs w:val="22"/>
        </w:rPr>
        <w:t xml:space="preserve">). </w:t>
      </w:r>
      <w:r w:rsidRPr="00C50B91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hniques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without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m. 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2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ca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d</w:t>
      </w:r>
    </w:p>
    <w:p w14:paraId="27FB9AA3" w14:textId="77777777" w:rsidR="00CF0BAF" w:rsidRPr="00C50B91" w:rsidRDefault="002C0187">
      <w:pPr>
        <w:ind w:left="82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43rd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/</w:t>
      </w:r>
      <w:r w:rsidRPr="00C50B91">
        <w:rPr>
          <w:rFonts w:asciiTheme="majorHAnsi" w:hAnsiTheme="majorHAnsi"/>
          <w:sz w:val="22"/>
          <w:szCs w:val="22"/>
        </w:rPr>
        <w:t>2nd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nt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rn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 </w:t>
      </w:r>
      <w:r w:rsidRPr="00C50B91">
        <w:rPr>
          <w:rFonts w:asciiTheme="majorHAnsi" w:hAnsiTheme="majorHAnsi"/>
          <w:spacing w:val="3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w </w:t>
      </w:r>
      <w:r w:rsidRPr="00C50B91">
        <w:rPr>
          <w:rFonts w:asciiTheme="majorHAnsi" w:hAnsiTheme="majorHAnsi"/>
          <w:spacing w:val="-1"/>
          <w:sz w:val="22"/>
          <w:szCs w:val="22"/>
        </w:rPr>
        <w:t>Y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 xml:space="preserve">rk, </w:t>
      </w:r>
      <w:r w:rsidRPr="00C50B91">
        <w:rPr>
          <w:rFonts w:asciiTheme="majorHAnsi" w:hAnsiTheme="majorHAnsi"/>
          <w:spacing w:val="1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Y.</w:t>
      </w:r>
    </w:p>
    <w:p w14:paraId="7A681A68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6C9F4A8" w14:textId="77777777" w:rsidR="00CF0BAF" w:rsidRPr="00C50B91" w:rsidRDefault="002C0187">
      <w:pPr>
        <w:ind w:left="820" w:right="78" w:hanging="720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lor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s, M., &amp;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tchl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r,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. (19</w:t>
      </w:r>
      <w:r w:rsidRPr="00C50B91">
        <w:rPr>
          <w:rFonts w:asciiTheme="majorHAnsi" w:hAnsiTheme="majorHAnsi"/>
          <w:spacing w:val="-1"/>
          <w:sz w:val="22"/>
          <w:szCs w:val="22"/>
        </w:rPr>
        <w:t>8</w:t>
      </w:r>
      <w:r w:rsidRPr="00C50B91">
        <w:rPr>
          <w:rFonts w:asciiTheme="majorHAnsi" w:hAnsiTheme="majorHAnsi"/>
          <w:sz w:val="22"/>
          <w:szCs w:val="22"/>
        </w:rPr>
        <w:t>4).</w:t>
      </w:r>
      <w:r w:rsidRPr="00C50B91">
        <w:rPr>
          <w:rFonts w:asciiTheme="majorHAnsi" w:hAnsiTheme="majorHAnsi"/>
          <w:spacing w:val="6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z w:val="22"/>
          <w:szCs w:val="22"/>
        </w:rPr>
        <w:t>pis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2"/>
          <w:sz w:val="22"/>
          <w:szCs w:val="22"/>
        </w:rPr>
        <w:t>'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 o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in: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A </w:t>
      </w:r>
      <w:r w:rsidRPr="00C50B91">
        <w:rPr>
          <w:rFonts w:asciiTheme="majorHAnsi" w:hAnsiTheme="majorHAnsi"/>
          <w:spacing w:val="-1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 xml:space="preserve">orkshop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or 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ntal h</w:t>
      </w:r>
      <w:r w:rsidRPr="00C50B91">
        <w:rPr>
          <w:rFonts w:asciiTheme="majorHAnsi" w:hAnsiTheme="majorHAnsi"/>
          <w:spacing w:val="-1"/>
          <w:sz w:val="22"/>
          <w:szCs w:val="22"/>
        </w:rPr>
        <w:t>ea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 pro</w:t>
      </w:r>
      <w:r w:rsidRPr="00C50B91">
        <w:rPr>
          <w:rFonts w:asciiTheme="majorHAnsi" w:hAnsiTheme="majorHAnsi"/>
          <w:spacing w:val="-1"/>
          <w:sz w:val="22"/>
          <w:szCs w:val="22"/>
        </w:rPr>
        <w:t>fe</w:t>
      </w:r>
      <w:r w:rsidRPr="00C50B91">
        <w:rPr>
          <w:rFonts w:asciiTheme="majorHAnsi" w:hAnsiTheme="majorHAnsi"/>
          <w:sz w:val="22"/>
          <w:szCs w:val="22"/>
        </w:rPr>
        <w:t>ss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ls. 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urdue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nive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si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st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4"/>
          <w:sz w:val="22"/>
          <w:szCs w:val="22"/>
        </w:rPr>
        <w:t>a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te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N.</w:t>
      </w:r>
    </w:p>
    <w:p w14:paraId="0CBB81AA" w14:textId="77777777" w:rsidR="00CF0BAF" w:rsidRPr="00C50B91" w:rsidRDefault="00CF0BAF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106A05D1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E6DD919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72E7A6F" w14:textId="77777777" w:rsidR="00CF0BAF" w:rsidRPr="00C50B91" w:rsidRDefault="002C0187">
      <w:pPr>
        <w:spacing w:line="260" w:lineRule="exact"/>
        <w:ind w:left="4129" w:right="4148"/>
        <w:jc w:val="center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position w:val="-1"/>
          <w:sz w:val="22"/>
          <w:szCs w:val="22"/>
          <w:u w:color="000000"/>
        </w:rPr>
        <w:t>Consultation</w:t>
      </w:r>
    </w:p>
    <w:p w14:paraId="7D1BD2CE" w14:textId="77777777" w:rsidR="00CF0BAF" w:rsidRPr="00C50B91" w:rsidRDefault="00CF0BAF">
      <w:pPr>
        <w:spacing w:before="8" w:line="120" w:lineRule="exact"/>
        <w:rPr>
          <w:rFonts w:asciiTheme="majorHAnsi" w:hAnsiTheme="majorHAnsi"/>
          <w:sz w:val="22"/>
          <w:szCs w:val="22"/>
        </w:rPr>
      </w:pPr>
    </w:p>
    <w:p w14:paraId="2F732AEA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0421312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1E27EFE" w14:textId="77777777" w:rsidR="00CF0BAF" w:rsidRPr="00C50B91" w:rsidRDefault="002C0187">
      <w:pPr>
        <w:spacing w:before="29" w:line="480" w:lineRule="auto"/>
        <w:ind w:left="101" w:right="2204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Ri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z w:val="22"/>
          <w:szCs w:val="22"/>
          <w:u w:color="000000"/>
        </w:rPr>
        <w:t>ht of P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ss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 –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outh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nd,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J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2007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– </w:t>
      </w:r>
      <w:r w:rsidRPr="00C50B91">
        <w:rPr>
          <w:rFonts w:asciiTheme="majorHAnsi" w:hAnsiTheme="majorHAnsi"/>
          <w:spacing w:val="-1"/>
          <w:sz w:val="22"/>
          <w:szCs w:val="22"/>
        </w:rPr>
        <w:t>Fe</w:t>
      </w:r>
      <w:r w:rsidRPr="00C50B91">
        <w:rPr>
          <w:rFonts w:asciiTheme="majorHAnsi" w:hAnsiTheme="majorHAnsi"/>
          <w:sz w:val="22"/>
          <w:szCs w:val="22"/>
        </w:rPr>
        <w:t>br</w:t>
      </w:r>
      <w:r w:rsidRPr="00C50B91">
        <w:rPr>
          <w:rFonts w:asciiTheme="majorHAnsi" w:hAnsiTheme="majorHAnsi"/>
          <w:spacing w:val="1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4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200</w:t>
      </w:r>
      <w:r w:rsidRPr="00C50B91">
        <w:rPr>
          <w:rFonts w:asciiTheme="majorHAnsi" w:hAnsiTheme="majorHAnsi"/>
          <w:spacing w:val="1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mpa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5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– 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le,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brua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2000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– 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ptemb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 20</w:t>
      </w:r>
      <w:r w:rsidRPr="00C50B91">
        <w:rPr>
          <w:rFonts w:asciiTheme="majorHAnsi" w:hAnsiTheme="majorHAnsi"/>
          <w:spacing w:val="1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>2.</w:t>
      </w:r>
    </w:p>
    <w:p w14:paraId="592EAE03" w14:textId="77777777" w:rsidR="00CF0BAF" w:rsidRPr="00C50B91" w:rsidRDefault="002C0187">
      <w:pPr>
        <w:spacing w:before="9" w:line="480" w:lineRule="auto"/>
        <w:ind w:left="101" w:right="3295" w:firstLine="720"/>
        <w:rPr>
          <w:rFonts w:asciiTheme="majorHAnsi" w:hAnsiTheme="majorHAnsi"/>
          <w:sz w:val="22"/>
          <w:szCs w:val="22"/>
        </w:rPr>
        <w:sectPr w:rsidR="00CF0BAF" w:rsidRPr="00C50B91">
          <w:pgSz w:w="12240" w:h="15840"/>
          <w:pgMar w:top="1480" w:right="1320" w:bottom="280" w:left="1340" w:header="0" w:footer="1786" w:gutter="0"/>
          <w:cols w:space="720"/>
        </w:sectPr>
      </w:pP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rovid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 tr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ng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 sup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rvision 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o 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z w:val="22"/>
          <w:szCs w:val="22"/>
        </w:rPr>
        <w:t>pis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s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 xml:space="preserve">d </w:t>
      </w:r>
      <w:r w:rsidRPr="00C50B91">
        <w:rPr>
          <w:rFonts w:asciiTheme="majorHAnsi" w:hAnsiTheme="majorHAnsi"/>
          <w:sz w:val="22"/>
          <w:szCs w:val="22"/>
        </w:rPr>
        <w:t>st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 xml:space="preserve">.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ma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 Couns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ng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nter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Muns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r,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Ap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il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1996</w:t>
      </w:r>
    </w:p>
    <w:p w14:paraId="6ED69DD3" w14:textId="77777777" w:rsidR="00CF0BAF" w:rsidRPr="00C50B91" w:rsidRDefault="00CF0BAF">
      <w:pPr>
        <w:spacing w:before="9" w:line="180" w:lineRule="exact"/>
        <w:rPr>
          <w:rFonts w:asciiTheme="majorHAnsi" w:hAnsiTheme="majorHAnsi"/>
          <w:sz w:val="22"/>
          <w:szCs w:val="22"/>
        </w:rPr>
      </w:pPr>
    </w:p>
    <w:p w14:paraId="3A71A7B5" w14:textId="77777777" w:rsidR="00CF0BAF" w:rsidRPr="00C50B91" w:rsidRDefault="002C0187">
      <w:pPr>
        <w:spacing w:before="29"/>
        <w:ind w:left="820" w:right="495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rovid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d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onsultation on 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sta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 xml:space="preserve">f 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ssess</w:t>
      </w:r>
      <w:r w:rsidRPr="00C50B91">
        <w:rPr>
          <w:rFonts w:asciiTheme="majorHAnsi" w:hAnsiTheme="majorHAnsi"/>
          <w:spacing w:val="3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 pro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dur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 f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 xml:space="preserve">r 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n outpatient 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ouns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 xml:space="preserve">ng 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nte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353B8E91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8D912EA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Ut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h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te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U</w:t>
      </w:r>
      <w:r w:rsidRPr="00C50B91">
        <w:rPr>
          <w:rFonts w:asciiTheme="majorHAnsi" w:hAnsiTheme="majorHAnsi"/>
          <w:sz w:val="22"/>
          <w:szCs w:val="22"/>
          <w:u w:color="000000"/>
        </w:rPr>
        <w:t>nive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si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5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J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</w:t>
      </w:r>
      <w:r w:rsidRPr="00C50B91">
        <w:rPr>
          <w:rFonts w:asciiTheme="majorHAnsi" w:hAnsiTheme="majorHAnsi"/>
          <w:spacing w:val="2"/>
          <w:sz w:val="22"/>
          <w:szCs w:val="22"/>
        </w:rPr>
        <w:t>9</w:t>
      </w:r>
      <w:r w:rsidRPr="00C50B91">
        <w:rPr>
          <w:rFonts w:asciiTheme="majorHAnsi" w:hAnsiTheme="majorHAnsi"/>
          <w:sz w:val="22"/>
          <w:szCs w:val="22"/>
        </w:rPr>
        <w:t>3.</w:t>
      </w:r>
    </w:p>
    <w:p w14:paraId="4AB7645D" w14:textId="77777777" w:rsidR="00CF0BAF" w:rsidRPr="00C50B91" w:rsidRDefault="00CF0BAF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789216F4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787804F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4521F4E" w14:textId="77777777" w:rsidR="00CF0BAF" w:rsidRPr="00C50B91" w:rsidRDefault="002C0187">
      <w:pPr>
        <w:spacing w:line="260" w:lineRule="exact"/>
        <w:ind w:left="4390" w:right="4407"/>
        <w:jc w:val="center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position w:val="-1"/>
          <w:sz w:val="22"/>
          <w:szCs w:val="22"/>
          <w:u w:color="000000"/>
        </w:rPr>
        <w:t>Honors</w:t>
      </w:r>
    </w:p>
    <w:p w14:paraId="1D87CD8D" w14:textId="77777777" w:rsidR="00CF0BAF" w:rsidRPr="00C50B91" w:rsidRDefault="00CF0BAF">
      <w:pPr>
        <w:spacing w:before="8" w:line="120" w:lineRule="exact"/>
        <w:rPr>
          <w:rFonts w:asciiTheme="majorHAnsi" w:hAnsiTheme="majorHAnsi"/>
          <w:sz w:val="22"/>
          <w:szCs w:val="22"/>
        </w:rPr>
      </w:pPr>
    </w:p>
    <w:p w14:paraId="7DE5685F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4E1EFA8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AB3F6A4" w14:textId="77777777" w:rsidR="00CF0BAF" w:rsidRPr="00C50B91" w:rsidRDefault="002C0187">
      <w:pPr>
        <w:spacing w:before="29"/>
        <w:ind w:left="101" w:right="77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4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4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holar</w:t>
      </w:r>
      <w:r w:rsidRPr="00C50B91">
        <w:rPr>
          <w:rFonts w:asciiTheme="majorHAnsi" w:hAnsiTheme="majorHAnsi"/>
          <w:spacing w:val="4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– </w:t>
      </w:r>
      <w:r w:rsidRPr="00C50B91">
        <w:rPr>
          <w:rFonts w:asciiTheme="majorHAnsi" w:hAnsiTheme="majorHAnsi"/>
          <w:spacing w:val="5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ly</w:t>
      </w:r>
      <w:r w:rsidRPr="00C50B91">
        <w:rPr>
          <w:rFonts w:asciiTheme="majorHAnsi" w:hAnsiTheme="majorHAnsi"/>
          <w:spacing w:val="4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4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ec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on</w:t>
      </w:r>
      <w:r w:rsidRPr="00C50B91">
        <w:rPr>
          <w:rFonts w:asciiTheme="majorHAnsi" w:hAnsiTheme="majorHAnsi"/>
          <w:spacing w:val="4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4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he</w:t>
      </w:r>
      <w:r w:rsidRPr="00C50B91">
        <w:rPr>
          <w:rFonts w:asciiTheme="majorHAnsi" w:hAnsiTheme="majorHAnsi"/>
          <w:spacing w:val="4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4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Cou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il</w:t>
      </w:r>
      <w:r w:rsidRPr="00C50B91">
        <w:rPr>
          <w:rFonts w:asciiTheme="majorHAnsi" w:hAnsiTheme="majorHAnsi"/>
          <w:spacing w:val="4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on</w:t>
      </w:r>
      <w:r w:rsidRPr="00C50B91">
        <w:rPr>
          <w:rFonts w:asciiTheme="majorHAnsi" w:hAnsiTheme="majorHAnsi"/>
          <w:spacing w:val="5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4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lations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 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ni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ion of outs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nding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 xml:space="preserve">ontribution 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 xml:space="preserve">o the 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ield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of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)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– 20</w:t>
      </w:r>
      <w:r w:rsidRPr="00C50B91">
        <w:rPr>
          <w:rFonts w:asciiTheme="majorHAnsi" w:hAnsiTheme="majorHAnsi"/>
          <w:spacing w:val="2"/>
          <w:sz w:val="22"/>
          <w:szCs w:val="22"/>
        </w:rPr>
        <w:t>1</w:t>
      </w:r>
      <w:r w:rsidRPr="00C50B91">
        <w:rPr>
          <w:rFonts w:asciiTheme="majorHAnsi" w:hAnsiTheme="majorHAnsi"/>
          <w:sz w:val="22"/>
          <w:szCs w:val="22"/>
        </w:rPr>
        <w:t>3</w:t>
      </w:r>
    </w:p>
    <w:p w14:paraId="7509E005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16E415FB" w14:textId="77777777" w:rsidR="00CF0BAF" w:rsidRPr="00C50B91" w:rsidRDefault="002C0187">
      <w:pPr>
        <w:ind w:left="101" w:right="83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Dis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in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z w:val="22"/>
          <w:szCs w:val="22"/>
          <w:u w:color="000000"/>
        </w:rPr>
        <w:t>uished</w:t>
      </w:r>
      <w:r w:rsidRPr="00C50B91">
        <w:rPr>
          <w:rFonts w:asciiTheme="majorHAnsi" w:hAnsiTheme="majorHAnsi"/>
          <w:spacing w:val="1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Alumnus</w:t>
      </w:r>
      <w:r w:rsidRPr="00C50B91">
        <w:rPr>
          <w:rFonts w:asciiTheme="majorHAnsi" w:hAnsiTheme="majorHAnsi"/>
          <w:spacing w:val="1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1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</w:t>
      </w:r>
      <w:r w:rsidRPr="00C50B91">
        <w:rPr>
          <w:rFonts w:asciiTheme="majorHAnsi" w:hAnsiTheme="majorHAnsi"/>
          <w:spacing w:val="1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1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rd</w:t>
      </w:r>
      <w:r w:rsidRPr="00C50B91">
        <w:rPr>
          <w:rFonts w:asciiTheme="majorHAnsi" w:hAnsiTheme="majorHAnsi"/>
          <w:spacing w:val="1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– </w:t>
      </w:r>
      <w:r w:rsidRPr="00C50B91">
        <w:rPr>
          <w:rFonts w:asciiTheme="majorHAnsi" w:hAnsiTheme="majorHAnsi"/>
          <w:spacing w:val="1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Alumni</w:t>
      </w:r>
      <w:r w:rsidRPr="00C50B91">
        <w:rPr>
          <w:rFonts w:asciiTheme="majorHAnsi" w:hAnsiTheme="majorHAnsi"/>
          <w:spacing w:val="1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iation</w:t>
      </w:r>
      <w:r w:rsidRPr="00C50B91">
        <w:rPr>
          <w:rFonts w:asciiTheme="majorHAnsi" w:hAnsiTheme="majorHAnsi"/>
          <w:spacing w:val="1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1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</w:t>
      </w:r>
      <w:r w:rsidRPr="00C50B91">
        <w:rPr>
          <w:rFonts w:asciiTheme="majorHAnsi" w:hAnsiTheme="majorHAnsi"/>
          <w:spacing w:val="1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nst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tu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</w:p>
    <w:p w14:paraId="472C02E5" w14:textId="77777777" w:rsidR="00CF0BAF" w:rsidRPr="00C50B91" w:rsidRDefault="002C0187">
      <w:pPr>
        <w:ind w:left="101" w:right="6283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No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thw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ste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Univ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rsi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– 2013.</w:t>
      </w:r>
    </w:p>
    <w:p w14:paraId="7E77D451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619326B" w14:textId="77777777" w:rsidR="00CF0BAF" w:rsidRPr="00C50B91" w:rsidRDefault="002C0187">
      <w:pPr>
        <w:ind w:left="101" w:right="8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rti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ipant</w:t>
      </w:r>
      <w:r w:rsidRPr="00C50B91">
        <w:rPr>
          <w:rFonts w:asciiTheme="majorHAnsi" w:hAnsiTheme="majorHAnsi"/>
          <w:spacing w:val="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in</w:t>
      </w:r>
      <w:r w:rsidRPr="00C50B91">
        <w:rPr>
          <w:rFonts w:asciiTheme="majorHAnsi" w:hAnsiTheme="majorHAnsi"/>
          <w:spacing w:val="1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z w:val="22"/>
          <w:szCs w:val="22"/>
          <w:u w:color="000000"/>
        </w:rPr>
        <w:t>utur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1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ee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(90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le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2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ld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re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inv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ted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discuss</w:t>
      </w:r>
      <w:r w:rsidRPr="00C50B91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 futu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of 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AM</w:t>
      </w:r>
      <w:r w:rsidRPr="00C50B91">
        <w:rPr>
          <w:rFonts w:asciiTheme="majorHAnsi" w:hAnsiTheme="majorHAnsi"/>
          <w:spacing w:val="-2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T)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– 20</w:t>
      </w:r>
      <w:r w:rsidRPr="00C50B91">
        <w:rPr>
          <w:rFonts w:asciiTheme="majorHAnsi" w:hAnsiTheme="majorHAnsi"/>
          <w:spacing w:val="2"/>
          <w:sz w:val="22"/>
          <w:szCs w:val="22"/>
        </w:rPr>
        <w:t>0</w:t>
      </w:r>
      <w:r w:rsidRPr="00C50B91">
        <w:rPr>
          <w:rFonts w:asciiTheme="majorHAnsi" w:hAnsiTheme="majorHAnsi"/>
          <w:sz w:val="22"/>
          <w:szCs w:val="22"/>
        </w:rPr>
        <w:t>9.</w:t>
      </w:r>
    </w:p>
    <w:p w14:paraId="1FB00A9D" w14:textId="77777777" w:rsidR="00CF0BAF" w:rsidRPr="00C50B91" w:rsidRDefault="00CF0BAF">
      <w:pPr>
        <w:spacing w:before="19" w:line="260" w:lineRule="exact"/>
        <w:rPr>
          <w:rFonts w:asciiTheme="majorHAnsi" w:hAnsiTheme="majorHAnsi"/>
          <w:sz w:val="22"/>
          <w:szCs w:val="22"/>
        </w:rPr>
      </w:pPr>
    </w:p>
    <w:p w14:paraId="3F93F769" w14:textId="77777777" w:rsidR="00CF0BAF" w:rsidRPr="00C50B91" w:rsidRDefault="002C0187">
      <w:pPr>
        <w:spacing w:line="260" w:lineRule="exact"/>
        <w:ind w:left="101" w:right="74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ca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iation</w:t>
      </w:r>
      <w:r w:rsidRPr="00C50B91">
        <w:rPr>
          <w:rFonts w:asciiTheme="majorHAnsi" w:hAnsiTheme="majorHAnsi"/>
          <w:spacing w:val="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w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rd</w:t>
      </w:r>
      <w:r w:rsidRPr="00C50B91">
        <w:rPr>
          <w:rFonts w:asciiTheme="majorHAnsi" w:hAnsiTheme="majorHAnsi"/>
          <w:spacing w:val="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for</w:t>
      </w:r>
      <w:r w:rsidRPr="00C50B91">
        <w:rPr>
          <w:rFonts w:asciiTheme="majorHAnsi" w:hAnsiTheme="majorHAnsi"/>
          <w:spacing w:val="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in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ng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</w:t>
      </w:r>
      <w:r w:rsidRPr="00C50B91">
        <w:rPr>
          <w:rFonts w:asciiTheme="majorHAnsi" w:hAnsiTheme="majorHAnsi"/>
          <w:spacing w:val="-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his</w:t>
      </w:r>
      <w:r w:rsidRPr="00C50B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is</w:t>
      </w:r>
      <w:r w:rsidRPr="00C50B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3"/>
          <w:sz w:val="22"/>
          <w:szCs w:val="22"/>
        </w:rPr>
        <w:t>i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st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rd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ac</w:t>
      </w:r>
      <w:r w:rsidRPr="00C50B91">
        <w:rPr>
          <w:rFonts w:asciiTheme="majorHAnsi" w:hAnsiTheme="majorHAnsi"/>
          <w:sz w:val="22"/>
          <w:szCs w:val="22"/>
        </w:rPr>
        <w:t>hi</w:t>
      </w:r>
      <w:r w:rsidRPr="00C50B91">
        <w:rPr>
          <w:rFonts w:asciiTheme="majorHAnsi" w:hAnsiTheme="majorHAnsi"/>
          <w:spacing w:val="3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.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</w:t>
      </w:r>
      <w:r w:rsidRPr="00C50B91">
        <w:rPr>
          <w:rFonts w:asciiTheme="majorHAnsi" w:hAnsiTheme="majorHAnsi"/>
          <w:spacing w:val="4"/>
          <w:sz w:val="22"/>
          <w:szCs w:val="22"/>
        </w:rPr>
        <w:t>1</w:t>
      </w:r>
      <w:r w:rsidRPr="00C50B91">
        <w:rPr>
          <w:rFonts w:asciiTheme="majorHAnsi" w:hAnsiTheme="majorHAnsi"/>
          <w:spacing w:val="1"/>
          <w:position w:val="9"/>
          <w:sz w:val="22"/>
          <w:szCs w:val="22"/>
        </w:rPr>
        <w:t>t</w:t>
      </w:r>
      <w:r w:rsidRPr="00C50B91">
        <w:rPr>
          <w:rFonts w:asciiTheme="majorHAnsi" w:hAnsiTheme="majorHAnsi"/>
          <w:position w:val="9"/>
          <w:sz w:val="22"/>
          <w:szCs w:val="22"/>
        </w:rPr>
        <w:t>h</w:t>
      </w:r>
      <w:r w:rsidRPr="00C50B91">
        <w:rPr>
          <w:rFonts w:asciiTheme="majorHAnsi" w:hAnsiTheme="majorHAnsi"/>
          <w:spacing w:val="26"/>
          <w:position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rson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his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o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 xml:space="preserve">y 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he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fi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ld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re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z w:val="22"/>
          <w:szCs w:val="22"/>
        </w:rPr>
        <w:t>ive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)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–</w:t>
      </w:r>
    </w:p>
    <w:p w14:paraId="2A8750D6" w14:textId="77777777" w:rsidR="00CF0BAF" w:rsidRPr="00C50B91" w:rsidRDefault="002C0187">
      <w:pPr>
        <w:spacing w:line="260" w:lineRule="exact"/>
        <w:ind w:left="101" w:right="8903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2007.</w:t>
      </w:r>
    </w:p>
    <w:p w14:paraId="2434E57B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C545AF4" w14:textId="77777777" w:rsidR="00CF0BAF" w:rsidRPr="00C50B91" w:rsidRDefault="002C0187">
      <w:pPr>
        <w:ind w:left="101" w:right="2339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Outst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nding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Fac</w:t>
      </w:r>
      <w:r w:rsidRPr="00C50B91">
        <w:rPr>
          <w:rFonts w:asciiTheme="majorHAnsi" w:hAnsiTheme="majorHAnsi"/>
          <w:sz w:val="22"/>
          <w:szCs w:val="22"/>
          <w:u w:color="000000"/>
        </w:rPr>
        <w:t>ul</w:t>
      </w:r>
      <w:r w:rsidRPr="00C50B91">
        <w:rPr>
          <w:rFonts w:asciiTheme="majorHAnsi" w:hAnsiTheme="majorHAnsi"/>
          <w:spacing w:val="6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z w:val="22"/>
          <w:szCs w:val="22"/>
          <w:u w:color="000000"/>
        </w:rPr>
        <w:t>olar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w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rd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– 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urdue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Un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v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rsi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lu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– 2004.</w:t>
      </w:r>
    </w:p>
    <w:p w14:paraId="6B32101D" w14:textId="77777777" w:rsidR="00CF0BAF" w:rsidRPr="00C50B91" w:rsidRDefault="00CF0BAF">
      <w:pPr>
        <w:spacing w:before="20" w:line="260" w:lineRule="exact"/>
        <w:rPr>
          <w:rFonts w:asciiTheme="majorHAnsi" w:hAnsiTheme="majorHAnsi"/>
          <w:sz w:val="22"/>
          <w:szCs w:val="22"/>
        </w:rPr>
      </w:pPr>
    </w:p>
    <w:p w14:paraId="7AA121B1" w14:textId="77777777" w:rsidR="00CF0BAF" w:rsidRPr="00C50B91" w:rsidRDefault="002C0187">
      <w:pPr>
        <w:spacing w:line="260" w:lineRule="exact"/>
        <w:ind w:left="100" w:right="75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st</w:t>
      </w:r>
      <w:r w:rsidRPr="00C50B91">
        <w:rPr>
          <w:rFonts w:asciiTheme="majorHAnsi" w:hAnsiTheme="majorHAnsi"/>
          <w:spacing w:val="-1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</w:t>
      </w:r>
      <w:r w:rsidRPr="00C50B91">
        <w:rPr>
          <w:rFonts w:asciiTheme="majorHAnsi" w:hAnsiTheme="majorHAnsi"/>
          <w:spacing w:val="-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B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st</w:t>
      </w:r>
      <w:r w:rsidRPr="00C50B91">
        <w:rPr>
          <w:rFonts w:asciiTheme="majorHAnsi" w:hAnsiTheme="majorHAnsi"/>
          <w:spacing w:val="-1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–</w:t>
      </w:r>
      <w:r w:rsidRPr="00C50B91">
        <w:rPr>
          <w:rFonts w:asciiTheme="majorHAnsi" w:hAnsiTheme="majorHAnsi"/>
          <w:spacing w:val="4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-1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iation</w:t>
      </w:r>
      <w:r w:rsidRPr="00C50B91">
        <w:rPr>
          <w:rFonts w:asciiTheme="majorHAnsi" w:hAnsiTheme="majorHAnsi"/>
          <w:spacing w:val="-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for</w:t>
      </w:r>
      <w:r w:rsidRPr="00C50B91">
        <w:rPr>
          <w:rFonts w:asciiTheme="majorHAnsi" w:hAnsiTheme="majorHAnsi"/>
          <w:spacing w:val="-1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-1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-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1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5</w:t>
      </w:r>
      <w:r w:rsidRPr="00C50B91">
        <w:rPr>
          <w:rFonts w:asciiTheme="majorHAnsi" w:hAnsiTheme="majorHAnsi"/>
          <w:spacing w:val="4"/>
          <w:sz w:val="22"/>
          <w:szCs w:val="22"/>
          <w:u w:color="000000"/>
        </w:rPr>
        <w:t>9</w:t>
      </w:r>
      <w:r w:rsidRPr="00C50B91">
        <w:rPr>
          <w:rFonts w:asciiTheme="majorHAnsi" w:hAnsiTheme="majorHAnsi"/>
          <w:spacing w:val="1"/>
          <w:position w:val="9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6"/>
          <w:position w:val="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Annu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-1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Conf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 (p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ntation</w:t>
      </w:r>
      <w:r w:rsidRPr="00C50B91">
        <w:rPr>
          <w:rFonts w:asciiTheme="majorHAnsi" w:hAnsiTheme="majorHAnsi"/>
          <w:spacing w:val="5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on  </w:t>
      </w:r>
      <w:r w:rsidRPr="00C50B91">
        <w:rPr>
          <w:rFonts w:asciiTheme="majorHAnsi" w:hAnsiTheme="majorHAnsi"/>
          <w:spacing w:val="-1"/>
          <w:sz w:val="22"/>
          <w:szCs w:val="22"/>
        </w:rPr>
        <w:t>“</w:t>
      </w:r>
      <w:r w:rsidRPr="00C50B91">
        <w:rPr>
          <w:rFonts w:asciiTheme="majorHAnsi" w:hAnsiTheme="majorHAnsi"/>
          <w:sz w:val="22"/>
          <w:szCs w:val="22"/>
        </w:rPr>
        <w:t>Couples</w:t>
      </w:r>
      <w:r w:rsidRPr="00C50B91">
        <w:rPr>
          <w:rFonts w:asciiTheme="majorHAnsi" w:hAnsiTheme="majorHAnsi"/>
          <w:spacing w:val="5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5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2"/>
          <w:sz w:val="22"/>
          <w:szCs w:val="22"/>
        </w:rPr>
        <w:t>-A</w:t>
      </w:r>
      <w:r w:rsidRPr="00C50B91">
        <w:rPr>
          <w:rFonts w:asciiTheme="majorHAnsi" w:hAnsiTheme="majorHAnsi"/>
          <w:sz w:val="22"/>
          <w:szCs w:val="22"/>
        </w:rPr>
        <w:t>busing</w:t>
      </w:r>
      <w:r w:rsidRPr="00C50B91">
        <w:rPr>
          <w:rFonts w:asciiTheme="majorHAnsi" w:hAnsiTheme="majorHAnsi"/>
          <w:spacing w:val="5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W</w:t>
      </w:r>
      <w:r w:rsidRPr="00C50B91">
        <w:rPr>
          <w:rFonts w:asciiTheme="majorHAnsi" w:hAnsiTheme="majorHAnsi"/>
          <w:sz w:val="22"/>
          <w:szCs w:val="22"/>
        </w:rPr>
        <w:t>omen”</w:t>
      </w:r>
      <w:r w:rsidRPr="00C50B91">
        <w:rPr>
          <w:rFonts w:asciiTheme="majorHAnsi" w:hAnsiTheme="majorHAnsi"/>
          <w:spacing w:val="5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5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rated 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mo</w:t>
      </w:r>
      <w:r w:rsidRPr="00C50B91">
        <w:rPr>
          <w:rFonts w:asciiTheme="majorHAnsi" w:hAnsiTheme="majorHAnsi"/>
          <w:spacing w:val="3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5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5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top</w:t>
      </w:r>
      <w:r w:rsidRPr="00C50B91">
        <w:rPr>
          <w:rFonts w:asciiTheme="majorHAnsi" w:hAnsiTheme="majorHAnsi"/>
          <w:spacing w:val="5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5 pr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ntations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rti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ip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nts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–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inv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ted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</w:t>
      </w:r>
      <w:r w:rsidRPr="00C50B91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ive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pr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ntation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6</w:t>
      </w:r>
      <w:r w:rsidRPr="00C50B91">
        <w:rPr>
          <w:rFonts w:asciiTheme="majorHAnsi" w:hAnsiTheme="majorHAnsi"/>
          <w:spacing w:val="2"/>
          <w:sz w:val="22"/>
          <w:szCs w:val="22"/>
        </w:rPr>
        <w:t>0</w:t>
      </w:r>
      <w:r w:rsidRPr="00C50B91">
        <w:rPr>
          <w:rFonts w:asciiTheme="majorHAnsi" w:hAnsiTheme="majorHAnsi"/>
          <w:spacing w:val="1"/>
          <w:position w:val="9"/>
          <w:sz w:val="22"/>
          <w:szCs w:val="22"/>
        </w:rPr>
        <w:t xml:space="preserve">th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onf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1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) – 2002.</w:t>
      </w:r>
    </w:p>
    <w:p w14:paraId="12967891" w14:textId="77777777" w:rsidR="00CF0BAF" w:rsidRPr="00C50B91" w:rsidRDefault="00CF0BAF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319C107E" w14:textId="77777777" w:rsidR="00CF0BAF" w:rsidRPr="00C50B91" w:rsidRDefault="002C0187">
      <w:pPr>
        <w:ind w:left="100" w:right="76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mber</w:t>
      </w:r>
      <w:r w:rsidRPr="00C50B91">
        <w:rPr>
          <w:rFonts w:asciiTheme="majorHAnsi" w:hAnsiTheme="majorHAnsi"/>
          <w:spacing w:val="1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1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lphi</w:t>
      </w:r>
      <w:r w:rsidRPr="00C50B91">
        <w:rPr>
          <w:rFonts w:asciiTheme="majorHAnsi" w:hAnsiTheme="majorHAnsi"/>
          <w:spacing w:val="1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>tu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d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on</w:t>
      </w:r>
      <w:r w:rsidRPr="00C50B91">
        <w:rPr>
          <w:rFonts w:asciiTheme="majorHAnsi" w:hAnsiTheme="majorHAnsi"/>
          <w:spacing w:val="1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Cur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re</w:t>
      </w:r>
      <w:r w:rsidRPr="00C50B91">
        <w:rPr>
          <w:rFonts w:asciiTheme="majorHAnsi" w:hAnsiTheme="majorHAnsi"/>
          <w:sz w:val="22"/>
          <w:szCs w:val="22"/>
          <w:u w:color="000000"/>
        </w:rPr>
        <w:t>nt</w:t>
      </w:r>
      <w:r w:rsidRPr="00C50B91">
        <w:rPr>
          <w:rFonts w:asciiTheme="majorHAnsi" w:hAnsiTheme="majorHAnsi"/>
          <w:spacing w:val="1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6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ss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1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in</w:t>
      </w:r>
      <w:r w:rsidRPr="00C50B91">
        <w:rPr>
          <w:rFonts w:asciiTheme="majorHAnsi" w:hAnsiTheme="majorHAnsi"/>
          <w:spacing w:val="1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ra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ve</w:t>
      </w:r>
      <w:r w:rsidRPr="00C50B91">
        <w:rPr>
          <w:rFonts w:asciiTheme="majorHAnsi" w:hAnsiTheme="majorHAnsi"/>
          <w:spacing w:val="1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memb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</w:t>
      </w:r>
      <w:r w:rsidRPr="00C50B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 stu</w:t>
      </w:r>
      <w:r w:rsidRPr="00C50B91">
        <w:rPr>
          <w:rFonts w:asciiTheme="majorHAnsi" w:hAnsiTheme="majorHAnsi"/>
          <w:spacing w:val="3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re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ni</w:t>
      </w:r>
      <w:r w:rsidRPr="00C50B91">
        <w:rPr>
          <w:rFonts w:asciiTheme="majorHAnsi" w:hAnsiTheme="majorHAnsi"/>
          <w:spacing w:val="2"/>
          <w:sz w:val="22"/>
          <w:szCs w:val="22"/>
        </w:rPr>
        <w:t>z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d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rts in na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ve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)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– 2001.</w:t>
      </w:r>
    </w:p>
    <w:p w14:paraId="4B3185FE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45EE4168" w14:textId="77777777" w:rsidR="00CF0BAF" w:rsidRPr="00C50B91" w:rsidRDefault="002C0187">
      <w:pPr>
        <w:ind w:left="100" w:right="77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4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mber</w:t>
      </w:r>
      <w:r w:rsidRPr="00C50B91">
        <w:rPr>
          <w:rFonts w:asciiTheme="majorHAnsi" w:hAnsiTheme="majorHAnsi"/>
          <w:spacing w:val="4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4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lp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4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>tu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d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3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on</w:t>
      </w:r>
      <w:r w:rsidRPr="00C50B91">
        <w:rPr>
          <w:rFonts w:asciiTheme="majorHAnsi" w:hAnsiTheme="majorHAnsi"/>
          <w:spacing w:val="4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Co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4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z w:val="22"/>
          <w:szCs w:val="22"/>
          <w:u w:color="000000"/>
        </w:rPr>
        <w:t>ret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4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ssu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z w:val="22"/>
          <w:szCs w:val="22"/>
          <w:u w:color="000000"/>
        </w:rPr>
        <w:t>pt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on</w:t>
      </w:r>
      <w:r w:rsidRPr="00C50B91">
        <w:rPr>
          <w:rFonts w:asciiTheme="majorHAnsi" w:hAnsiTheme="majorHAnsi"/>
          <w:spacing w:val="4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in</w:t>
      </w:r>
      <w:r w:rsidRPr="00C50B91">
        <w:rPr>
          <w:rFonts w:asciiTheme="majorHAnsi" w:hAnsiTheme="majorHAnsi"/>
          <w:spacing w:val="4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4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  </w:t>
      </w:r>
      <w:r w:rsidRPr="00C50B91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(p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 memb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 in th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 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re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re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ni</w:t>
      </w:r>
      <w:r w:rsidRPr="00C50B91">
        <w:rPr>
          <w:rFonts w:asciiTheme="majorHAnsi" w:hAnsiTheme="majorHAnsi"/>
          <w:spacing w:val="2"/>
          <w:sz w:val="22"/>
          <w:szCs w:val="22"/>
        </w:rPr>
        <w:t>z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d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rts in 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theo</w:t>
      </w:r>
      <w:r w:rsidRPr="00C50B91">
        <w:rPr>
          <w:rFonts w:asciiTheme="majorHAnsi" w:hAnsiTheme="majorHAnsi"/>
          <w:spacing w:val="3"/>
          <w:sz w:val="22"/>
          <w:szCs w:val="22"/>
        </w:rPr>
        <w:t>r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)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 xml:space="preserve">– </w:t>
      </w:r>
      <w:r w:rsidRPr="00C50B91">
        <w:rPr>
          <w:rFonts w:asciiTheme="majorHAnsi" w:hAnsiTheme="majorHAnsi"/>
          <w:spacing w:val="2"/>
          <w:sz w:val="22"/>
          <w:szCs w:val="22"/>
        </w:rPr>
        <w:t>1</w:t>
      </w:r>
      <w:r w:rsidRPr="00C50B91">
        <w:rPr>
          <w:rFonts w:asciiTheme="majorHAnsi" w:hAnsiTheme="majorHAnsi"/>
          <w:sz w:val="22"/>
          <w:szCs w:val="22"/>
        </w:rPr>
        <w:t>999.</w:t>
      </w:r>
    </w:p>
    <w:p w14:paraId="60500E58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7A431E75" w14:textId="77777777" w:rsidR="00CF0BAF" w:rsidRPr="00C50B91" w:rsidRDefault="002C0187">
      <w:pPr>
        <w:ind w:left="100" w:right="79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mber</w:t>
      </w:r>
      <w:r w:rsidRPr="00C50B91">
        <w:rPr>
          <w:rFonts w:asciiTheme="majorHAnsi" w:hAnsiTheme="majorHAnsi"/>
          <w:spacing w:val="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lphi</w:t>
      </w:r>
      <w:r w:rsidRPr="00C50B91">
        <w:rPr>
          <w:rFonts w:asciiTheme="majorHAnsi" w:hAnsiTheme="majorHAnsi"/>
          <w:spacing w:val="8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>tu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d</w:t>
      </w:r>
      <w:r w:rsidRPr="00C50B91">
        <w:rPr>
          <w:rFonts w:asciiTheme="majorHAnsi" w:hAnsiTheme="majorHAnsi"/>
          <w:sz w:val="22"/>
          <w:szCs w:val="22"/>
          <w:u w:color="000000"/>
        </w:rPr>
        <w:t>y on</w:t>
      </w:r>
      <w:r w:rsidRPr="00C50B91">
        <w:rPr>
          <w:rFonts w:asciiTheme="majorHAnsi" w:hAnsiTheme="majorHAnsi"/>
          <w:spacing w:val="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oup</w:t>
      </w:r>
      <w:r w:rsidRPr="00C50B91">
        <w:rPr>
          <w:rFonts w:asciiTheme="majorHAnsi" w:hAnsiTheme="majorHAnsi"/>
          <w:spacing w:val="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>up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rv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sion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in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 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(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memb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 stu</w:t>
      </w:r>
      <w:r w:rsidRPr="00C50B91">
        <w:rPr>
          <w:rFonts w:asciiTheme="majorHAnsi" w:hAnsiTheme="majorHAnsi"/>
          <w:spacing w:val="3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re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ec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ni</w:t>
      </w:r>
      <w:r w:rsidRPr="00C50B91">
        <w:rPr>
          <w:rFonts w:asciiTheme="majorHAnsi" w:hAnsiTheme="majorHAnsi"/>
          <w:spacing w:val="2"/>
          <w:sz w:val="22"/>
          <w:szCs w:val="22"/>
        </w:rPr>
        <w:t>z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d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rts in 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rvision) 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1998.</w:t>
      </w:r>
    </w:p>
    <w:p w14:paraId="7BF45C32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6881E75E" w14:textId="77777777" w:rsidR="00CF0BAF" w:rsidRPr="00C50B91" w:rsidRDefault="002C0187">
      <w:pPr>
        <w:ind w:left="100" w:right="82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ndia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3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Asso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iation</w:t>
      </w:r>
      <w:r w:rsidRPr="00C50B91">
        <w:rPr>
          <w:rFonts w:asciiTheme="majorHAnsi" w:hAnsiTheme="majorHAnsi"/>
          <w:spacing w:val="3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3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3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3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2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2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rd</w:t>
      </w:r>
      <w:r w:rsidRPr="00C50B91">
        <w:rPr>
          <w:rFonts w:asciiTheme="majorHAnsi" w:hAnsiTheme="majorHAnsi"/>
          <w:spacing w:val="3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3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Outst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nding</w:t>
      </w:r>
      <w:r w:rsidRPr="00C50B91">
        <w:rPr>
          <w:rFonts w:asciiTheme="majorHAnsi" w:hAnsiTheme="majorHAnsi"/>
          <w:spacing w:val="29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Contribution</w:t>
      </w:r>
      <w:r w:rsidRPr="00C50B91">
        <w:rPr>
          <w:rFonts w:asciiTheme="majorHAnsi" w:hAnsiTheme="majorHAnsi"/>
          <w:spacing w:val="3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to</w:t>
      </w:r>
    </w:p>
    <w:p w14:paraId="5A95EF11" w14:textId="77777777" w:rsidR="00CF0BAF" w:rsidRPr="00C50B91" w:rsidRDefault="002C0187">
      <w:pPr>
        <w:ind w:left="100" w:right="6379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ea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 in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 xml:space="preserve"> L</w:t>
      </w:r>
      <w:r w:rsidRPr="00C50B91">
        <w:rPr>
          <w:rFonts w:asciiTheme="majorHAnsi" w:hAnsiTheme="majorHAnsi"/>
          <w:sz w:val="22"/>
          <w:szCs w:val="22"/>
          <w:u w:color="000000"/>
        </w:rPr>
        <w:t>ife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1997.</w:t>
      </w:r>
    </w:p>
    <w:p w14:paraId="45014AEC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DA42137" w14:textId="77777777" w:rsidR="00CF0BAF" w:rsidRPr="00C50B91" w:rsidRDefault="002C0187">
      <w:pPr>
        <w:ind w:left="100" w:right="85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>ubje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in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>tu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d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on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How</w:t>
      </w:r>
      <w:r w:rsidRPr="00C50B91">
        <w:rPr>
          <w:rFonts w:asciiTheme="majorHAnsi" w:hAnsiTheme="majorHAnsi"/>
          <w:spacing w:val="6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</w:t>
      </w:r>
      <w:r w:rsidRPr="00C50B91">
        <w:rPr>
          <w:rFonts w:asciiTheme="majorHAnsi" w:hAnsiTheme="majorHAnsi"/>
          <w:spacing w:val="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Most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ubl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sh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d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 Autho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z w:val="22"/>
          <w:szCs w:val="22"/>
          <w:u w:color="000000"/>
        </w:rPr>
        <w:t>dle</w:t>
      </w:r>
      <w:r w:rsidRPr="00C50B91">
        <w:rPr>
          <w:rFonts w:asciiTheme="majorHAnsi" w:hAnsiTheme="majorHAnsi"/>
          <w:spacing w:val="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le</w:t>
      </w:r>
      <w:r w:rsidRPr="00C50B91">
        <w:rPr>
          <w:rFonts w:asciiTheme="majorHAnsi" w:hAnsiTheme="majorHAnsi"/>
          <w:spacing w:val="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je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ons</w:t>
      </w:r>
    </w:p>
    <w:p w14:paraId="7C9B20E1" w14:textId="77777777" w:rsidR="00CF0BAF" w:rsidRPr="00C50B91" w:rsidRDefault="002C0187">
      <w:pPr>
        <w:ind w:left="100" w:right="92"/>
        <w:jc w:val="both"/>
        <w:rPr>
          <w:rFonts w:asciiTheme="majorHAnsi" w:hAnsiTheme="majorHAnsi"/>
          <w:sz w:val="22"/>
          <w:szCs w:val="22"/>
        </w:rPr>
        <w:sectPr w:rsidR="00CF0BAF" w:rsidRPr="00C50B91">
          <w:pgSz w:w="12240" w:h="15840"/>
          <w:pgMar w:top="1480" w:right="1320" w:bottom="280" w:left="1340" w:header="0" w:footer="1786" w:gutter="0"/>
          <w:cols w:space="720"/>
        </w:sectPr>
      </w:pPr>
      <w:r w:rsidRPr="00C50B91">
        <w:rPr>
          <w:rFonts w:asciiTheme="majorHAnsi" w:hAnsiTheme="majorHAnsi"/>
          <w:sz w:val="22"/>
          <w:szCs w:val="22"/>
        </w:rPr>
        <w:t>(subj</w:t>
      </w:r>
      <w:r w:rsidRPr="00C50B91">
        <w:rPr>
          <w:rFonts w:asciiTheme="majorHAnsi" w:hAnsiTheme="majorHAnsi"/>
          <w:spacing w:val="-1"/>
          <w:sz w:val="22"/>
          <w:szCs w:val="22"/>
        </w:rPr>
        <w:t>ec</w:t>
      </w:r>
      <w:r w:rsidRPr="00C50B91">
        <w:rPr>
          <w:rFonts w:asciiTheme="majorHAnsi" w:hAnsiTheme="majorHAnsi"/>
          <w:sz w:val="22"/>
          <w:szCs w:val="22"/>
        </w:rPr>
        <w:t>ts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stu</w:t>
      </w:r>
      <w:r w:rsidRPr="00C50B91">
        <w:rPr>
          <w:rFonts w:asciiTheme="majorHAnsi" w:hAnsiTheme="majorHAnsi"/>
          <w:spacing w:val="5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w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re the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top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57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most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publ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uthors</w:t>
      </w:r>
      <w:r w:rsidRPr="00C50B91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ref</w:t>
      </w:r>
      <w:r w:rsidRPr="00C50B91">
        <w:rPr>
          <w:rFonts w:asciiTheme="majorHAnsi" w:hAnsiTheme="majorHAnsi"/>
          <w:spacing w:val="-2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jour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ls</w:t>
      </w:r>
    </w:p>
    <w:p w14:paraId="66495923" w14:textId="77777777" w:rsidR="00CF0BAF" w:rsidRPr="00C50B91" w:rsidRDefault="002C0187">
      <w:pPr>
        <w:spacing w:before="72"/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lastRenderedPageBreak/>
        <w:pict w14:anchorId="75AFA186">
          <v:group id="_x0000_s1026" style="position:absolute;left:0;text-align:left;margin-left:188.2pt;margin-top:16.4pt;width:3.1pt;height:0;z-index:-251658240;mso-position-horizontal-relative:page" coordorigin="3764,328" coordsize="62,0">
            <v:shape id="_x0000_s1027" style="position:absolute;left:3764;top:328;width:62;height:0" coordorigin="3764,328" coordsize="62,0" path="m3764,328r62,e" filled="f" strokeweight=".7pt">
              <v:path arrowok="t"/>
            </v:shape>
            <w10:wrap anchorx="page"/>
          </v:group>
        </w:pic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om 1987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1991)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1992.</w:t>
      </w:r>
    </w:p>
    <w:p w14:paraId="26ED883B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01900439" w14:textId="77777777" w:rsidR="00CF0BAF" w:rsidRPr="00C50B91" w:rsidRDefault="002C0187">
      <w:pPr>
        <w:ind w:left="100" w:right="79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mber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of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De</w:t>
      </w:r>
      <w:r w:rsidRPr="00C50B91">
        <w:rPr>
          <w:rFonts w:asciiTheme="majorHAnsi" w:hAnsiTheme="majorHAnsi"/>
          <w:sz w:val="22"/>
          <w:szCs w:val="22"/>
          <w:u w:color="000000"/>
        </w:rPr>
        <w:t>lphi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 xml:space="preserve"> S</w:t>
      </w:r>
      <w:r w:rsidRPr="00C50B91">
        <w:rPr>
          <w:rFonts w:asciiTheme="majorHAnsi" w:hAnsiTheme="majorHAnsi"/>
          <w:sz w:val="22"/>
          <w:szCs w:val="22"/>
          <w:u w:color="000000"/>
        </w:rPr>
        <w:t>tu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d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on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lf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of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the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pist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 xml:space="preserve">in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er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z w:val="22"/>
          <w:szCs w:val="22"/>
        </w:rPr>
        <w:t xml:space="preserve"> (p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memb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 th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s s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2"/>
          <w:sz w:val="22"/>
          <w:szCs w:val="22"/>
        </w:rPr>
        <w:t>d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w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e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re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pacing w:val="-2"/>
          <w:sz w:val="22"/>
          <w:szCs w:val="22"/>
        </w:rPr>
        <w:t>g</w:t>
      </w:r>
      <w:r w:rsidRPr="00C50B91">
        <w:rPr>
          <w:rFonts w:asciiTheme="majorHAnsi" w:hAnsiTheme="majorHAnsi"/>
          <w:sz w:val="22"/>
          <w:szCs w:val="22"/>
        </w:rPr>
        <w:t>ni</w:t>
      </w:r>
      <w:r w:rsidRPr="00C50B91">
        <w:rPr>
          <w:rFonts w:asciiTheme="majorHAnsi" w:hAnsiTheme="majorHAnsi"/>
          <w:spacing w:val="2"/>
          <w:sz w:val="22"/>
          <w:szCs w:val="22"/>
        </w:rPr>
        <w:t>z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d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s 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2"/>
          <w:sz w:val="22"/>
          <w:szCs w:val="22"/>
        </w:rPr>
        <w:t>x</w:t>
      </w:r>
      <w:r w:rsidRPr="00C50B91">
        <w:rPr>
          <w:rFonts w:asciiTheme="majorHAnsi" w:hAnsiTheme="majorHAnsi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rts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 self of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z w:val="22"/>
          <w:szCs w:val="22"/>
        </w:rPr>
        <w:t>pist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is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s)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1992.</w:t>
      </w:r>
    </w:p>
    <w:p w14:paraId="0CFEA872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2090D790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Nominat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d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for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Outst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ng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1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in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hool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1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ib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rts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1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ien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ce</w:t>
      </w:r>
      <w:r w:rsidRPr="00C50B91">
        <w:rPr>
          <w:rFonts w:asciiTheme="majorHAnsi" w:hAnsiTheme="majorHAnsi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urdue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Univ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</w:p>
    <w:p w14:paraId="6FAA6C7D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lu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1992.</w:t>
      </w:r>
    </w:p>
    <w:p w14:paraId="7810F04E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3CDFD05B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Nominat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d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for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Outst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z w:val="22"/>
          <w:szCs w:val="22"/>
          <w:u w:color="000000"/>
        </w:rPr>
        <w:t>ng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1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in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hool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pacing w:val="1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ib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rts</w:t>
      </w:r>
      <w:r w:rsidRPr="00C50B91">
        <w:rPr>
          <w:rFonts w:asciiTheme="majorHAnsi" w:hAnsiTheme="majorHAnsi"/>
          <w:spacing w:val="12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1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ien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ce</w:t>
      </w:r>
      <w:r w:rsidRPr="00C50B91">
        <w:rPr>
          <w:rFonts w:asciiTheme="majorHAnsi" w:hAnsiTheme="majorHAnsi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urdue</w:t>
      </w:r>
      <w:r w:rsidRPr="00C50B91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Univ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</w:p>
    <w:p w14:paraId="7148FBD0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C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lu</w:t>
      </w:r>
      <w:r w:rsidRPr="00C50B91">
        <w:rPr>
          <w:rFonts w:asciiTheme="majorHAnsi" w:hAnsiTheme="majorHAnsi"/>
          <w:spacing w:val="1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1991.</w:t>
      </w:r>
    </w:p>
    <w:p w14:paraId="17F142B7" w14:textId="77777777" w:rsidR="00CF0BAF" w:rsidRPr="00C50B91" w:rsidRDefault="00CF0BAF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1D992C8A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  <w:u w:color="000000"/>
        </w:rPr>
        <w:t>Am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ri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ca</w:t>
      </w:r>
      <w:r w:rsidRPr="00C50B91">
        <w:rPr>
          <w:rFonts w:asciiTheme="majorHAnsi" w:hAnsiTheme="majorHAnsi"/>
          <w:sz w:val="22"/>
          <w:szCs w:val="22"/>
          <w:u w:color="000000"/>
        </w:rPr>
        <w:t>n</w:t>
      </w:r>
      <w:r w:rsidRPr="00C50B91">
        <w:rPr>
          <w:rFonts w:asciiTheme="majorHAnsi" w:hAnsiTheme="majorHAnsi"/>
          <w:spacing w:val="5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Ass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o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iation</w:t>
      </w:r>
      <w:r w:rsidRPr="00C50B91">
        <w:rPr>
          <w:rFonts w:asciiTheme="majorHAnsi" w:hAnsiTheme="majorHAnsi"/>
          <w:spacing w:val="5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f</w:t>
      </w:r>
      <w:r w:rsidRPr="00C50B91">
        <w:rPr>
          <w:rFonts w:asciiTheme="majorHAnsi" w:hAnsiTheme="majorHAnsi"/>
          <w:sz w:val="22"/>
          <w:szCs w:val="22"/>
          <w:u w:color="000000"/>
        </w:rPr>
        <w:t>or</w:t>
      </w:r>
      <w:r w:rsidRPr="00C50B91">
        <w:rPr>
          <w:rFonts w:asciiTheme="majorHAnsi" w:hAnsiTheme="majorHAnsi"/>
          <w:spacing w:val="5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ge</w:t>
      </w:r>
      <w:r w:rsidRPr="00C50B91">
        <w:rPr>
          <w:rFonts w:asciiTheme="majorHAnsi" w:hAnsiTheme="majorHAnsi"/>
          <w:spacing w:val="5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nd</w:t>
      </w:r>
      <w:r w:rsidRPr="00C50B91">
        <w:rPr>
          <w:rFonts w:asciiTheme="majorHAnsi" w:hAnsiTheme="majorHAnsi"/>
          <w:spacing w:val="57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Fa</w:t>
      </w:r>
      <w:r w:rsidRPr="00C50B91">
        <w:rPr>
          <w:rFonts w:asciiTheme="majorHAnsi" w:hAnsiTheme="majorHAnsi"/>
          <w:sz w:val="22"/>
          <w:szCs w:val="22"/>
          <w:u w:color="000000"/>
        </w:rPr>
        <w:t>m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i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l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53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Th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5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y</w:t>
      </w:r>
      <w:r w:rsidRPr="00C50B91">
        <w:rPr>
          <w:rFonts w:asciiTheme="majorHAnsi" w:hAnsiTheme="majorHAnsi"/>
          <w:spacing w:val="50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  <w:u w:color="000000"/>
        </w:rPr>
        <w:t>G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du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te</w:t>
      </w:r>
      <w:r w:rsidRPr="00C50B91">
        <w:rPr>
          <w:rFonts w:asciiTheme="majorHAnsi" w:hAnsiTheme="majorHAnsi"/>
          <w:spacing w:val="54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z w:val="22"/>
          <w:szCs w:val="22"/>
          <w:u w:color="000000"/>
        </w:rPr>
        <w:t>t</w:t>
      </w:r>
      <w:r w:rsidRPr="00C50B91">
        <w:rPr>
          <w:rFonts w:asciiTheme="majorHAnsi" w:hAnsiTheme="majorHAnsi"/>
          <w:spacing w:val="3"/>
          <w:sz w:val="22"/>
          <w:szCs w:val="22"/>
          <w:u w:color="000000"/>
        </w:rPr>
        <w:t>u</w:t>
      </w:r>
      <w:r w:rsidRPr="00C50B91">
        <w:rPr>
          <w:rFonts w:asciiTheme="majorHAnsi" w:hAnsiTheme="majorHAnsi"/>
          <w:sz w:val="22"/>
          <w:szCs w:val="22"/>
          <w:u w:color="000000"/>
        </w:rPr>
        <w:t>d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nt</w:t>
      </w:r>
      <w:r w:rsidRPr="00C50B91">
        <w:rPr>
          <w:rFonts w:asciiTheme="majorHAnsi" w:hAnsiTheme="majorHAnsi"/>
          <w:spacing w:val="5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</w:t>
      </w:r>
      <w:r w:rsidRPr="00C50B91">
        <w:rPr>
          <w:rFonts w:asciiTheme="majorHAnsi" w:hAnsiTheme="majorHAnsi"/>
          <w:sz w:val="22"/>
          <w:szCs w:val="22"/>
          <w:u w:color="000000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ea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c</w:t>
      </w:r>
      <w:r w:rsidRPr="00C50B91">
        <w:rPr>
          <w:rFonts w:asciiTheme="majorHAnsi" w:hAnsiTheme="majorHAnsi"/>
          <w:sz w:val="22"/>
          <w:szCs w:val="22"/>
          <w:u w:color="000000"/>
        </w:rPr>
        <w:t>h</w:t>
      </w:r>
      <w:r w:rsidRPr="00C50B91">
        <w:rPr>
          <w:rFonts w:asciiTheme="majorHAnsi" w:hAnsiTheme="majorHAnsi"/>
          <w:spacing w:val="55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w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rd</w:t>
      </w:r>
    </w:p>
    <w:p w14:paraId="184E7D9B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(n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on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ompeti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ive) -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1986.</w:t>
      </w:r>
    </w:p>
    <w:p w14:paraId="16356420" w14:textId="77777777" w:rsidR="00CF0BAF" w:rsidRPr="00C50B91" w:rsidRDefault="00CF0BAF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194ED7AD" w14:textId="77777777" w:rsidR="00CF0BAF" w:rsidRPr="00C50B91" w:rsidRDefault="002C0187">
      <w:pPr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hi K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>a</w:t>
      </w:r>
      <w:r w:rsidRPr="00C50B91">
        <w:rPr>
          <w:rFonts w:asciiTheme="majorHAnsi" w:hAnsiTheme="majorHAnsi"/>
          <w:sz w:val="22"/>
          <w:szCs w:val="22"/>
          <w:u w:color="000000"/>
        </w:rPr>
        <w:t>ppa</w:t>
      </w:r>
      <w:r w:rsidRPr="00C50B91">
        <w:rPr>
          <w:rFonts w:asciiTheme="majorHAnsi" w:hAnsiTheme="majorHAnsi"/>
          <w:spacing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  <w:u w:color="000000"/>
        </w:rPr>
        <w:t>P</w:t>
      </w:r>
      <w:r w:rsidRPr="00C50B91">
        <w:rPr>
          <w:rFonts w:asciiTheme="majorHAnsi" w:hAnsiTheme="majorHAnsi"/>
          <w:sz w:val="22"/>
          <w:szCs w:val="22"/>
          <w:u w:color="000000"/>
        </w:rPr>
        <w:t>hi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urdue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Univ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rsi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induct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 A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ril 1985.</w:t>
      </w:r>
    </w:p>
    <w:p w14:paraId="00B4B63C" w14:textId="77777777" w:rsidR="00CF0BAF" w:rsidRPr="00C50B91" w:rsidRDefault="00CF0BAF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2FBFB99F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940C77A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53179EF" w14:textId="77777777" w:rsidR="00CF0BAF" w:rsidRPr="00C50B91" w:rsidRDefault="002C0187">
      <w:pPr>
        <w:spacing w:line="260" w:lineRule="exact"/>
        <w:ind w:left="3239" w:right="3259"/>
        <w:jc w:val="center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position w:val="-1"/>
          <w:sz w:val="22"/>
          <w:szCs w:val="22"/>
          <w:u w:color="000000"/>
        </w:rPr>
        <w:t>Professional/Research</w:t>
      </w:r>
      <w:r w:rsidRPr="00C50B91">
        <w:rPr>
          <w:rFonts w:asciiTheme="majorHAnsi" w:hAnsiTheme="majorHAnsi"/>
          <w:spacing w:val="-1"/>
          <w:position w:val="-1"/>
          <w:sz w:val="22"/>
          <w:szCs w:val="22"/>
          <w:u w:color="000000"/>
        </w:rPr>
        <w:t xml:space="preserve"> </w:t>
      </w:r>
      <w:r w:rsidRPr="00C50B91">
        <w:rPr>
          <w:rFonts w:asciiTheme="majorHAnsi" w:hAnsiTheme="majorHAnsi"/>
          <w:position w:val="-1"/>
          <w:sz w:val="22"/>
          <w:szCs w:val="22"/>
          <w:u w:color="000000"/>
        </w:rPr>
        <w:t>Interests</w:t>
      </w:r>
    </w:p>
    <w:p w14:paraId="061FA97C" w14:textId="77777777" w:rsidR="00CF0BAF" w:rsidRPr="00C50B91" w:rsidRDefault="00CF0BAF">
      <w:pPr>
        <w:spacing w:before="8" w:line="120" w:lineRule="exact"/>
        <w:rPr>
          <w:rFonts w:asciiTheme="majorHAnsi" w:hAnsiTheme="majorHAnsi"/>
          <w:sz w:val="22"/>
          <w:szCs w:val="22"/>
        </w:rPr>
      </w:pPr>
    </w:p>
    <w:p w14:paraId="07B59DA4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D6D5AC4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7400844" w14:textId="77777777" w:rsidR="00CF0BAF" w:rsidRPr="00C50B91" w:rsidRDefault="002C0187">
      <w:pPr>
        <w:spacing w:before="29"/>
        <w:ind w:left="100" w:right="72"/>
        <w:jc w:val="both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Couple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ri</w:t>
      </w:r>
      <w:r w:rsidRPr="00C50B91">
        <w:rPr>
          <w:rFonts w:asciiTheme="majorHAnsi" w:hAnsiTheme="majorHAnsi"/>
          <w:spacing w:val="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ge</w:t>
      </w:r>
      <w:r w:rsidRPr="00C50B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su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rvision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–</w:t>
      </w:r>
      <w:r w:rsidRPr="00C50B91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L</w:t>
      </w:r>
      <w:r w:rsidRPr="00C50B91">
        <w:rPr>
          <w:rFonts w:asciiTheme="majorHAnsi" w:hAnsiTheme="majorHAnsi"/>
          <w:spacing w:val="2"/>
          <w:sz w:val="22"/>
          <w:szCs w:val="22"/>
        </w:rPr>
        <w:t>G</w:t>
      </w: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pacing w:val="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f</w:t>
      </w:r>
      <w:r w:rsidRPr="00C50B91">
        <w:rPr>
          <w:rFonts w:asciiTheme="majorHAnsi" w:hAnsiTheme="majorHAnsi"/>
          <w:sz w:val="22"/>
          <w:szCs w:val="22"/>
        </w:rPr>
        <w:t>ir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ve</w:t>
      </w:r>
      <w:r w:rsidRPr="00C50B91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Couple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&amp;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</w:t>
      </w:r>
      <w:r w:rsidRPr="00C50B91">
        <w:rPr>
          <w:rFonts w:asciiTheme="majorHAnsi" w:hAnsiTheme="majorHAnsi"/>
          <w:spacing w:val="3"/>
          <w:sz w:val="22"/>
          <w:szCs w:val="22"/>
        </w:rPr>
        <w:t>h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with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dole</w:t>
      </w:r>
      <w:r w:rsidRPr="00C50B91">
        <w:rPr>
          <w:rFonts w:asciiTheme="majorHAnsi" w:hAnsiTheme="majorHAnsi"/>
          <w:spacing w:val="2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ce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pacing w:val="3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-</w:t>
      </w:r>
      <w:r w:rsidRPr="00C50B91">
        <w:rPr>
          <w:rFonts w:asciiTheme="majorHAnsi" w:hAnsiTheme="majorHAnsi"/>
          <w:sz w:val="22"/>
          <w:szCs w:val="22"/>
        </w:rPr>
        <w:t>fo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us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robl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ms</w:t>
      </w:r>
      <w:r w:rsidRPr="00C50B91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pacing w:val="3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hoo</w:t>
      </w:r>
      <w:r w:rsidRPr="00C50B91">
        <w:rPr>
          <w:rFonts w:asciiTheme="majorHAnsi" w:hAnsiTheme="majorHAnsi"/>
          <w:spacing w:val="2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- fo</w:t>
      </w:r>
      <w:r w:rsidRPr="00C50B91">
        <w:rPr>
          <w:rFonts w:asciiTheme="majorHAnsi" w:hAnsiTheme="majorHAnsi"/>
          <w:spacing w:val="-2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us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probl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ms</w:t>
      </w:r>
      <w:r w:rsidRPr="00C50B91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Fa</w:t>
      </w:r>
      <w:r w:rsidRPr="00C50B91">
        <w:rPr>
          <w:rFonts w:asciiTheme="majorHAnsi" w:hAnsiTheme="majorHAnsi"/>
          <w:spacing w:val="3"/>
          <w:sz w:val="22"/>
          <w:szCs w:val="22"/>
        </w:rPr>
        <w:t>m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 th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for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dr</w:t>
      </w:r>
      <w:r w:rsidRPr="00C50B91">
        <w:rPr>
          <w:rFonts w:asciiTheme="majorHAnsi" w:hAnsiTheme="majorHAnsi"/>
          <w:spacing w:val="1"/>
          <w:sz w:val="22"/>
          <w:szCs w:val="22"/>
        </w:rPr>
        <w:t>u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</w:t>
      </w:r>
      <w:r w:rsidRPr="00C50B91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lcohol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buse</w:t>
      </w:r>
      <w:r w:rsidRPr="00C50B91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ma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t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/</w:t>
      </w:r>
      <w:r w:rsidRPr="00C50B91">
        <w:rPr>
          <w:rFonts w:asciiTheme="majorHAnsi" w:hAnsiTheme="majorHAnsi"/>
          <w:sz w:val="22"/>
          <w:szCs w:val="22"/>
        </w:rPr>
        <w:t>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fe</w:t>
      </w:r>
      <w:r w:rsidRPr="00C50B91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of</w:t>
      </w:r>
      <w:r w:rsidRPr="00C50B91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 f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</w:t>
      </w:r>
      <w:r w:rsidRPr="00C50B91">
        <w:rPr>
          <w:rFonts w:asciiTheme="majorHAnsi" w:hAnsiTheme="majorHAnsi"/>
          <w:spacing w:val="2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2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pist</w:t>
      </w:r>
      <w:r w:rsidRPr="00C50B91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1"/>
          <w:sz w:val="22"/>
          <w:szCs w:val="22"/>
        </w:rPr>
        <w:t>F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m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3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pacing w:val="5"/>
          <w:sz w:val="22"/>
          <w:szCs w:val="22"/>
        </w:rPr>
        <w:t>p</w:t>
      </w:r>
      <w:r w:rsidRPr="00C50B91">
        <w:rPr>
          <w:rFonts w:asciiTheme="majorHAnsi" w:hAnsiTheme="majorHAnsi"/>
          <w:sz w:val="22"/>
          <w:szCs w:val="22"/>
        </w:rPr>
        <w:t>y</w:t>
      </w:r>
      <w:r w:rsidRPr="00C50B91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theo</w:t>
      </w:r>
      <w:r w:rsidRPr="00C50B91">
        <w:rPr>
          <w:rFonts w:asciiTheme="majorHAnsi" w:hAnsiTheme="majorHAnsi"/>
          <w:spacing w:val="3"/>
          <w:sz w:val="22"/>
          <w:szCs w:val="22"/>
        </w:rPr>
        <w:t>r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z w:val="22"/>
          <w:szCs w:val="22"/>
        </w:rPr>
        <w:t>.</w:t>
      </w:r>
    </w:p>
    <w:p w14:paraId="7E89E43A" w14:textId="77777777" w:rsidR="00CF0BAF" w:rsidRPr="00C50B91" w:rsidRDefault="00CF0BAF">
      <w:pPr>
        <w:spacing w:before="3" w:line="140" w:lineRule="exact"/>
        <w:rPr>
          <w:rFonts w:asciiTheme="majorHAnsi" w:hAnsiTheme="majorHAnsi"/>
          <w:sz w:val="22"/>
          <w:szCs w:val="22"/>
        </w:rPr>
      </w:pPr>
    </w:p>
    <w:p w14:paraId="0B0588DF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E6099F7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AFF9976" w14:textId="77777777" w:rsidR="00CF0BAF" w:rsidRPr="00C50B91" w:rsidRDefault="002C0187">
      <w:pPr>
        <w:spacing w:line="260" w:lineRule="exact"/>
        <w:ind w:left="4332" w:right="4346"/>
        <w:jc w:val="center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position w:val="-1"/>
          <w:sz w:val="22"/>
          <w:szCs w:val="22"/>
          <w:u w:color="000000"/>
        </w:rPr>
        <w:t>Personal</w:t>
      </w:r>
    </w:p>
    <w:p w14:paraId="0AAEF9BF" w14:textId="77777777" w:rsidR="00CF0BAF" w:rsidRPr="00C50B91" w:rsidRDefault="00CF0BAF">
      <w:pPr>
        <w:spacing w:before="8" w:line="120" w:lineRule="exact"/>
        <w:rPr>
          <w:rFonts w:asciiTheme="majorHAnsi" w:hAnsiTheme="majorHAnsi"/>
          <w:sz w:val="22"/>
          <w:szCs w:val="22"/>
        </w:rPr>
      </w:pPr>
    </w:p>
    <w:p w14:paraId="75AFB880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145F577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3E6D6E2" w14:textId="77777777" w:rsidR="00CF0BAF" w:rsidRPr="00C50B91" w:rsidRDefault="002C0187">
      <w:pPr>
        <w:spacing w:before="29"/>
        <w:ind w:left="100" w:right="81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pacing w:val="-2"/>
          <w:sz w:val="22"/>
          <w:szCs w:val="22"/>
        </w:rPr>
        <w:t>B</w:t>
      </w:r>
      <w:r w:rsidRPr="00C50B91">
        <w:rPr>
          <w:rFonts w:asciiTheme="majorHAnsi" w:hAnsiTheme="majorHAnsi"/>
          <w:sz w:val="22"/>
          <w:szCs w:val="22"/>
        </w:rPr>
        <w:t>orn</w:t>
      </w:r>
      <w:r w:rsidRPr="00C50B91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Ap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il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23,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1953</w:t>
      </w:r>
      <w:r w:rsidRPr="00C50B91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2"/>
          <w:sz w:val="22"/>
          <w:szCs w:val="22"/>
        </w:rPr>
        <w:t>M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r</w:t>
      </w:r>
      <w:r w:rsidRPr="00C50B91">
        <w:rPr>
          <w:rFonts w:asciiTheme="majorHAnsi" w:hAnsiTheme="majorHAnsi"/>
          <w:sz w:val="22"/>
          <w:szCs w:val="22"/>
        </w:rPr>
        <w:t>ied</w:t>
      </w:r>
      <w:r w:rsidRPr="00C50B91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with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one</w:t>
      </w:r>
      <w:r w:rsidRPr="00C50B91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pacing w:val="2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two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step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hi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z w:val="22"/>
          <w:szCs w:val="22"/>
        </w:rPr>
        <w:t>d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pacing w:val="4"/>
          <w:sz w:val="22"/>
          <w:szCs w:val="22"/>
        </w:rPr>
        <w:t>n</w:t>
      </w:r>
      <w:r w:rsidRPr="00C50B91">
        <w:rPr>
          <w:rFonts w:asciiTheme="majorHAnsi" w:hAnsiTheme="majorHAnsi"/>
          <w:sz w:val="22"/>
          <w:szCs w:val="22"/>
        </w:rPr>
        <w:t>-</w:t>
      </w:r>
      <w:r w:rsidRPr="00C50B91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3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nte</w:t>
      </w:r>
      <w:r w:rsidRPr="00C50B91">
        <w:rPr>
          <w:rFonts w:asciiTheme="majorHAnsi" w:hAnsiTheme="majorHAnsi"/>
          <w:spacing w:val="1"/>
          <w:sz w:val="22"/>
          <w:szCs w:val="22"/>
        </w:rPr>
        <w:t>r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st</w:t>
      </w:r>
      <w:r w:rsidRPr="00C50B91">
        <w:rPr>
          <w:rFonts w:asciiTheme="majorHAnsi" w:hAnsiTheme="majorHAnsi"/>
          <w:spacing w:val="1"/>
          <w:sz w:val="22"/>
          <w:szCs w:val="22"/>
        </w:rPr>
        <w:t>s</w:t>
      </w:r>
      <w:r w:rsidRPr="00C50B91">
        <w:rPr>
          <w:rFonts w:asciiTheme="majorHAnsi" w:hAnsiTheme="majorHAnsi"/>
          <w:sz w:val="22"/>
          <w:szCs w:val="22"/>
        </w:rPr>
        <w:t>: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mus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pacing w:val="-1"/>
          <w:sz w:val="22"/>
          <w:szCs w:val="22"/>
        </w:rPr>
        <w:t>c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C50B91">
        <w:rPr>
          <w:rFonts w:asciiTheme="majorHAnsi" w:hAnsiTheme="majorHAnsi"/>
          <w:sz w:val="22"/>
          <w:szCs w:val="22"/>
        </w:rPr>
        <w:t>l</w:t>
      </w:r>
      <w:r w:rsidRPr="00C50B91">
        <w:rPr>
          <w:rFonts w:asciiTheme="majorHAnsi" w:hAnsiTheme="majorHAnsi"/>
          <w:spacing w:val="1"/>
          <w:sz w:val="22"/>
          <w:szCs w:val="22"/>
        </w:rPr>
        <w:t>i</w:t>
      </w:r>
      <w:r w:rsidRPr="00C50B91">
        <w:rPr>
          <w:rFonts w:asciiTheme="majorHAnsi" w:hAnsiTheme="majorHAnsi"/>
          <w:sz w:val="22"/>
          <w:szCs w:val="22"/>
        </w:rPr>
        <w:t>te</w:t>
      </w:r>
      <w:r w:rsidRPr="00C50B91">
        <w:rPr>
          <w:rFonts w:asciiTheme="majorHAnsi" w:hAnsiTheme="majorHAnsi"/>
          <w:spacing w:val="-1"/>
          <w:sz w:val="22"/>
          <w:szCs w:val="22"/>
        </w:rPr>
        <w:t>ra</w:t>
      </w:r>
      <w:r w:rsidRPr="00C50B91">
        <w:rPr>
          <w:rFonts w:asciiTheme="majorHAnsi" w:hAnsiTheme="majorHAnsi"/>
          <w:sz w:val="22"/>
          <w:szCs w:val="22"/>
        </w:rPr>
        <w:t>tur</w:t>
      </w:r>
      <w:r w:rsidRPr="00C50B91">
        <w:rPr>
          <w:rFonts w:asciiTheme="majorHAnsi" w:hAnsiTheme="majorHAnsi"/>
          <w:spacing w:val="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 xml:space="preserve">, </w:t>
      </w:r>
      <w:r w:rsidRPr="00C50B91">
        <w:rPr>
          <w:rFonts w:asciiTheme="majorHAnsi" w:hAnsiTheme="majorHAnsi"/>
          <w:spacing w:val="-5"/>
          <w:sz w:val="22"/>
          <w:szCs w:val="22"/>
        </w:rPr>
        <w:t>y</w:t>
      </w:r>
      <w:r w:rsidRPr="00C50B91">
        <w:rPr>
          <w:rFonts w:asciiTheme="majorHAnsi" w:hAnsiTheme="majorHAnsi"/>
          <w:spacing w:val="2"/>
          <w:sz w:val="22"/>
          <w:szCs w:val="22"/>
        </w:rPr>
        <w:t>o</w:t>
      </w:r>
      <w:r w:rsidRPr="00C50B91">
        <w:rPr>
          <w:rFonts w:asciiTheme="majorHAnsi" w:hAnsiTheme="majorHAnsi"/>
          <w:sz w:val="22"/>
          <w:szCs w:val="22"/>
        </w:rPr>
        <w:t>g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,</w:t>
      </w:r>
      <w:r w:rsidRPr="00C50B91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nd sports.</w:t>
      </w:r>
    </w:p>
    <w:p w14:paraId="69CE714B" w14:textId="77777777" w:rsidR="00CF0BAF" w:rsidRPr="00C50B91" w:rsidRDefault="00CF0BAF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2FDD383E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4C36EE0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88164BC" w14:textId="77777777" w:rsidR="00CF0BAF" w:rsidRPr="00C50B91" w:rsidRDefault="002C0187">
      <w:pPr>
        <w:spacing w:line="260" w:lineRule="exact"/>
        <w:ind w:left="4209" w:right="4229"/>
        <w:jc w:val="center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position w:val="-1"/>
          <w:sz w:val="22"/>
          <w:szCs w:val="22"/>
          <w:u w:color="000000"/>
        </w:rPr>
        <w:t>References</w:t>
      </w:r>
    </w:p>
    <w:p w14:paraId="47026693" w14:textId="77777777" w:rsidR="00CF0BAF" w:rsidRPr="00C50B91" w:rsidRDefault="00CF0BAF">
      <w:pPr>
        <w:spacing w:before="8" w:line="120" w:lineRule="exact"/>
        <w:rPr>
          <w:rFonts w:asciiTheme="majorHAnsi" w:hAnsiTheme="majorHAnsi"/>
          <w:sz w:val="22"/>
          <w:szCs w:val="22"/>
        </w:rPr>
      </w:pPr>
    </w:p>
    <w:p w14:paraId="4225ECEB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3FED334" w14:textId="77777777" w:rsidR="00CF0BAF" w:rsidRPr="00C50B91" w:rsidRDefault="00CF0B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1F957F2" w14:textId="77777777" w:rsidR="00CF0BAF" w:rsidRPr="00C50B91" w:rsidRDefault="002C0187">
      <w:pPr>
        <w:spacing w:before="29"/>
        <w:ind w:left="100"/>
        <w:rPr>
          <w:rFonts w:asciiTheme="majorHAnsi" w:hAnsiTheme="majorHAnsi"/>
          <w:sz w:val="22"/>
          <w:szCs w:val="22"/>
        </w:rPr>
      </w:pPr>
      <w:r w:rsidRPr="00C50B91">
        <w:rPr>
          <w:rFonts w:asciiTheme="majorHAnsi" w:hAnsiTheme="majorHAnsi"/>
          <w:sz w:val="22"/>
          <w:szCs w:val="22"/>
        </w:rPr>
        <w:t>Av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>i</w:t>
      </w:r>
      <w:r w:rsidRPr="00C50B91">
        <w:rPr>
          <w:rFonts w:asciiTheme="majorHAnsi" w:hAnsiTheme="majorHAnsi"/>
          <w:spacing w:val="1"/>
          <w:sz w:val="22"/>
          <w:szCs w:val="22"/>
        </w:rPr>
        <w:t>l</w:t>
      </w:r>
      <w:r w:rsidRPr="00C50B91">
        <w:rPr>
          <w:rFonts w:asciiTheme="majorHAnsi" w:hAnsiTheme="majorHAnsi"/>
          <w:spacing w:val="-1"/>
          <w:sz w:val="22"/>
          <w:szCs w:val="22"/>
        </w:rPr>
        <w:t>a</w:t>
      </w:r>
      <w:r w:rsidRPr="00C50B91">
        <w:rPr>
          <w:rFonts w:asciiTheme="majorHAnsi" w:hAnsiTheme="majorHAnsi"/>
          <w:sz w:val="22"/>
          <w:szCs w:val="22"/>
        </w:rPr>
        <w:t xml:space="preserve">ble upon </w:t>
      </w:r>
      <w:r w:rsidRPr="00C50B91">
        <w:rPr>
          <w:rFonts w:asciiTheme="majorHAnsi" w:hAnsiTheme="majorHAnsi"/>
          <w:spacing w:val="-1"/>
          <w:sz w:val="22"/>
          <w:szCs w:val="22"/>
        </w:rPr>
        <w:t>re</w:t>
      </w:r>
      <w:r w:rsidRPr="00C50B91">
        <w:rPr>
          <w:rFonts w:asciiTheme="majorHAnsi" w:hAnsiTheme="majorHAnsi"/>
          <w:sz w:val="22"/>
          <w:szCs w:val="22"/>
        </w:rPr>
        <w:t>q</w:t>
      </w:r>
      <w:r w:rsidRPr="00C50B91">
        <w:rPr>
          <w:rFonts w:asciiTheme="majorHAnsi" w:hAnsiTheme="majorHAnsi"/>
          <w:spacing w:val="2"/>
          <w:sz w:val="22"/>
          <w:szCs w:val="22"/>
        </w:rPr>
        <w:t>u</w:t>
      </w:r>
      <w:r w:rsidRPr="00C50B91">
        <w:rPr>
          <w:rFonts w:asciiTheme="majorHAnsi" w:hAnsiTheme="majorHAnsi"/>
          <w:spacing w:val="-1"/>
          <w:sz w:val="22"/>
          <w:szCs w:val="22"/>
        </w:rPr>
        <w:t>e</w:t>
      </w:r>
      <w:r w:rsidRPr="00C50B91">
        <w:rPr>
          <w:rFonts w:asciiTheme="majorHAnsi" w:hAnsiTheme="majorHAnsi"/>
          <w:sz w:val="22"/>
          <w:szCs w:val="22"/>
        </w:rPr>
        <w:t>st.</w:t>
      </w:r>
    </w:p>
    <w:sectPr w:rsidR="00CF0BAF" w:rsidRPr="00C50B91">
      <w:pgSz w:w="12240" w:h="15840"/>
      <w:pgMar w:top="1360" w:right="1320" w:bottom="280" w:left="1340" w:header="0" w:footer="17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EF27F" w14:textId="77777777" w:rsidR="002C0187" w:rsidRDefault="002C0187">
      <w:r>
        <w:separator/>
      </w:r>
    </w:p>
  </w:endnote>
  <w:endnote w:type="continuationSeparator" w:id="0">
    <w:p w14:paraId="1184BED9" w14:textId="77777777" w:rsidR="002C0187" w:rsidRDefault="002C0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097E6" w14:textId="167B177A" w:rsidR="00CF0BAF" w:rsidRDefault="00CF0BAF">
    <w:pPr>
      <w:spacing w:line="200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1FA98" w14:textId="77777777" w:rsidR="00CF0BAF" w:rsidRDefault="002C0187">
    <w:pPr>
      <w:spacing w:line="200" w:lineRule="exact"/>
    </w:pPr>
    <w:r>
      <w:pict w14:anchorId="12F142D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6.85pt;margin-top:691.7pt;width:20.4pt;height:14.85pt;z-index:-1151;mso-position-horizontal-relative:page;mso-position-vertical-relative:page" filled="f" stroked="f">
          <v:textbox inset="0,0,0,0">
            <w:txbxContent>
              <w:p w14:paraId="55FD393E" w14:textId="77777777" w:rsidR="00CF0BAF" w:rsidRDefault="002C0187">
                <w:pPr>
                  <w:spacing w:before="13"/>
                  <w:ind w:left="40" w:right="-39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Courier New" w:eastAsia="Courier New" w:hAnsi="Courier New" w:cs="Courier New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sz w:val="24"/>
                    <w:szCs w:val="24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02D30" w14:textId="77777777" w:rsidR="00CF0BAF" w:rsidRDefault="002C0187">
    <w:pPr>
      <w:spacing w:line="200" w:lineRule="exact"/>
    </w:pPr>
    <w:r>
      <w:pict w14:anchorId="4C9DA824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6.85pt;margin-top:691.7pt;width:20.4pt;height:14.85pt;z-index:-1150;mso-position-horizontal-relative:page;mso-position-vertical-relative:page" filled="f" stroked="f">
          <v:textbox inset="0,0,0,0">
            <w:txbxContent>
              <w:p w14:paraId="38DA9CAA" w14:textId="77777777" w:rsidR="00CF0BAF" w:rsidRDefault="002C0187">
                <w:pPr>
                  <w:spacing w:before="13"/>
                  <w:ind w:left="40" w:right="-39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Courier New" w:eastAsia="Courier New" w:hAnsi="Courier New" w:cs="Courier New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24</w:t>
                </w:r>
                <w:r>
                  <w:fldChar w:fldCharType="end"/>
                </w:r>
                <w:r>
                  <w:rPr>
                    <w:sz w:val="24"/>
                    <w:szCs w:val="24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6EC29" w14:textId="77777777" w:rsidR="002C0187" w:rsidRDefault="002C0187">
      <w:r>
        <w:separator/>
      </w:r>
    </w:p>
  </w:footnote>
  <w:footnote w:type="continuationSeparator" w:id="0">
    <w:p w14:paraId="4C99B988" w14:textId="77777777" w:rsidR="002C0187" w:rsidRDefault="002C0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3B2D85"/>
    <w:multiLevelType w:val="multilevel"/>
    <w:tmpl w:val="F8E4E6C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BAF"/>
    <w:rsid w:val="002C0187"/>
    <w:rsid w:val="00C50B91"/>
    <w:rsid w:val="00CF0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C3C9100"/>
  <w15:docId w15:val="{956B75EE-FFA0-4281-B294-7B4BDEF42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50B9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0B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dillan@gmail.com" TargetMode="External"/><Relationship Id="rId13" Type="http://schemas.openxmlformats.org/officeDocument/2006/relationships/hyperlink" Target="http:5,250.0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5,531.0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5,531.0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3,500.00" TargetMode="External"/><Relationship Id="rId10" Type="http://schemas.openxmlformats.org/officeDocument/2006/relationships/hyperlink" Target="http:5,969.00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1,250.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9311</Words>
  <Characters>53073</Characters>
  <Application>Microsoft Office Word</Application>
  <DocSecurity>0</DocSecurity>
  <Lines>442</Lines>
  <Paragraphs>124</Paragraphs>
  <ScaleCrop>false</ScaleCrop>
  <Company/>
  <LinksUpToDate>false</LinksUpToDate>
  <CharactersWithSpaces>62260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2021-04-15T12:54:00Z</dcterms:created>
  <dcterms:modified xsi:type="dcterms:W3CDTF">2021-04-15T13:11:00Z</dcterms:modified>
</cp:coreProperties>
</file>